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62F656E0" w14:paraId="42664924" w14:textId="77777777" w:rsidTr="62F656E0">
        <w:trPr>
          <w:trHeight w:val="300"/>
        </w:trPr>
        <w:tc>
          <w:tcPr>
            <w:tcW w:w="9630" w:type="dxa"/>
          </w:tcPr>
          <w:p w14:paraId="6EF4C17A" w14:textId="0348B7A5" w:rsidR="7918136A" w:rsidRPr="003C02AF" w:rsidRDefault="7918136A" w:rsidP="62F656E0">
            <w:pPr>
              <w:jc w:val="center"/>
              <w:rPr>
                <w:b/>
                <w:bCs/>
                <w:sz w:val="28"/>
                <w:szCs w:val="28"/>
              </w:rPr>
            </w:pPr>
            <w:r w:rsidRPr="003C02AF">
              <w:rPr>
                <w:b/>
                <w:bCs/>
                <w:sz w:val="28"/>
                <w:szCs w:val="28"/>
              </w:rPr>
              <w:t>ALLEGATO 2</w:t>
            </w:r>
          </w:p>
        </w:tc>
      </w:tr>
      <w:tr w:rsidR="62F656E0" w14:paraId="106D1AD1" w14:textId="77777777" w:rsidTr="62F656E0">
        <w:trPr>
          <w:trHeight w:val="300"/>
        </w:trPr>
        <w:tc>
          <w:tcPr>
            <w:tcW w:w="9630" w:type="dxa"/>
          </w:tcPr>
          <w:p w14:paraId="02BF84C2" w14:textId="28C95C5A" w:rsidR="7918136A" w:rsidRPr="00B50F22" w:rsidRDefault="7918136A" w:rsidP="62F656E0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50F22">
              <w:rPr>
                <w:b/>
                <w:bCs/>
                <w:i/>
                <w:iCs/>
                <w:sz w:val="28"/>
                <w:szCs w:val="28"/>
              </w:rPr>
              <w:t>INFORMAZIONI TECNICHE</w:t>
            </w:r>
          </w:p>
        </w:tc>
      </w:tr>
    </w:tbl>
    <w:p w14:paraId="7650F3AC" w14:textId="77777777" w:rsidR="00AB704D" w:rsidRPr="00031EDE" w:rsidRDefault="00AB704D" w:rsidP="00AB704D">
      <w:pPr>
        <w:jc w:val="both"/>
        <w:rPr>
          <w:sz w:val="12"/>
          <w:szCs w:val="12"/>
        </w:rPr>
      </w:pPr>
    </w:p>
    <w:p w14:paraId="7B223546" w14:textId="77777777" w:rsidR="00C521B7" w:rsidRPr="00031EDE" w:rsidRDefault="00AB704D" w:rsidP="00AB704D">
      <w:pPr>
        <w:jc w:val="both"/>
      </w:pPr>
      <w:r w:rsidRPr="00031EDE">
        <w:t>La compilazione del presente allegato è obbligatoria.</w:t>
      </w:r>
      <w:r w:rsidR="00C521B7" w:rsidRPr="00031EDE">
        <w:t xml:space="preserve"> </w:t>
      </w:r>
    </w:p>
    <w:p w14:paraId="2B08FE9D" w14:textId="228319C8" w:rsidR="00AB704D" w:rsidRDefault="00AB704D" w:rsidP="00AB704D">
      <w:pPr>
        <w:jc w:val="both"/>
      </w:pPr>
      <w:r>
        <w:t xml:space="preserve">Esso sintetizza informazioni utili </w:t>
      </w:r>
      <w:r w:rsidR="00C521B7">
        <w:t xml:space="preserve">ai fini </w:t>
      </w:r>
      <w:r w:rsidR="00FB0E4D">
        <w:t xml:space="preserve">della </w:t>
      </w:r>
      <w:r w:rsidR="78048CE5">
        <w:t xml:space="preserve">valutazione </w:t>
      </w:r>
      <w:r w:rsidR="00FB0E4D">
        <w:t xml:space="preserve">dell’investimento e per l’attribuzione del punteggio in </w:t>
      </w:r>
      <w:r>
        <w:t>autovalutazione</w:t>
      </w:r>
      <w:r w:rsidR="00C521B7">
        <w:t xml:space="preserve"> e </w:t>
      </w:r>
      <w:r w:rsidR="00FB0E4D">
        <w:t>da parte del Responsabile del Procedimento</w:t>
      </w:r>
      <w:r>
        <w:t xml:space="preserve">. </w:t>
      </w:r>
    </w:p>
    <w:p w14:paraId="146AF7EF" w14:textId="32FD420B" w:rsidR="00E278CD" w:rsidRDefault="00F878F7" w:rsidP="00AB704D">
      <w:pPr>
        <w:jc w:val="both"/>
      </w:pPr>
      <w:r>
        <w:t xml:space="preserve">Affinché l'istanza di sostegno possa essere valutata correttamente, le sezioni del presente allegato per le quali si dispone di dati/informazioni devono essere compilate integralmente. Le sezioni per le quali non si è in possesso di dati/informazioni </w:t>
      </w:r>
      <w:r w:rsidR="3CF24E53">
        <w:t xml:space="preserve">o non pertinenti all’investimento </w:t>
      </w:r>
      <w:r>
        <w:t>dovranno essere barrate.</w:t>
      </w:r>
    </w:p>
    <w:p w14:paraId="4660B002" w14:textId="77777777" w:rsidR="00E278CD" w:rsidRDefault="00E278CD" w:rsidP="00AB704D">
      <w:pPr>
        <w:jc w:val="both"/>
      </w:pPr>
    </w:p>
    <w:p w14:paraId="615AAF1A" w14:textId="78A18A67" w:rsidR="009E4718" w:rsidRPr="00031EDE" w:rsidRDefault="009E4718" w:rsidP="009E471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031EDE">
        <w:rPr>
          <w:b/>
          <w:sz w:val="26"/>
          <w:szCs w:val="26"/>
          <w:lang w:eastAsia="en-US"/>
        </w:rPr>
        <w:t>A2.1 CODICE INTERVENTO/AZIONE ED OPERAZIONI</w:t>
      </w:r>
    </w:p>
    <w:p w14:paraId="6EFC6325" w14:textId="77777777" w:rsidR="009E4718" w:rsidRPr="00031EDE" w:rsidRDefault="009E4718" w:rsidP="009E4718">
      <w:pPr>
        <w:widowControl w:val="0"/>
        <w:rPr>
          <w:b/>
          <w:sz w:val="12"/>
          <w:szCs w:val="12"/>
          <w:lang w:eastAsia="en-US"/>
        </w:rPr>
      </w:pPr>
    </w:p>
    <w:p w14:paraId="63746618" w14:textId="5F5E6892" w:rsidR="009E4718" w:rsidRDefault="009E4718" w:rsidP="009E4718">
      <w:pPr>
        <w:widowControl w:val="0"/>
        <w:rPr>
          <w:b/>
          <w:sz w:val="24"/>
          <w:szCs w:val="24"/>
          <w:lang w:eastAsia="en-US"/>
        </w:rPr>
      </w:pPr>
      <w:r w:rsidRPr="00031EDE">
        <w:rPr>
          <w:b/>
          <w:sz w:val="24"/>
          <w:szCs w:val="24"/>
          <w:lang w:eastAsia="en-US"/>
        </w:rPr>
        <w:t>CODICE: 22</w:t>
      </w:r>
      <w:r w:rsidR="00951EDA">
        <w:rPr>
          <w:b/>
          <w:sz w:val="24"/>
          <w:szCs w:val="24"/>
          <w:lang w:eastAsia="en-US"/>
        </w:rPr>
        <w:t>14</w:t>
      </w:r>
      <w:r w:rsidRPr="00031EDE">
        <w:rPr>
          <w:b/>
          <w:sz w:val="24"/>
          <w:szCs w:val="24"/>
          <w:lang w:eastAsia="en-US"/>
        </w:rPr>
        <w:t>02</w:t>
      </w:r>
    </w:p>
    <w:p w14:paraId="28755634" w14:textId="77777777" w:rsidR="007F0AA5" w:rsidRDefault="007F0AA5" w:rsidP="009E4718">
      <w:pPr>
        <w:widowControl w:val="0"/>
        <w:rPr>
          <w:b/>
          <w:sz w:val="24"/>
          <w:szCs w:val="24"/>
          <w:lang w:eastAsia="en-US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646"/>
        <w:gridCol w:w="473"/>
        <w:gridCol w:w="2737"/>
        <w:gridCol w:w="523"/>
        <w:gridCol w:w="1990"/>
      </w:tblGrid>
      <w:tr w:rsidR="007F0AA5" w:rsidRPr="00031EDE" w14:paraId="6062B7AB" w14:textId="77777777" w:rsidTr="00FD4523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08D4C35C" w14:textId="77777777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574E80" w14:textId="3BAFE1F1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3</w:t>
            </w: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989" w14:textId="77777777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227254" w14:textId="6EC3ED4E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4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14:paraId="0B89007F" w14:textId="77777777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1E4C4E8" w14:textId="77777777" w:rsidR="007F0AA5" w:rsidRPr="00031EDE" w:rsidRDefault="007F0AA5" w:rsidP="00FD4523">
            <w:pPr>
              <w:widowControl w:val="0"/>
              <w:tabs>
                <w:tab w:val="center" w:pos="887"/>
              </w:tabs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32</w:t>
            </w:r>
          </w:p>
        </w:tc>
      </w:tr>
      <w:tr w:rsidR="007F0AA5" w:rsidRPr="00031EDE" w14:paraId="46C58918" w14:textId="77777777" w:rsidTr="00FD4523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462D0E96" w14:textId="77777777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9566CF" w14:textId="119CB550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32</w:t>
            </w: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6A2" w14:textId="77777777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9C1" w14:textId="30FDE91D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54</w:t>
            </w: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DBC" w14:textId="77777777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6B0C6C1" w14:textId="3D5BBB42" w:rsidR="007F0AA5" w:rsidRPr="00031EDE" w:rsidRDefault="007F0AA5" w:rsidP="00FD4523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55</w:t>
            </w:r>
          </w:p>
        </w:tc>
      </w:tr>
    </w:tbl>
    <w:p w14:paraId="0F6E3F51" w14:textId="77777777" w:rsidR="007F0AA5" w:rsidRDefault="007F0AA5" w:rsidP="009E4718">
      <w:pPr>
        <w:widowControl w:val="0"/>
        <w:rPr>
          <w:b/>
          <w:sz w:val="24"/>
          <w:szCs w:val="24"/>
          <w:lang w:eastAsia="en-US"/>
        </w:rPr>
      </w:pPr>
    </w:p>
    <w:p w14:paraId="710FC8D3" w14:textId="77777777" w:rsidR="009E4718" w:rsidRPr="00031EDE" w:rsidRDefault="009E4718" w:rsidP="007F0AA5">
      <w:pPr>
        <w:widowControl w:val="0"/>
        <w:rPr>
          <w:b/>
          <w:sz w:val="12"/>
          <w:szCs w:val="12"/>
          <w:lang w:eastAsia="en-US"/>
        </w:rPr>
      </w:pPr>
    </w:p>
    <w:p w14:paraId="05984BF4" w14:textId="77777777" w:rsidR="009E4718" w:rsidRPr="00031EDE" w:rsidRDefault="009E4718" w:rsidP="009E4718">
      <w:pPr>
        <w:widowControl w:val="0"/>
        <w:ind w:firstLine="708"/>
        <w:rPr>
          <w:b/>
          <w:sz w:val="12"/>
          <w:szCs w:val="12"/>
          <w:lang w:eastAsia="en-US"/>
        </w:rPr>
      </w:pPr>
    </w:p>
    <w:p w14:paraId="3EA68883" w14:textId="77777777" w:rsidR="009E4718" w:rsidRPr="00031EDE" w:rsidRDefault="009E4718" w:rsidP="009E4718">
      <w:pPr>
        <w:widowControl w:val="0"/>
        <w:rPr>
          <w:b/>
          <w:sz w:val="21"/>
          <w:szCs w:val="21"/>
          <w:lang w:eastAsia="en-US"/>
        </w:rPr>
      </w:pPr>
      <w:r w:rsidRPr="00031EDE">
        <w:rPr>
          <w:b/>
          <w:sz w:val="24"/>
          <w:szCs w:val="24"/>
          <w:lang w:eastAsia="en-US"/>
        </w:rPr>
        <w:t>CODICE</w:t>
      </w:r>
      <w:r w:rsidRPr="00031EDE">
        <w:rPr>
          <w:b/>
          <w:sz w:val="21"/>
          <w:szCs w:val="21"/>
          <w:lang w:eastAsia="en-US"/>
        </w:rPr>
        <w:t xml:space="preserve">: </w:t>
      </w:r>
      <w:r w:rsidRPr="00031EDE">
        <w:rPr>
          <w:b/>
          <w:sz w:val="24"/>
          <w:szCs w:val="24"/>
          <w:lang w:eastAsia="en-US"/>
        </w:rPr>
        <w:t>222402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646"/>
        <w:gridCol w:w="473"/>
        <w:gridCol w:w="2737"/>
        <w:gridCol w:w="523"/>
        <w:gridCol w:w="1990"/>
      </w:tblGrid>
      <w:tr w:rsidR="009E4718" w:rsidRPr="00031EDE" w14:paraId="5977D354" w14:textId="77777777" w:rsidTr="00951EDA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15CFDE43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E6D8E" w14:textId="05FF1E0B" w:rsidR="009E4718" w:rsidRPr="00031EDE" w:rsidRDefault="00951EDA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12</w:t>
            </w: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C9CA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02FEC1" w14:textId="4A3B6C36" w:rsidR="009E4718" w:rsidRPr="00031EDE" w:rsidRDefault="00951EDA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21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14:paraId="3EF4310B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0A414C" w14:textId="59404288" w:rsidR="009E4718" w:rsidRPr="00031EDE" w:rsidRDefault="00951EDA" w:rsidP="00951EDA">
            <w:pPr>
              <w:widowControl w:val="0"/>
              <w:tabs>
                <w:tab w:val="center" w:pos="887"/>
              </w:tabs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32</w:t>
            </w:r>
          </w:p>
        </w:tc>
      </w:tr>
      <w:tr w:rsidR="009E4718" w:rsidRPr="00031EDE" w14:paraId="76DD6A24" w14:textId="77777777" w:rsidTr="00951EDA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64F32BBC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E1AC8D" w14:textId="500812AF" w:rsidR="009E4718" w:rsidRPr="00031EDE" w:rsidRDefault="007F0AA5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53</w:t>
            </w: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9495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FF88" w14:textId="02921137" w:rsidR="009E4718" w:rsidRPr="00031EDE" w:rsidRDefault="00951EDA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5</w:t>
            </w:r>
            <w:r w:rsidR="007F0AA5">
              <w:rPr>
                <w:b/>
                <w:sz w:val="28"/>
                <w:szCs w:val="24"/>
                <w:lang w:eastAsia="en-US"/>
              </w:rPr>
              <w:t>6</w:t>
            </w: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15D" w14:textId="77777777" w:rsidR="009E4718" w:rsidRPr="00031EDE" w:rsidRDefault="009E4718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F107ECE" w14:textId="14A8A39E" w:rsidR="009E4718" w:rsidRPr="00031EDE" w:rsidRDefault="007F0AA5" w:rsidP="002D0DA1">
            <w:pPr>
              <w:widowControl w:val="0"/>
              <w:rPr>
                <w:b/>
                <w:sz w:val="28"/>
                <w:szCs w:val="24"/>
                <w:lang w:eastAsia="en-US"/>
              </w:rPr>
            </w:pPr>
            <w:r>
              <w:rPr>
                <w:b/>
                <w:sz w:val="28"/>
                <w:szCs w:val="24"/>
                <w:lang w:eastAsia="en-US"/>
              </w:rPr>
              <w:t>6</w:t>
            </w:r>
            <w:r w:rsidR="00951EDA">
              <w:rPr>
                <w:b/>
                <w:sz w:val="28"/>
                <w:szCs w:val="24"/>
                <w:lang w:eastAsia="en-US"/>
              </w:rPr>
              <w:t>6</w:t>
            </w:r>
          </w:p>
        </w:tc>
      </w:tr>
    </w:tbl>
    <w:p w14:paraId="120C315A" w14:textId="77777777" w:rsidR="00E278CD" w:rsidRDefault="00E278CD" w:rsidP="00E278CD">
      <w:pPr>
        <w:jc w:val="both"/>
      </w:pPr>
    </w:p>
    <w:p w14:paraId="55C0D1D9" w14:textId="77777777" w:rsidR="00E278CD" w:rsidRPr="00031EDE" w:rsidRDefault="00E278CD" w:rsidP="00E278CD">
      <w:pPr>
        <w:jc w:val="both"/>
      </w:pPr>
    </w:p>
    <w:p w14:paraId="78CE12D2" w14:textId="2BDA01A4" w:rsidR="00E278CD" w:rsidRPr="00031EDE" w:rsidRDefault="00E278CD" w:rsidP="00E278C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>2</w:t>
      </w:r>
      <w:r w:rsidRPr="00031EDE">
        <w:rPr>
          <w:b/>
          <w:bCs/>
          <w:sz w:val="26"/>
          <w:szCs w:val="26"/>
          <w:lang w:eastAsia="en-US"/>
        </w:rPr>
        <w:t xml:space="preserve">   </w:t>
      </w:r>
      <w:r w:rsidR="00EB3BB7">
        <w:rPr>
          <w:b/>
          <w:bCs/>
          <w:sz w:val="26"/>
          <w:szCs w:val="26"/>
          <w:lang w:eastAsia="en-US"/>
        </w:rPr>
        <w:t xml:space="preserve">TITOLO E </w:t>
      </w:r>
      <w:r w:rsidRPr="00031EDE">
        <w:rPr>
          <w:b/>
          <w:bCs/>
          <w:sz w:val="26"/>
          <w:szCs w:val="26"/>
          <w:lang w:eastAsia="en-US"/>
        </w:rPr>
        <w:t xml:space="preserve">DESCRIZIONE </w:t>
      </w:r>
      <w:r>
        <w:rPr>
          <w:b/>
          <w:bCs/>
          <w:sz w:val="26"/>
          <w:szCs w:val="26"/>
          <w:lang w:eastAsia="en-US"/>
        </w:rPr>
        <w:t>DELL’INVESTIMENTO</w:t>
      </w:r>
    </w:p>
    <w:p w14:paraId="14B50D49" w14:textId="77777777" w:rsidR="00E278CD" w:rsidRDefault="00E278CD" w:rsidP="00E278CD">
      <w:pPr>
        <w:rPr>
          <w:b/>
          <w:lang w:eastAsia="en-US"/>
        </w:rPr>
      </w:pPr>
    </w:p>
    <w:p w14:paraId="2641173E" w14:textId="25915BDF" w:rsidR="00EB3BB7" w:rsidRPr="00A75A86" w:rsidRDefault="00EB3BB7" w:rsidP="00EB3BB7">
      <w:pPr>
        <w:jc w:val="both"/>
      </w:pPr>
      <w:r w:rsidRPr="00A75A86">
        <w:t>Nel riquadro successivo dovrà essere descritto, in modo sintetico, l’investimento oggetto di candidatura</w:t>
      </w:r>
      <w:r w:rsidR="006F3227" w:rsidRPr="00A75A86">
        <w:t xml:space="preserve">. La descrizione dovrà indicare </w:t>
      </w:r>
      <w:r w:rsidRPr="00A75A86">
        <w:t>gli obiettivi</w:t>
      </w:r>
      <w:r w:rsidR="006F3227" w:rsidRPr="00A75A86">
        <w:t xml:space="preserve"> e l</w:t>
      </w:r>
      <w:r w:rsidRPr="00A75A86">
        <w:t xml:space="preserve">e </w:t>
      </w:r>
      <w:r w:rsidR="006F3227" w:rsidRPr="00A75A86">
        <w:t>finalità</w:t>
      </w:r>
      <w:r w:rsidRPr="00A75A86">
        <w:t xml:space="preserve"> dell’investimento</w:t>
      </w:r>
      <w:r w:rsidR="006F3227" w:rsidRPr="00A75A86">
        <w:t xml:space="preserve"> </w:t>
      </w:r>
      <w:r w:rsidRPr="00A75A86">
        <w:t xml:space="preserve">e in che modo </w:t>
      </w:r>
      <w:r w:rsidR="006F3227" w:rsidRPr="00A75A86">
        <w:t xml:space="preserve">lo </w:t>
      </w:r>
      <w:r w:rsidRPr="00A75A86">
        <w:t xml:space="preserve">stesso </w:t>
      </w:r>
      <w:r w:rsidR="002041C4" w:rsidRPr="00A75A86">
        <w:t>è coerente con gli obiettivi dell’azione e dell’intervento</w:t>
      </w:r>
      <w:r w:rsidRPr="00A75A86">
        <w:t>. Vanno</w:t>
      </w:r>
      <w:r w:rsidR="002041C4" w:rsidRPr="00A75A86">
        <w:t xml:space="preserve">, inoltre, descritte le operazioni che </w:t>
      </w:r>
      <w:r w:rsidR="00A75A86" w:rsidRPr="00A75A86">
        <w:t xml:space="preserve">saranno </w:t>
      </w:r>
      <w:r w:rsidR="002041C4" w:rsidRPr="00A75A86">
        <w:t xml:space="preserve">attivate e </w:t>
      </w:r>
      <w:r w:rsidR="00A75A86" w:rsidRPr="00A75A86">
        <w:t xml:space="preserve">le specificità delle stesse (ad es. </w:t>
      </w:r>
      <w:r w:rsidR="001E3D1B">
        <w:t xml:space="preserve">investimenti a bordo per fornire valore aggiunto ai prodotti, attività di diversificazione </w:t>
      </w:r>
      <w:r w:rsidR="001E3D1B" w:rsidRPr="001E3D1B">
        <w:t>complementari a quelle acquicole</w:t>
      </w:r>
      <w:r w:rsidR="00A75A86" w:rsidRPr="00A75A86">
        <w:t xml:space="preserve">) per la </w:t>
      </w:r>
      <w:r w:rsidRPr="00A75A86">
        <w:t>realizzazione del</w:t>
      </w:r>
      <w:r w:rsidR="00A75A86" w:rsidRPr="00A75A86">
        <w:t>l’investimento</w:t>
      </w:r>
      <w:r w:rsidR="7B620605" w:rsidRPr="00A75A86">
        <w:t>.</w:t>
      </w:r>
    </w:p>
    <w:tbl>
      <w:tblPr>
        <w:tblW w:w="9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EB3BB7" w:rsidRPr="00031EDE" w14:paraId="15BB5A50" w14:textId="77777777" w:rsidTr="002D0DA1">
        <w:trPr>
          <w:trHeight w:val="806"/>
          <w:jc w:val="center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B5346" w14:textId="54C19C5C" w:rsidR="00EB3BB7" w:rsidRPr="00A75A86" w:rsidRDefault="00A75A86" w:rsidP="002D0DA1">
            <w:pPr>
              <w:widowControl w:val="0"/>
              <w:rPr>
                <w:rFonts w:eastAsia="Arial"/>
                <w:b/>
                <w:lang w:eastAsia="en-US"/>
              </w:rPr>
            </w:pPr>
            <w:r w:rsidRPr="00A75A86">
              <w:rPr>
                <w:rFonts w:eastAsia="Arial"/>
                <w:b/>
                <w:lang w:eastAsia="en-US"/>
              </w:rPr>
              <w:t>Titolo:</w:t>
            </w:r>
          </w:p>
          <w:p w14:paraId="505EE236" w14:textId="77777777" w:rsidR="00EB3BB7" w:rsidRPr="00A75A86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515DEA3F" w14:textId="77777777" w:rsidR="00EB3BB7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18A66F77" w14:textId="77777777" w:rsidR="008508ED" w:rsidRDefault="008508ED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0D5F4EC5" w14:textId="77777777" w:rsidR="008508ED" w:rsidRPr="00A75A86" w:rsidRDefault="008508ED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10B38220" w14:textId="77777777" w:rsidR="00EB3BB7" w:rsidRPr="00A75A86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29C0FCAC" w14:textId="1237E87F" w:rsidR="00EB3BB7" w:rsidRPr="00A75A86" w:rsidRDefault="00A75A86" w:rsidP="002D0DA1">
            <w:pPr>
              <w:widowControl w:val="0"/>
              <w:rPr>
                <w:rFonts w:eastAsia="Arial"/>
                <w:b/>
                <w:lang w:eastAsia="en-US"/>
              </w:rPr>
            </w:pPr>
            <w:r w:rsidRPr="00A75A86">
              <w:rPr>
                <w:rFonts w:eastAsia="Arial"/>
                <w:b/>
                <w:lang w:eastAsia="en-US"/>
              </w:rPr>
              <w:t>Descrizione dell’investimento</w:t>
            </w:r>
          </w:p>
          <w:p w14:paraId="78F20F27" w14:textId="77777777" w:rsidR="00EB3BB7" w:rsidRPr="00A75A86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1597F621" w14:textId="77777777" w:rsidR="00EB3BB7" w:rsidRPr="00A75A86" w:rsidRDefault="00EB3BB7" w:rsidP="002D0DA1">
            <w:pPr>
              <w:widowControl w:val="0"/>
              <w:rPr>
                <w:rFonts w:eastAsia="Arial"/>
                <w:b/>
                <w:lang w:eastAsia="en-US"/>
              </w:rPr>
            </w:pPr>
          </w:p>
          <w:p w14:paraId="3EA03625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0F540D8E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3AFC29D8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4292CBCF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195ADEBC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2DAEA853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66CC2817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283738FF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2BA2FCD6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3F9409B9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6DCB5B84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1C2FABCF" w14:textId="77777777" w:rsidR="00EB3BB7" w:rsidRDefault="00EB3BB7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5EF39A4B" w14:textId="77777777" w:rsidR="006B0429" w:rsidRDefault="006B0429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556EC654" w14:textId="77777777" w:rsidR="006B0429" w:rsidRPr="00031EDE" w:rsidRDefault="006B0429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</w:tc>
      </w:tr>
    </w:tbl>
    <w:p w14:paraId="579E850D" w14:textId="1FCC8CDF" w:rsidR="00E6386F" w:rsidRPr="00031EDE" w:rsidRDefault="00E6386F" w:rsidP="00B50F22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240"/>
        <w:rPr>
          <w:b/>
          <w:sz w:val="26"/>
          <w:szCs w:val="26"/>
          <w:lang w:eastAsia="en-US"/>
        </w:rPr>
      </w:pPr>
      <w:r w:rsidRPr="00031EDE">
        <w:rPr>
          <w:b/>
          <w:sz w:val="26"/>
          <w:szCs w:val="26"/>
          <w:lang w:eastAsia="en-US"/>
        </w:rPr>
        <w:lastRenderedPageBreak/>
        <w:t>A2.</w:t>
      </w:r>
      <w:r>
        <w:rPr>
          <w:b/>
          <w:sz w:val="26"/>
          <w:szCs w:val="26"/>
          <w:lang w:eastAsia="en-US"/>
        </w:rPr>
        <w:t>2</w:t>
      </w:r>
      <w:r w:rsidR="00E278CD">
        <w:rPr>
          <w:b/>
          <w:sz w:val="26"/>
          <w:szCs w:val="26"/>
          <w:lang w:eastAsia="en-US"/>
        </w:rPr>
        <w:t>.1</w:t>
      </w:r>
      <w:r w:rsidRPr="00031EDE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 xml:space="preserve">LOCALIZZAZIONE </w:t>
      </w:r>
      <w:r w:rsidRPr="00031EDE">
        <w:rPr>
          <w:b/>
          <w:sz w:val="26"/>
          <w:szCs w:val="26"/>
          <w:lang w:eastAsia="en-US"/>
        </w:rPr>
        <w:t>DELL’INVESTIMENTO</w:t>
      </w:r>
    </w:p>
    <w:p w14:paraId="68486C09" w14:textId="77777777" w:rsidR="00E6386F" w:rsidRPr="00031EDE" w:rsidRDefault="00E6386F" w:rsidP="00E6386F">
      <w:pPr>
        <w:widowControl w:val="0"/>
        <w:rPr>
          <w:b/>
          <w:lang w:eastAsia="en-US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8"/>
        <w:gridCol w:w="114"/>
        <w:gridCol w:w="2132"/>
      </w:tblGrid>
      <w:tr w:rsidR="00E6386F" w:rsidRPr="00E6386F" w14:paraId="7BA8A5B2" w14:textId="77777777" w:rsidTr="002D0DA1">
        <w:trPr>
          <w:jc w:val="center"/>
        </w:trPr>
        <w:tc>
          <w:tcPr>
            <w:tcW w:w="113" w:type="dxa"/>
            <w:gridSpan w:val="3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D658B95" w14:textId="682CC368" w:rsidR="00E6386F" w:rsidRPr="00E6386F" w:rsidRDefault="00B47C68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Coordinate Impianto</w:t>
            </w:r>
            <w:r w:rsidR="001E3D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</w:t>
            </w:r>
            <w:r w:rsidR="001E3D1B">
              <w:rPr>
                <w:sz w:val="20"/>
                <w:szCs w:val="20"/>
              </w:rPr>
              <w:t xml:space="preserve"> </w:t>
            </w:r>
            <w:r w:rsidR="00E6386F" w:rsidRPr="00E6386F">
              <w:rPr>
                <w:sz w:val="20"/>
                <w:szCs w:val="20"/>
              </w:rPr>
              <w:t>Indirizzo e n. civico</w:t>
            </w:r>
          </w:p>
        </w:tc>
      </w:tr>
      <w:tr w:rsidR="00E6386F" w:rsidRPr="00E6386F" w14:paraId="11515447" w14:textId="77777777" w:rsidTr="002D0DA1">
        <w:trPr>
          <w:jc w:val="center"/>
        </w:trPr>
        <w:tc>
          <w:tcPr>
            <w:tcW w:w="11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FE9A450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</w:tr>
      <w:tr w:rsidR="00E6386F" w:rsidRPr="00E6386F" w14:paraId="2C7454B9" w14:textId="77777777" w:rsidTr="002D0DA1">
        <w:trPr>
          <w:trHeight w:val="20"/>
          <w:jc w:val="center"/>
        </w:trPr>
        <w:tc>
          <w:tcPr>
            <w:tcW w:w="76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1AD8A5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F61C44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A72CF3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sz w:val="20"/>
                <w:szCs w:val="20"/>
              </w:rPr>
            </w:pPr>
          </w:p>
        </w:tc>
      </w:tr>
      <w:tr w:rsidR="00E6386F" w:rsidRPr="00E6386F" w14:paraId="329013BD" w14:textId="77777777" w:rsidTr="002D0DA1">
        <w:trPr>
          <w:jc w:val="center"/>
        </w:trPr>
        <w:tc>
          <w:tcPr>
            <w:tcW w:w="7642" w:type="dxa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5E30D02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Comune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76CA5C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23E13F2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Prov.</w:t>
            </w:r>
          </w:p>
        </w:tc>
      </w:tr>
      <w:tr w:rsidR="00E6386F" w:rsidRPr="00E6386F" w14:paraId="181A1911" w14:textId="77777777" w:rsidTr="002D0DA1">
        <w:trPr>
          <w:jc w:val="center"/>
        </w:trPr>
        <w:tc>
          <w:tcPr>
            <w:tcW w:w="764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C5217EB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6C7F8A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6165C3EC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</w:tr>
      <w:tr w:rsidR="00E6386F" w:rsidRPr="00E6386F" w14:paraId="4D4D215E" w14:textId="77777777" w:rsidTr="002D0DA1">
        <w:trPr>
          <w:trHeight w:val="20"/>
          <w:jc w:val="center"/>
        </w:trPr>
        <w:tc>
          <w:tcPr>
            <w:tcW w:w="76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405CF8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3B6DFD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F738DB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sz w:val="20"/>
                <w:szCs w:val="20"/>
              </w:rPr>
            </w:pPr>
          </w:p>
        </w:tc>
      </w:tr>
      <w:tr w:rsidR="00E6386F" w:rsidRPr="00E6386F" w14:paraId="43A2A292" w14:textId="77777777" w:rsidTr="002D0DA1">
        <w:trPr>
          <w:jc w:val="center"/>
        </w:trPr>
        <w:tc>
          <w:tcPr>
            <w:tcW w:w="7642" w:type="dxa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305FE00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Tel.</w:t>
            </w: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EDFA3A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FA54DB3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  <w:r w:rsidRPr="00E6386F">
              <w:rPr>
                <w:sz w:val="20"/>
                <w:szCs w:val="20"/>
              </w:rPr>
              <w:t>CAP</w:t>
            </w:r>
          </w:p>
        </w:tc>
      </w:tr>
      <w:tr w:rsidR="00E6386F" w:rsidRPr="00E6386F" w14:paraId="1FF506B5" w14:textId="77777777" w:rsidTr="002D0DA1">
        <w:trPr>
          <w:jc w:val="center"/>
        </w:trPr>
        <w:tc>
          <w:tcPr>
            <w:tcW w:w="7642" w:type="dxa"/>
            <w:tcBorders>
              <w:top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1438D03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857AFE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2" w:type="dxa"/>
            <w:tcBorders>
              <w:top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6CC2004" w14:textId="77777777" w:rsidR="00E6386F" w:rsidRPr="00E6386F" w:rsidRDefault="00E6386F" w:rsidP="002D0DA1">
            <w:pPr>
              <w:widowControl w:val="0"/>
              <w:tabs>
                <w:tab w:val="left" w:pos="10348"/>
              </w:tabs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160F0BA6" w14:textId="77777777" w:rsidR="00E6386F" w:rsidRPr="00E6386F" w:rsidRDefault="00E6386F" w:rsidP="00E6386F">
      <w:pPr>
        <w:widowControl w:val="0"/>
        <w:rPr>
          <w:b/>
          <w:sz w:val="20"/>
          <w:szCs w:val="20"/>
          <w:lang w:eastAsia="en-US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4058"/>
        <w:gridCol w:w="117"/>
        <w:gridCol w:w="346"/>
        <w:gridCol w:w="5055"/>
      </w:tblGrid>
      <w:tr w:rsidR="00E6386F" w:rsidRPr="00031EDE" w14:paraId="00356C7B" w14:textId="77777777" w:rsidTr="00E278CD">
        <w:trPr>
          <w:cantSplit/>
          <w:trHeight w:val="340"/>
          <w:jc w:val="center"/>
        </w:trPr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14:paraId="5A3E9421" w14:textId="77777777" w:rsidR="00E6386F" w:rsidRPr="00031EDE" w:rsidRDefault="00E6386F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C59200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Aree Natura 2000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7EE5F1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vAlign w:val="center"/>
          </w:tcPr>
          <w:p w14:paraId="1247FD29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C7C09E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 xml:space="preserve">ASPIM – Aree Specialmente Protette di Importanza </w:t>
            </w:r>
            <w:proofErr w:type="spellStart"/>
            <w:r w:rsidRPr="00031EDE">
              <w:rPr>
                <w:sz w:val="20"/>
                <w:szCs w:val="20"/>
                <w:lang w:eastAsia="en-US"/>
              </w:rPr>
              <w:t>Med</w:t>
            </w:r>
            <w:proofErr w:type="spellEnd"/>
            <w:r w:rsidRPr="00031EDE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E6386F" w:rsidRPr="00031EDE" w14:paraId="061EC0E7" w14:textId="77777777" w:rsidTr="00E278CD">
        <w:trPr>
          <w:cantSplit/>
          <w:trHeight w:val="340"/>
          <w:jc w:val="center"/>
        </w:trPr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14:paraId="1C8F608F" w14:textId="77777777" w:rsidR="00E6386F" w:rsidRPr="00031EDE" w:rsidRDefault="00E6386F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78186E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ZPS – Zone di Protezione Speciale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E0AF3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vAlign w:val="center"/>
          </w:tcPr>
          <w:p w14:paraId="5A07080F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CD03FC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ZVN – Zone Vulnerabili ai Nitrati</w:t>
            </w:r>
          </w:p>
        </w:tc>
      </w:tr>
      <w:tr w:rsidR="00E6386F" w:rsidRPr="00031EDE" w14:paraId="1D5B6FB6" w14:textId="77777777" w:rsidTr="00E278CD">
        <w:trPr>
          <w:cantSplit/>
          <w:trHeight w:val="340"/>
          <w:jc w:val="center"/>
        </w:trPr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14:paraId="64DB160A" w14:textId="77777777" w:rsidR="00E6386F" w:rsidRPr="00031EDE" w:rsidRDefault="00E6386F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E95958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SIC – Siti di Importanza Comunitaria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56B65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5E725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414E09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Aree Direttiva 2000/60/CE</w:t>
            </w:r>
          </w:p>
        </w:tc>
      </w:tr>
      <w:tr w:rsidR="00E6386F" w:rsidRPr="00031EDE" w14:paraId="783BB7B1" w14:textId="77777777" w:rsidTr="00E278CD">
        <w:trPr>
          <w:cantSplit/>
          <w:trHeight w:val="340"/>
          <w:jc w:val="center"/>
        </w:trPr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D954AF" w14:textId="77777777" w:rsidR="00E6386F" w:rsidRPr="00031EDE" w:rsidRDefault="00E6386F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92A6EC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ZUII – Zone Umide di Importanza Internazionali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A9468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vAlign w:val="center"/>
          </w:tcPr>
          <w:p w14:paraId="76BC5077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67DAA5" w14:textId="7B8746AC" w:rsidR="00E278CD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sz w:val="20"/>
                <w:szCs w:val="20"/>
                <w:lang w:eastAsia="en-US"/>
              </w:rPr>
              <w:t>Altre Aree Protette o Svantaggiate</w:t>
            </w:r>
          </w:p>
        </w:tc>
      </w:tr>
      <w:tr w:rsidR="00E6386F" w:rsidRPr="00031EDE" w14:paraId="45486A7A" w14:textId="77777777" w:rsidTr="00E278CD">
        <w:trPr>
          <w:cantSplit/>
          <w:trHeight w:val="495"/>
          <w:jc w:val="center"/>
        </w:trPr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69311F" w14:textId="77777777" w:rsidR="00FB0E4D" w:rsidRDefault="00FB0E4D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2602F3A5" w14:textId="77777777" w:rsidR="00FB0E4D" w:rsidRPr="00031EDE" w:rsidRDefault="00FB0E4D" w:rsidP="002D0DA1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9BB9C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AF3220" w14:textId="77777777" w:rsidR="00E6386F" w:rsidRPr="00031EDE" w:rsidRDefault="00E6386F" w:rsidP="002D0DA1">
            <w:pPr>
              <w:widowControl w:val="0"/>
              <w:rPr>
                <w:sz w:val="4"/>
                <w:szCs w:val="4"/>
                <w:lang w:eastAsia="en-US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vAlign w:val="center"/>
          </w:tcPr>
          <w:p w14:paraId="3122E964" w14:textId="77777777" w:rsidR="00E6386F" w:rsidRPr="00031EDE" w:rsidRDefault="00E6386F" w:rsidP="002D0DA1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606D28" w14:textId="77777777" w:rsidR="00E6386F" w:rsidRPr="00031EDE" w:rsidRDefault="00E6386F" w:rsidP="002D0DA1">
            <w:pPr>
              <w:widowControl w:val="0"/>
              <w:rPr>
                <w:sz w:val="20"/>
                <w:szCs w:val="20"/>
                <w:lang w:eastAsia="en-US"/>
              </w:rPr>
            </w:pPr>
            <w:r w:rsidRPr="00031EDE">
              <w:rPr>
                <w:i/>
                <w:color w:val="548DD4"/>
                <w:sz w:val="20"/>
                <w:szCs w:val="20"/>
                <w:lang w:eastAsia="en-US"/>
              </w:rPr>
              <w:t>(Altro da specificare)</w:t>
            </w:r>
          </w:p>
        </w:tc>
      </w:tr>
    </w:tbl>
    <w:p w14:paraId="2D2B80C0" w14:textId="77777777" w:rsidR="00E6386F" w:rsidRDefault="00E6386F" w:rsidP="00E6386F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28FD349D" w14:textId="7596410E" w:rsidR="009E4718" w:rsidRPr="00031EDE" w:rsidRDefault="00031EDE" w:rsidP="009E471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bookmarkStart w:id="0" w:name="_Hlk182243427"/>
      <w:r w:rsidRPr="00031EDE">
        <w:rPr>
          <w:b/>
          <w:sz w:val="26"/>
          <w:szCs w:val="26"/>
          <w:lang w:eastAsia="en-US"/>
        </w:rPr>
        <w:t>A2.</w:t>
      </w:r>
      <w:r w:rsidR="00E278CD">
        <w:rPr>
          <w:b/>
          <w:sz w:val="26"/>
          <w:szCs w:val="26"/>
          <w:lang w:eastAsia="en-US"/>
        </w:rPr>
        <w:t>2.</w:t>
      </w:r>
      <w:r w:rsidR="000D5F11">
        <w:rPr>
          <w:b/>
          <w:sz w:val="26"/>
          <w:szCs w:val="26"/>
          <w:lang w:eastAsia="en-US"/>
        </w:rPr>
        <w:t>2</w:t>
      </w:r>
      <w:r w:rsidRPr="00031EDE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DURATA</w:t>
      </w:r>
      <w:r w:rsidR="009E4718" w:rsidRPr="00031EDE">
        <w:rPr>
          <w:b/>
          <w:sz w:val="26"/>
          <w:szCs w:val="26"/>
          <w:lang w:eastAsia="en-US"/>
        </w:rPr>
        <w:t xml:space="preserve"> DELL’INVESTIMENTO</w:t>
      </w:r>
    </w:p>
    <w:bookmarkEnd w:id="0"/>
    <w:p w14:paraId="14D83BA9" w14:textId="77777777" w:rsidR="009E4718" w:rsidRPr="00031EDE" w:rsidRDefault="009E4718" w:rsidP="009E4718">
      <w:pPr>
        <w:rPr>
          <w:noProof/>
          <w:sz w:val="12"/>
          <w:szCs w:val="12"/>
          <w:lang w:eastAsia="it-IT"/>
        </w:rPr>
      </w:pPr>
    </w:p>
    <w:tbl>
      <w:tblPr>
        <w:tblpPr w:leftFromText="141" w:rightFromText="141" w:vertAnchor="text" w:horzAnchor="margin" w:tblpY="7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544"/>
      </w:tblGrid>
      <w:tr w:rsidR="00E6386F" w:rsidRPr="00031EDE" w14:paraId="3D12ACD6" w14:textId="77777777" w:rsidTr="00E6386F">
        <w:trPr>
          <w:cantSplit/>
          <w:trHeight w:val="340"/>
        </w:trPr>
        <w:tc>
          <w:tcPr>
            <w:tcW w:w="6379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53CFF0F5" w14:textId="77777777" w:rsidR="00E6386F" w:rsidRPr="00031EDE" w:rsidRDefault="00E6386F" w:rsidP="00E6386F">
            <w:pPr>
              <w:widowControl w:val="0"/>
              <w:tabs>
                <w:tab w:val="left" w:pos="10348"/>
              </w:tabs>
              <w:rPr>
                <w:sz w:val="20"/>
                <w:szCs w:val="20"/>
                <w:lang w:eastAsia="en-US"/>
              </w:rPr>
            </w:pPr>
            <w:r w:rsidRPr="00031EDE">
              <w:rPr>
                <w:i/>
                <w:iCs/>
                <w:lang w:eastAsia="en-US"/>
              </w:rPr>
              <w:t>a partire dalla data di concessione del sostegno</w:t>
            </w:r>
            <w:r>
              <w:rPr>
                <w:lang w:eastAsia="en-US"/>
              </w:rPr>
              <w:t xml:space="preserve"> </w:t>
            </w:r>
            <w:r w:rsidRPr="00031EDE">
              <w:rPr>
                <w:i/>
                <w:iCs/>
                <w:lang w:eastAsia="en-US"/>
              </w:rPr>
              <w:t>(in mesi)</w:t>
            </w:r>
          </w:p>
        </w:tc>
        <w:tc>
          <w:tcPr>
            <w:tcW w:w="354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5BD54C" w14:textId="77777777" w:rsidR="00E6386F" w:rsidRPr="00031EDE" w:rsidRDefault="00E6386F" w:rsidP="00E6386F">
            <w:pPr>
              <w:widowControl w:val="0"/>
              <w:tabs>
                <w:tab w:val="left" w:pos="10348"/>
              </w:tabs>
              <w:jc w:val="center"/>
              <w:rPr>
                <w:b/>
                <w:lang w:eastAsia="en-US"/>
              </w:rPr>
            </w:pPr>
          </w:p>
        </w:tc>
      </w:tr>
    </w:tbl>
    <w:p w14:paraId="08383CA0" w14:textId="73024D96" w:rsidR="00D952C8" w:rsidRDefault="00D952C8">
      <w:pPr>
        <w:suppressAutoHyphens w:val="0"/>
        <w:spacing w:after="160" w:line="259" w:lineRule="auto"/>
        <w:rPr>
          <w:bCs/>
          <w:sz w:val="12"/>
          <w:szCs w:val="12"/>
          <w:lang w:val="x-none" w:eastAsia="x-none"/>
        </w:rPr>
      </w:pPr>
      <w:bookmarkStart w:id="1" w:name="_Hlk182243789"/>
      <w:bookmarkStart w:id="2" w:name="_Hlk182243804"/>
    </w:p>
    <w:p w14:paraId="3A67580C" w14:textId="77777777" w:rsidR="00D952C8" w:rsidRDefault="00D952C8">
      <w:pPr>
        <w:suppressAutoHyphens w:val="0"/>
        <w:spacing w:after="160" w:line="259" w:lineRule="auto"/>
        <w:rPr>
          <w:bCs/>
          <w:sz w:val="12"/>
          <w:szCs w:val="12"/>
          <w:lang w:val="x-none" w:eastAsia="x-none"/>
        </w:rPr>
      </w:pPr>
      <w:r>
        <w:rPr>
          <w:bCs/>
          <w:sz w:val="12"/>
          <w:szCs w:val="12"/>
          <w:lang w:val="x-none" w:eastAsia="x-none"/>
        </w:rPr>
        <w:br w:type="page"/>
      </w:r>
    </w:p>
    <w:p w14:paraId="6E51FD0F" w14:textId="43628B52" w:rsidR="009E4718" w:rsidRPr="00031EDE" w:rsidRDefault="009E4718" w:rsidP="009E471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bookmarkStart w:id="3" w:name="_Hlk182311106"/>
      <w:r w:rsidRPr="00031EDE">
        <w:rPr>
          <w:b/>
          <w:bCs/>
          <w:sz w:val="26"/>
          <w:szCs w:val="26"/>
          <w:lang w:eastAsia="en-US"/>
        </w:rPr>
        <w:lastRenderedPageBreak/>
        <w:t>A2.</w:t>
      </w:r>
      <w:r w:rsidR="00E278CD">
        <w:rPr>
          <w:b/>
          <w:bCs/>
          <w:sz w:val="26"/>
          <w:szCs w:val="26"/>
          <w:lang w:eastAsia="en-US"/>
        </w:rPr>
        <w:t>3</w:t>
      </w:r>
      <w:r w:rsidRPr="00031EDE">
        <w:rPr>
          <w:b/>
          <w:bCs/>
          <w:sz w:val="26"/>
          <w:szCs w:val="26"/>
          <w:lang w:eastAsia="en-US"/>
        </w:rPr>
        <w:t xml:space="preserve">   INFORMAZIONI </w:t>
      </w:r>
      <w:bookmarkEnd w:id="1"/>
      <w:r w:rsidRPr="00031EDE">
        <w:rPr>
          <w:b/>
          <w:bCs/>
          <w:sz w:val="26"/>
          <w:szCs w:val="26"/>
          <w:lang w:eastAsia="en-US"/>
        </w:rPr>
        <w:t xml:space="preserve">DI BASE </w:t>
      </w:r>
    </w:p>
    <w:bookmarkEnd w:id="2"/>
    <w:p w14:paraId="7CB7393B" w14:textId="77777777" w:rsidR="00E6386F" w:rsidRDefault="00E6386F" w:rsidP="00E6386F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2ADA417A" w14:textId="77777777" w:rsidR="00E6386F" w:rsidRDefault="00E6386F" w:rsidP="00E6386F">
      <w:pPr>
        <w:rPr>
          <w:lang w:eastAsia="en-US"/>
        </w:rPr>
      </w:pPr>
    </w:p>
    <w:bookmarkEnd w:id="3"/>
    <w:p w14:paraId="21D89188" w14:textId="77777777" w:rsidR="00B408A1" w:rsidRDefault="00B408A1" w:rsidP="00B408A1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0C53C362" w14:textId="7ACB6D31" w:rsidR="00B408A1" w:rsidRPr="00031EDE" w:rsidRDefault="00E451E9" w:rsidP="00B408A1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>3.1</w:t>
      </w:r>
      <w:r w:rsidRPr="00031EDE">
        <w:rPr>
          <w:b/>
          <w:bCs/>
          <w:sz w:val="26"/>
          <w:szCs w:val="26"/>
          <w:lang w:eastAsia="en-US"/>
        </w:rPr>
        <w:t xml:space="preserve">   </w:t>
      </w:r>
      <w:r>
        <w:rPr>
          <w:b/>
          <w:bCs/>
          <w:sz w:val="26"/>
          <w:szCs w:val="26"/>
          <w:lang w:eastAsia="en-US"/>
        </w:rPr>
        <w:t xml:space="preserve">DIMENSIONI </w:t>
      </w:r>
      <w:r w:rsidR="005850E5">
        <w:rPr>
          <w:b/>
          <w:bCs/>
          <w:sz w:val="26"/>
          <w:szCs w:val="26"/>
          <w:lang w:eastAsia="en-US"/>
        </w:rPr>
        <w:t xml:space="preserve">DEL SOGGETTO </w:t>
      </w:r>
    </w:p>
    <w:p w14:paraId="047B4A31" w14:textId="77777777" w:rsidR="00B408A1" w:rsidRDefault="00B408A1" w:rsidP="00B408A1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08D9E723" w14:textId="5E3AC97D" w:rsidR="00B408A1" w:rsidRPr="00E451E9" w:rsidRDefault="00E451E9" w:rsidP="00B408A1">
      <w:pPr>
        <w:rPr>
          <w:b/>
          <w:bCs/>
          <w:sz w:val="24"/>
          <w:szCs w:val="24"/>
          <w:lang w:eastAsia="en-US"/>
        </w:rPr>
      </w:pPr>
      <w:r w:rsidRPr="00E451E9">
        <w:rPr>
          <w:b/>
          <w:bCs/>
          <w:sz w:val="24"/>
          <w:szCs w:val="24"/>
          <w:lang w:eastAsia="en-US"/>
        </w:rPr>
        <w:t>TAB. A2.</w:t>
      </w:r>
      <w:r w:rsidR="00BD201D">
        <w:rPr>
          <w:b/>
          <w:bCs/>
          <w:sz w:val="24"/>
          <w:szCs w:val="24"/>
          <w:lang w:eastAsia="en-US"/>
        </w:rPr>
        <w:t>3.1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824"/>
        <w:gridCol w:w="2546"/>
        <w:gridCol w:w="1775"/>
        <w:gridCol w:w="1727"/>
        <w:gridCol w:w="1756"/>
      </w:tblGrid>
      <w:tr w:rsidR="00BD201D" w14:paraId="0ED74A78" w14:textId="77777777" w:rsidTr="00D952C8">
        <w:tc>
          <w:tcPr>
            <w:tcW w:w="947" w:type="pct"/>
            <w:shd w:val="clear" w:color="auto" w:fill="BFBFBF" w:themeFill="background1" w:themeFillShade="BF"/>
            <w:vAlign w:val="center"/>
          </w:tcPr>
          <w:p w14:paraId="2FD319B5" w14:textId="1BBFBE38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 xml:space="preserve">Tipologia </w:t>
            </w:r>
          </w:p>
        </w:tc>
        <w:tc>
          <w:tcPr>
            <w:tcW w:w="1322" w:type="pct"/>
            <w:shd w:val="clear" w:color="auto" w:fill="BFBFBF" w:themeFill="background1" w:themeFillShade="BF"/>
            <w:vAlign w:val="center"/>
          </w:tcPr>
          <w:p w14:paraId="508E0766" w14:textId="4D947357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>Numero dipendenti</w:t>
            </w:r>
            <w:r>
              <w:rPr>
                <w:b/>
                <w:bCs/>
                <w:sz w:val="24"/>
                <w:szCs w:val="24"/>
                <w:lang w:eastAsia="de-DE"/>
              </w:rPr>
              <w:t>/partner</w:t>
            </w:r>
          </w:p>
        </w:tc>
        <w:tc>
          <w:tcPr>
            <w:tcW w:w="922" w:type="pct"/>
            <w:shd w:val="clear" w:color="auto" w:fill="BFBFBF" w:themeFill="background1" w:themeFillShade="BF"/>
            <w:vAlign w:val="center"/>
          </w:tcPr>
          <w:p w14:paraId="73BEBB4E" w14:textId="439FA779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>Fatturato annuo</w:t>
            </w:r>
          </w:p>
        </w:tc>
        <w:tc>
          <w:tcPr>
            <w:tcW w:w="897" w:type="pct"/>
            <w:shd w:val="clear" w:color="auto" w:fill="BFBFBF" w:themeFill="background1" w:themeFillShade="BF"/>
            <w:vAlign w:val="center"/>
          </w:tcPr>
          <w:p w14:paraId="772484B6" w14:textId="0CCEBCBB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>Totale bilancio annuo</w:t>
            </w:r>
          </w:p>
        </w:tc>
        <w:tc>
          <w:tcPr>
            <w:tcW w:w="912" w:type="pct"/>
            <w:shd w:val="clear" w:color="auto" w:fill="BFBFBF" w:themeFill="background1" w:themeFillShade="BF"/>
            <w:vAlign w:val="center"/>
          </w:tcPr>
          <w:p w14:paraId="6EDF7D50" w14:textId="40701635" w:rsidR="00BD201D" w:rsidRPr="00E451E9" w:rsidRDefault="00BD201D" w:rsidP="00E451E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00E451E9">
              <w:rPr>
                <w:b/>
                <w:bCs/>
                <w:sz w:val="24"/>
                <w:szCs w:val="24"/>
                <w:lang w:eastAsia="de-DE"/>
              </w:rPr>
              <w:t>Forma giuridica</w:t>
            </w:r>
          </w:p>
        </w:tc>
      </w:tr>
      <w:tr w:rsidR="00BD201D" w14:paraId="181046F2" w14:textId="77777777" w:rsidTr="00D952C8">
        <w:tc>
          <w:tcPr>
            <w:tcW w:w="947" w:type="pct"/>
          </w:tcPr>
          <w:p w14:paraId="37994FC6" w14:textId="1399C1A2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 xml:space="preserve">Micro </w:t>
            </w:r>
          </w:p>
        </w:tc>
        <w:tc>
          <w:tcPr>
            <w:tcW w:w="1322" w:type="pct"/>
          </w:tcPr>
          <w:p w14:paraId="0F9632C7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1026B996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38AA794C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2BAC9D03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3F9C0035" w14:textId="77777777" w:rsidTr="00D952C8">
        <w:tc>
          <w:tcPr>
            <w:tcW w:w="947" w:type="pct"/>
          </w:tcPr>
          <w:p w14:paraId="3CD2FD33" w14:textId="3BF41B4C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>Media</w:t>
            </w:r>
          </w:p>
        </w:tc>
        <w:tc>
          <w:tcPr>
            <w:tcW w:w="1322" w:type="pct"/>
          </w:tcPr>
          <w:p w14:paraId="054867D2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45C3920B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7AC69705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248C90CE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43255235" w14:textId="77777777" w:rsidTr="00D952C8">
        <w:tc>
          <w:tcPr>
            <w:tcW w:w="947" w:type="pct"/>
          </w:tcPr>
          <w:p w14:paraId="21FEF24A" w14:textId="0F0C7F84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>Piccola</w:t>
            </w:r>
          </w:p>
        </w:tc>
        <w:tc>
          <w:tcPr>
            <w:tcW w:w="1322" w:type="pct"/>
          </w:tcPr>
          <w:p w14:paraId="4CA1C212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749F076D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13ECC71A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56638655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026E4740" w14:textId="77777777" w:rsidTr="00D952C8">
        <w:tc>
          <w:tcPr>
            <w:tcW w:w="947" w:type="pct"/>
          </w:tcPr>
          <w:p w14:paraId="77392EA8" w14:textId="6DF0E149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 xml:space="preserve">Grande </w:t>
            </w:r>
          </w:p>
        </w:tc>
        <w:tc>
          <w:tcPr>
            <w:tcW w:w="1322" w:type="pct"/>
          </w:tcPr>
          <w:p w14:paraId="67BFCFC0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4491E82B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2C849748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75DB8AF1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25E94C4C" w14:textId="77777777" w:rsidTr="00D952C8">
        <w:tc>
          <w:tcPr>
            <w:tcW w:w="947" w:type="pct"/>
          </w:tcPr>
          <w:p w14:paraId="305804E8" w14:textId="35C53D71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62F656E0">
              <w:rPr>
                <w:sz w:val="24"/>
                <w:szCs w:val="24"/>
                <w:lang w:eastAsia="en-US"/>
              </w:rPr>
              <w:t>Partenariato</w:t>
            </w:r>
            <w:r w:rsidRPr="62F656E0">
              <w:rPr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62F656E0">
              <w:rPr>
                <w:sz w:val="24"/>
                <w:szCs w:val="24"/>
                <w:lang w:eastAsia="en-US"/>
              </w:rPr>
              <w:t xml:space="preserve"> temporaneo</w:t>
            </w:r>
          </w:p>
        </w:tc>
        <w:tc>
          <w:tcPr>
            <w:tcW w:w="1322" w:type="pct"/>
          </w:tcPr>
          <w:p w14:paraId="3BC117F7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79C136D8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0461EDB0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57A311A8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00BD201D" w14:paraId="59587103" w14:textId="77777777" w:rsidTr="00D952C8">
        <w:tc>
          <w:tcPr>
            <w:tcW w:w="947" w:type="pct"/>
          </w:tcPr>
          <w:p w14:paraId="3C863081" w14:textId="0771BA1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  <w:r w:rsidRPr="00E451E9">
              <w:rPr>
                <w:sz w:val="24"/>
                <w:szCs w:val="24"/>
                <w:lang w:eastAsia="en-US"/>
              </w:rPr>
              <w:t>Partenariato stabile</w:t>
            </w:r>
          </w:p>
        </w:tc>
        <w:tc>
          <w:tcPr>
            <w:tcW w:w="1322" w:type="pct"/>
          </w:tcPr>
          <w:p w14:paraId="02FF9DF5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235B725C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063EE94D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3D895A42" w14:textId="77777777" w:rsidR="00BD201D" w:rsidRPr="00E451E9" w:rsidRDefault="00BD201D" w:rsidP="00E6386F">
            <w:pPr>
              <w:rPr>
                <w:sz w:val="24"/>
                <w:szCs w:val="24"/>
                <w:lang w:eastAsia="en-US"/>
              </w:rPr>
            </w:pPr>
          </w:p>
        </w:tc>
      </w:tr>
      <w:tr w:rsidR="367D55CB" w14:paraId="73CD3374" w14:textId="77777777" w:rsidTr="00D952C8">
        <w:trPr>
          <w:trHeight w:val="300"/>
        </w:trPr>
        <w:tc>
          <w:tcPr>
            <w:tcW w:w="947" w:type="pct"/>
          </w:tcPr>
          <w:p w14:paraId="15E9785D" w14:textId="524710BD" w:rsidR="5551F260" w:rsidRDefault="5551F260" w:rsidP="367D55CB">
            <w:pPr>
              <w:rPr>
                <w:sz w:val="24"/>
                <w:szCs w:val="24"/>
                <w:lang w:eastAsia="en-US"/>
              </w:rPr>
            </w:pPr>
            <w:r w:rsidRPr="367D55CB">
              <w:rPr>
                <w:sz w:val="24"/>
                <w:szCs w:val="24"/>
                <w:lang w:eastAsia="en-US"/>
              </w:rPr>
              <w:t xml:space="preserve">Partenariato misto imprese </w:t>
            </w:r>
            <w:r w:rsidR="00EC1DC6">
              <w:rPr>
                <w:sz w:val="24"/>
                <w:szCs w:val="24"/>
                <w:lang w:eastAsia="en-US"/>
              </w:rPr>
              <w:t>acquicole</w:t>
            </w:r>
            <w:r w:rsidR="24847417" w:rsidRPr="367D55CB">
              <w:rPr>
                <w:sz w:val="24"/>
                <w:szCs w:val="24"/>
                <w:lang w:eastAsia="en-US"/>
              </w:rPr>
              <w:t xml:space="preserve"> – istituti di ricerca</w:t>
            </w:r>
          </w:p>
        </w:tc>
        <w:tc>
          <w:tcPr>
            <w:tcW w:w="1322" w:type="pct"/>
          </w:tcPr>
          <w:p w14:paraId="7F02D7D6" w14:textId="746F0BF3" w:rsidR="367D55CB" w:rsidRDefault="367D55CB" w:rsidP="367D55C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2" w:type="pct"/>
          </w:tcPr>
          <w:p w14:paraId="4AEFCC22" w14:textId="1BB3E1FF" w:rsidR="367D55CB" w:rsidRDefault="367D55CB" w:rsidP="367D55C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7" w:type="pct"/>
          </w:tcPr>
          <w:p w14:paraId="68E04E8D" w14:textId="1544F591" w:rsidR="367D55CB" w:rsidRDefault="367D55CB" w:rsidP="367D55C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</w:tcPr>
          <w:p w14:paraId="4C851E5F" w14:textId="1FF6904A" w:rsidR="367D55CB" w:rsidRDefault="367D55CB" w:rsidP="367D55CB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6A4C0865" w14:textId="77777777" w:rsidR="00E451E9" w:rsidRDefault="00E451E9" w:rsidP="00E6386F">
      <w:pPr>
        <w:rPr>
          <w:lang w:eastAsia="en-US"/>
        </w:rPr>
      </w:pPr>
    </w:p>
    <w:p w14:paraId="120EADB4" w14:textId="0C48CE3C" w:rsidR="00E6386F" w:rsidRPr="00031EDE" w:rsidRDefault="00E6386F" w:rsidP="00E6386F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A2.</w:t>
      </w:r>
      <w:r w:rsidR="00BD201D">
        <w:rPr>
          <w:b/>
          <w:sz w:val="26"/>
          <w:szCs w:val="26"/>
          <w:lang w:eastAsia="en-US"/>
        </w:rPr>
        <w:t>3</w:t>
      </w:r>
      <w:r>
        <w:rPr>
          <w:b/>
          <w:sz w:val="26"/>
          <w:szCs w:val="26"/>
          <w:lang w:eastAsia="en-US"/>
        </w:rPr>
        <w:t>.</w:t>
      </w:r>
      <w:r w:rsidR="00BD201D">
        <w:rPr>
          <w:b/>
          <w:sz w:val="26"/>
          <w:szCs w:val="26"/>
          <w:lang w:eastAsia="en-US"/>
        </w:rPr>
        <w:t>2</w:t>
      </w:r>
      <w:r>
        <w:rPr>
          <w:b/>
          <w:sz w:val="26"/>
          <w:szCs w:val="26"/>
          <w:lang w:eastAsia="en-US"/>
        </w:rPr>
        <w:t xml:space="preserve">   </w:t>
      </w:r>
      <w:r w:rsidRPr="00031EDE">
        <w:rPr>
          <w:b/>
          <w:sz w:val="26"/>
          <w:szCs w:val="26"/>
          <w:lang w:eastAsia="en-US"/>
        </w:rPr>
        <w:t xml:space="preserve">ATTIVITÀ SVOLTE </w:t>
      </w:r>
    </w:p>
    <w:p w14:paraId="582A97B3" w14:textId="40E0A2EF" w:rsidR="00E6386F" w:rsidRPr="00331A35" w:rsidRDefault="00BD201D" w:rsidP="00E6386F">
      <w:pPr>
        <w:suppressAutoHyphens w:val="0"/>
        <w:spacing w:before="120"/>
        <w:jc w:val="both"/>
        <w:rPr>
          <w:b/>
          <w:sz w:val="24"/>
          <w:lang w:eastAsia="en-US"/>
        </w:rPr>
      </w:pPr>
      <w:r w:rsidRPr="00331A35">
        <w:rPr>
          <w:b/>
          <w:sz w:val="24"/>
          <w:lang w:eastAsia="en-US"/>
        </w:rPr>
        <w:t>TAB 2.3.2</w:t>
      </w:r>
      <w:r w:rsidR="00682F89">
        <w:rPr>
          <w:b/>
          <w:sz w:val="24"/>
          <w:lang w:eastAsia="en-US"/>
        </w:rPr>
        <w:t>.1</w:t>
      </w:r>
      <w:r w:rsidR="00C44E1F">
        <w:rPr>
          <w:b/>
          <w:sz w:val="24"/>
          <w:lang w:eastAsia="en-US"/>
        </w:rPr>
        <w:t xml:space="preserve"> - </w:t>
      </w:r>
      <w:r w:rsidR="00D952C8">
        <w:rPr>
          <w:b/>
          <w:sz w:val="24"/>
          <w:lang w:eastAsia="en-US"/>
        </w:rPr>
        <w:t>TIPOLOGIA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9"/>
        <w:gridCol w:w="4529"/>
      </w:tblGrid>
      <w:tr w:rsidR="00E6386F" w:rsidRPr="00031EDE" w14:paraId="1683D946" w14:textId="77777777" w:rsidTr="000D4566">
        <w:trPr>
          <w:cantSplit/>
          <w:trHeight w:val="397"/>
          <w:jc w:val="center"/>
        </w:trPr>
        <w:tc>
          <w:tcPr>
            <w:tcW w:w="6804" w:type="dxa"/>
            <w:shd w:val="clear" w:color="auto" w:fill="B3B3B3"/>
            <w:vAlign w:val="center"/>
          </w:tcPr>
          <w:p w14:paraId="750A888A" w14:textId="5F46823E" w:rsidR="00E6386F" w:rsidRPr="00031EDE" w:rsidRDefault="00E6386F" w:rsidP="784DC3E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62F656E0">
              <w:rPr>
                <w:b/>
                <w:bCs/>
                <w:sz w:val="24"/>
                <w:szCs w:val="24"/>
                <w:lang w:eastAsia="de-DE"/>
              </w:rPr>
              <w:t>Tipologia</w:t>
            </w:r>
          </w:p>
        </w:tc>
        <w:tc>
          <w:tcPr>
            <w:tcW w:w="6804" w:type="dxa"/>
            <w:shd w:val="clear" w:color="auto" w:fill="B3B3B3"/>
            <w:vAlign w:val="center"/>
          </w:tcPr>
          <w:p w14:paraId="30250028" w14:textId="77777777" w:rsidR="00E6386F" w:rsidRPr="00031EDE" w:rsidRDefault="00E6386F" w:rsidP="002D0DA1">
            <w:pPr>
              <w:suppressAutoHyphens w:val="0"/>
              <w:jc w:val="center"/>
              <w:rPr>
                <w:b/>
                <w:bCs/>
                <w:sz w:val="24"/>
                <w:lang w:eastAsia="en-US"/>
              </w:rPr>
            </w:pPr>
            <w:r w:rsidRPr="00031EDE">
              <w:rPr>
                <w:b/>
                <w:bCs/>
                <w:sz w:val="24"/>
                <w:lang w:eastAsia="en-US"/>
              </w:rPr>
              <w:t xml:space="preserve">Descrizione </w:t>
            </w:r>
          </w:p>
        </w:tc>
      </w:tr>
      <w:tr w:rsidR="00E6386F" w:rsidRPr="00031EDE" w14:paraId="39AB6FE4" w14:textId="77777777" w:rsidTr="000D4566">
        <w:trPr>
          <w:cantSplit/>
          <w:trHeight w:val="776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5B3304A1" w14:textId="77777777" w:rsidR="00E6386F" w:rsidRPr="00031EDE" w:rsidRDefault="00E6386F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Pesca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F458927" w14:textId="77777777" w:rsidR="000D4566" w:rsidRPr="00031EDE" w:rsidRDefault="000D4566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E6386F" w:rsidRPr="00031EDE" w14:paraId="60D45B60" w14:textId="77777777" w:rsidTr="000D4566">
        <w:trPr>
          <w:cantSplit/>
          <w:trHeight w:val="702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00F045B0" w14:textId="77777777" w:rsidR="00E6386F" w:rsidRPr="00031EDE" w:rsidRDefault="00E6386F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Acquacoltura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CAE2BD5" w14:textId="77777777" w:rsidR="000D4566" w:rsidRPr="00031EDE" w:rsidRDefault="000D4566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9D496A" w:rsidRPr="00031EDE" w14:paraId="0049A480" w14:textId="77777777" w:rsidTr="000D4566">
        <w:trPr>
          <w:cantSplit/>
          <w:trHeight w:val="698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76E2075F" w14:textId="77777777" w:rsidR="009D496A" w:rsidRPr="009D496A" w:rsidRDefault="009D496A" w:rsidP="009D496A">
            <w:pPr>
              <w:suppressAutoHyphens w:val="0"/>
              <w:rPr>
                <w:bCs/>
                <w:sz w:val="24"/>
                <w:lang w:eastAsia="de-DE"/>
              </w:rPr>
            </w:pPr>
            <w:r w:rsidRPr="009D496A">
              <w:rPr>
                <w:bCs/>
                <w:sz w:val="24"/>
                <w:lang w:eastAsia="de-DE"/>
              </w:rPr>
              <w:t>Coltivatore diretto o</w:t>
            </w:r>
          </w:p>
          <w:p w14:paraId="3FFD57F4" w14:textId="0FBB117E" w:rsidR="009D496A" w:rsidRPr="00031EDE" w:rsidRDefault="009D496A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9D496A">
              <w:rPr>
                <w:bCs/>
                <w:sz w:val="24"/>
                <w:lang w:eastAsia="de-DE"/>
              </w:rPr>
              <w:t>impresa agricol</w:t>
            </w:r>
            <w:r>
              <w:rPr>
                <w:bCs/>
                <w:sz w:val="24"/>
                <w:lang w:eastAsia="de-DE"/>
              </w:rPr>
              <w:t>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523FA63" w14:textId="77777777" w:rsidR="009D496A" w:rsidRPr="00031EDE" w:rsidRDefault="009D496A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E6386F" w:rsidRPr="00031EDE" w14:paraId="7CD1070C" w14:textId="77777777" w:rsidTr="000D4566">
        <w:trPr>
          <w:cantSplit/>
          <w:trHeight w:val="566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4DC264C7" w14:textId="77777777" w:rsidR="00E6386F" w:rsidRPr="00031EDE" w:rsidRDefault="00E6386F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Trasformazione prodotti ittici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5A101DB" w14:textId="77777777" w:rsidR="00E6386F" w:rsidRPr="00031EDE" w:rsidRDefault="00E6386F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E6386F" w:rsidRPr="00031EDE" w14:paraId="0D867205" w14:textId="77777777" w:rsidTr="000D4566">
        <w:trPr>
          <w:cantSplit/>
          <w:trHeight w:val="688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7A08450D" w14:textId="77777777" w:rsidR="00E6386F" w:rsidRPr="00031EDE" w:rsidRDefault="00E6386F" w:rsidP="002D0DA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 xml:space="preserve">Commercializzazione prodotti ittici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A4E00EE" w14:textId="77777777" w:rsidR="00E6386F" w:rsidRPr="00031EDE" w:rsidRDefault="00E6386F" w:rsidP="002D0DA1">
            <w:pPr>
              <w:suppressAutoHyphens w:val="0"/>
              <w:rPr>
                <w:b/>
                <w:bCs/>
                <w:sz w:val="24"/>
                <w:lang w:eastAsia="en-US"/>
              </w:rPr>
            </w:pPr>
          </w:p>
        </w:tc>
      </w:tr>
      <w:tr w:rsidR="000D4566" w:rsidRPr="007E6EDB" w14:paraId="42AD39B7" w14:textId="77777777" w:rsidTr="000D456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698"/>
        </w:trPr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43000" w14:textId="7292208B" w:rsidR="00D952C8" w:rsidRPr="007E6EDB" w:rsidRDefault="00D952C8" w:rsidP="00591799">
            <w:pPr>
              <w:tabs>
                <w:tab w:val="left" w:pos="9540"/>
                <w:tab w:val="left" w:pos="9638"/>
              </w:tabs>
              <w:snapToGrid w:val="0"/>
              <w:ind w:right="96"/>
              <w:rPr>
                <w:bCs/>
                <w:iCs/>
              </w:rPr>
            </w:pPr>
            <w:bookmarkStart w:id="4" w:name="_Hlk182828582"/>
            <w:r w:rsidRPr="007E6EDB">
              <w:rPr>
                <w:bCs/>
                <w:iCs/>
              </w:rPr>
              <w:t>Agriturismo/agritti</w:t>
            </w:r>
            <w:r w:rsidR="00297C75">
              <w:rPr>
                <w:bCs/>
                <w:iCs/>
              </w:rPr>
              <w:t>o</w:t>
            </w:r>
            <w:r w:rsidRPr="007E6EDB">
              <w:rPr>
                <w:bCs/>
                <w:iCs/>
              </w:rPr>
              <w:t>turismo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30F6" w14:textId="77777777" w:rsidR="00D952C8" w:rsidRPr="007E6EDB" w:rsidRDefault="00D952C8" w:rsidP="00591799">
            <w:pPr>
              <w:tabs>
                <w:tab w:val="left" w:pos="9540"/>
                <w:tab w:val="left" w:pos="9638"/>
              </w:tabs>
              <w:snapToGrid w:val="0"/>
              <w:ind w:right="96"/>
              <w:jc w:val="center"/>
              <w:rPr>
                <w:bCs/>
                <w:iCs/>
              </w:rPr>
            </w:pPr>
          </w:p>
        </w:tc>
      </w:tr>
      <w:tr w:rsidR="000D4566" w:rsidRPr="007E6EDB" w14:paraId="6580C9B7" w14:textId="77777777" w:rsidTr="000D456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8BEDFC" w14:textId="77777777" w:rsidR="00D952C8" w:rsidRPr="007E6EDB" w:rsidRDefault="00D952C8" w:rsidP="000D4566">
            <w:pPr>
              <w:tabs>
                <w:tab w:val="left" w:pos="9540"/>
                <w:tab w:val="left" w:pos="9638"/>
              </w:tabs>
              <w:snapToGrid w:val="0"/>
              <w:ind w:right="96"/>
              <w:rPr>
                <w:bCs/>
                <w:iCs/>
              </w:rPr>
            </w:pPr>
            <w:r w:rsidRPr="000D4566">
              <w:rPr>
                <w:bCs/>
                <w:iCs/>
              </w:rPr>
              <w:t>Turismo</w:t>
            </w:r>
            <w:r w:rsidRPr="007E6EDB">
              <w:t xml:space="preserve"> legato alla pesca sportiva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A17B" w14:textId="77777777" w:rsidR="00D952C8" w:rsidRPr="007E6EDB" w:rsidRDefault="00D952C8" w:rsidP="00591799">
            <w:pPr>
              <w:snapToGrid w:val="0"/>
              <w:jc w:val="center"/>
            </w:pPr>
          </w:p>
        </w:tc>
      </w:tr>
      <w:tr w:rsidR="000D4566" w:rsidRPr="007E6EDB" w14:paraId="3A255293" w14:textId="77777777" w:rsidTr="000D456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69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7701D" w14:textId="77777777" w:rsidR="00D952C8" w:rsidRPr="007E6EDB" w:rsidRDefault="00D952C8" w:rsidP="00591799">
            <w:pPr>
              <w:tabs>
                <w:tab w:val="left" w:pos="9540"/>
                <w:tab w:val="left" w:pos="9638"/>
              </w:tabs>
              <w:snapToGrid w:val="0"/>
              <w:ind w:right="96"/>
              <w:rPr>
                <w:bCs/>
                <w:iCs/>
              </w:rPr>
            </w:pPr>
            <w:r w:rsidRPr="007E6EDB">
              <w:lastRenderedPageBreak/>
              <w:t xml:space="preserve">Servizi ambientali legati all’acquacoltura,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4BAF6" w14:textId="77777777" w:rsidR="00D952C8" w:rsidRPr="007E6EDB" w:rsidRDefault="00D952C8" w:rsidP="00591799">
            <w:pPr>
              <w:snapToGrid w:val="0"/>
              <w:jc w:val="center"/>
            </w:pPr>
          </w:p>
        </w:tc>
      </w:tr>
      <w:tr w:rsidR="000D4566" w:rsidRPr="007E6EDB" w14:paraId="090B3AFC" w14:textId="77777777" w:rsidTr="000D456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69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97C3" w14:textId="77777777" w:rsidR="00D952C8" w:rsidRPr="007E6EDB" w:rsidRDefault="00D952C8" w:rsidP="00591799">
            <w:pPr>
              <w:tabs>
                <w:tab w:val="left" w:pos="9540"/>
                <w:tab w:val="left" w:pos="9638"/>
              </w:tabs>
              <w:snapToGrid w:val="0"/>
              <w:ind w:right="96"/>
              <w:rPr>
                <w:bCs/>
                <w:iCs/>
              </w:rPr>
            </w:pPr>
            <w:r w:rsidRPr="007E6EDB">
              <w:t>Attività pedagogiche relative all’acquacoltura,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3DCD3" w14:textId="77777777" w:rsidR="00D952C8" w:rsidRPr="007E6EDB" w:rsidRDefault="00D952C8" w:rsidP="00591799">
            <w:pPr>
              <w:snapToGrid w:val="0"/>
              <w:jc w:val="center"/>
            </w:pPr>
          </w:p>
        </w:tc>
      </w:tr>
      <w:tr w:rsidR="000D4566" w:rsidRPr="007E6EDB" w14:paraId="029D11BC" w14:textId="77777777" w:rsidTr="000D456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70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28F18" w14:textId="77777777" w:rsidR="00D952C8" w:rsidRPr="007E6EDB" w:rsidRDefault="00D952C8" w:rsidP="00591799">
            <w:pPr>
              <w:tabs>
                <w:tab w:val="left" w:pos="9540"/>
                <w:tab w:val="left" w:pos="9638"/>
              </w:tabs>
              <w:snapToGrid w:val="0"/>
              <w:ind w:right="96"/>
              <w:rPr>
                <w:bCs/>
                <w:iCs/>
              </w:rPr>
            </w:pPr>
            <w:r w:rsidRPr="007E6EDB">
              <w:rPr>
                <w:bCs/>
                <w:iCs/>
              </w:rPr>
              <w:t>Produzione di energia rinnovabile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85261" w14:textId="77777777" w:rsidR="00D952C8" w:rsidRPr="007E6EDB" w:rsidRDefault="00D952C8" w:rsidP="00591799">
            <w:pPr>
              <w:snapToGrid w:val="0"/>
              <w:jc w:val="center"/>
            </w:pPr>
          </w:p>
        </w:tc>
      </w:tr>
    </w:tbl>
    <w:p w14:paraId="1A60BDA4" w14:textId="1287E48C" w:rsidR="00682F89" w:rsidRPr="00682F89" w:rsidRDefault="00682F89" w:rsidP="00D952C8">
      <w:pPr>
        <w:suppressAutoHyphens w:val="0"/>
        <w:spacing w:before="240" w:after="120"/>
        <w:jc w:val="both"/>
        <w:rPr>
          <w:b/>
          <w:bCs/>
          <w:sz w:val="24"/>
          <w:lang w:eastAsia="en-US"/>
        </w:rPr>
      </w:pPr>
      <w:r w:rsidRPr="00682F89">
        <w:rPr>
          <w:b/>
          <w:bCs/>
          <w:sz w:val="24"/>
          <w:lang w:eastAsia="en-US"/>
        </w:rPr>
        <w:t>TAB. A2.3.2.2   TIPOLOGIA DI ALLEVAMENTO</w:t>
      </w:r>
      <w:r>
        <w:rPr>
          <w:rStyle w:val="Rimandonotaapidipagina"/>
          <w:b/>
          <w:bCs/>
          <w:sz w:val="24"/>
          <w:lang w:eastAsia="en-US"/>
        </w:rPr>
        <w:footnoteReference w:id="2"/>
      </w:r>
      <w:r w:rsidRPr="00682F89">
        <w:rPr>
          <w:b/>
          <w:bCs/>
          <w:sz w:val="24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1966"/>
        <w:gridCol w:w="1968"/>
        <w:gridCol w:w="1302"/>
        <w:gridCol w:w="1392"/>
      </w:tblGrid>
      <w:tr w:rsidR="00682F89" w:rsidRPr="00682F89" w14:paraId="7D314C66" w14:textId="77777777" w:rsidTr="000D4566">
        <w:trPr>
          <w:cantSplit/>
          <w:trHeight w:val="340"/>
        </w:trPr>
        <w:tc>
          <w:tcPr>
            <w:tcW w:w="1558" w:type="pct"/>
            <w:shd w:val="clear" w:color="auto" w:fill="B3B3B3"/>
            <w:vAlign w:val="center"/>
          </w:tcPr>
          <w:p w14:paraId="0C5804D0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682F89">
              <w:rPr>
                <w:b/>
                <w:bCs/>
                <w:sz w:val="24"/>
                <w:lang w:eastAsia="de-DE"/>
              </w:rPr>
              <w:t>Tipologia allevamento</w:t>
            </w:r>
          </w:p>
        </w:tc>
        <w:tc>
          <w:tcPr>
            <w:tcW w:w="1021" w:type="pct"/>
            <w:shd w:val="clear" w:color="auto" w:fill="B3B3B3"/>
            <w:vAlign w:val="center"/>
          </w:tcPr>
          <w:p w14:paraId="27BD56F0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682F89">
              <w:rPr>
                <w:b/>
                <w:bCs/>
                <w:sz w:val="24"/>
                <w:lang w:eastAsia="de-DE"/>
              </w:rPr>
              <w:t>Ciclo aperto</w:t>
            </w:r>
          </w:p>
          <w:p w14:paraId="25BCF195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682F89">
              <w:rPr>
                <w:b/>
                <w:bCs/>
                <w:sz w:val="24"/>
                <w:lang w:eastAsia="de-DE"/>
              </w:rPr>
              <w:t>(si/no)</w:t>
            </w:r>
          </w:p>
        </w:tc>
        <w:tc>
          <w:tcPr>
            <w:tcW w:w="1022" w:type="pct"/>
            <w:shd w:val="clear" w:color="auto" w:fill="B3B3B3"/>
            <w:vAlign w:val="center"/>
          </w:tcPr>
          <w:p w14:paraId="5C8CA40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682F89">
              <w:rPr>
                <w:b/>
                <w:bCs/>
                <w:sz w:val="24"/>
                <w:lang w:eastAsia="de-DE"/>
              </w:rPr>
              <w:t>Ciclo chiuso</w:t>
            </w:r>
          </w:p>
          <w:p w14:paraId="1A7DF558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682F89">
              <w:rPr>
                <w:b/>
                <w:bCs/>
                <w:sz w:val="24"/>
                <w:lang w:eastAsia="de-DE"/>
              </w:rPr>
              <w:t>(si/no)</w:t>
            </w:r>
          </w:p>
        </w:tc>
        <w:tc>
          <w:tcPr>
            <w:tcW w:w="676" w:type="pct"/>
            <w:shd w:val="clear" w:color="auto" w:fill="B3B3B3"/>
            <w:vAlign w:val="center"/>
          </w:tcPr>
          <w:p w14:paraId="6D39DF0C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682F89">
              <w:rPr>
                <w:b/>
                <w:bCs/>
                <w:sz w:val="24"/>
                <w:lang w:eastAsia="de-DE"/>
              </w:rPr>
              <w:t>Specie allevate</w:t>
            </w:r>
          </w:p>
        </w:tc>
        <w:tc>
          <w:tcPr>
            <w:tcW w:w="723" w:type="pct"/>
            <w:shd w:val="clear" w:color="auto" w:fill="B3B3B3"/>
            <w:vAlign w:val="center"/>
          </w:tcPr>
          <w:p w14:paraId="602EC465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682F89">
              <w:rPr>
                <w:b/>
                <w:bCs/>
                <w:sz w:val="24"/>
                <w:lang w:eastAsia="de-DE"/>
              </w:rPr>
              <w:t>n° avannotti kg/mc</w:t>
            </w:r>
          </w:p>
        </w:tc>
      </w:tr>
      <w:tr w:rsidR="00682F89" w:rsidRPr="00682F89" w14:paraId="5B202DB9" w14:textId="77777777" w:rsidTr="000D4566">
        <w:trPr>
          <w:cantSplit/>
          <w:trHeight w:val="340"/>
        </w:trPr>
        <w:tc>
          <w:tcPr>
            <w:tcW w:w="1558" w:type="pct"/>
            <w:vAlign w:val="center"/>
          </w:tcPr>
          <w:p w14:paraId="674CF2F8" w14:textId="77777777" w:rsidR="00682F89" w:rsidRPr="00682F89" w:rsidRDefault="00682F89" w:rsidP="00682F89">
            <w:pPr>
              <w:suppressAutoHyphens w:val="0"/>
              <w:autoSpaceDE w:val="0"/>
              <w:autoSpaceDN w:val="0"/>
              <w:adjustRightInd w:val="0"/>
              <w:rPr>
                <w:bCs/>
                <w:sz w:val="24"/>
                <w:lang w:eastAsia="de-DE"/>
              </w:rPr>
            </w:pPr>
            <w:proofErr w:type="spellStart"/>
            <w:r w:rsidRPr="00682F89">
              <w:rPr>
                <w:bCs/>
                <w:sz w:val="24"/>
                <w:lang w:eastAsia="de-DE"/>
              </w:rPr>
              <w:t>Avannotteria</w:t>
            </w:r>
            <w:proofErr w:type="spellEnd"/>
          </w:p>
        </w:tc>
        <w:tc>
          <w:tcPr>
            <w:tcW w:w="1021" w:type="pct"/>
            <w:vAlign w:val="center"/>
          </w:tcPr>
          <w:p w14:paraId="0E11EF23" w14:textId="77777777" w:rsidR="00682F89" w:rsidRPr="00682F89" w:rsidRDefault="00682F89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1022" w:type="pct"/>
            <w:vAlign w:val="center"/>
          </w:tcPr>
          <w:p w14:paraId="610FB96D" w14:textId="77777777" w:rsidR="00682F89" w:rsidRPr="00682F89" w:rsidRDefault="00682F89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676" w:type="pct"/>
            <w:vAlign w:val="center"/>
          </w:tcPr>
          <w:p w14:paraId="33496EC7" w14:textId="77777777" w:rsidR="00682F89" w:rsidRPr="00682F89" w:rsidRDefault="00682F89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723" w:type="pct"/>
            <w:vAlign w:val="center"/>
          </w:tcPr>
          <w:p w14:paraId="232B9C84" w14:textId="77777777" w:rsidR="00682F89" w:rsidRPr="00682F89" w:rsidRDefault="00682F89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</w:tr>
      <w:tr w:rsidR="000D4566" w:rsidRPr="00682F89" w14:paraId="3C419F2A" w14:textId="77777777" w:rsidTr="000D4566">
        <w:trPr>
          <w:cantSplit/>
          <w:trHeight w:val="340"/>
        </w:trPr>
        <w:tc>
          <w:tcPr>
            <w:tcW w:w="1558" w:type="pct"/>
            <w:vAlign w:val="center"/>
          </w:tcPr>
          <w:p w14:paraId="7C86EDC4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rPr>
                <w:bCs/>
                <w:sz w:val="24"/>
                <w:lang w:eastAsia="de-DE"/>
              </w:rPr>
            </w:pPr>
            <w:r w:rsidRPr="00682F89">
              <w:rPr>
                <w:bCs/>
                <w:sz w:val="24"/>
                <w:lang w:eastAsia="de-DE"/>
              </w:rPr>
              <w:t>Ingrasso Intensivo</w:t>
            </w:r>
          </w:p>
        </w:tc>
        <w:tc>
          <w:tcPr>
            <w:tcW w:w="1021" w:type="pct"/>
            <w:vAlign w:val="center"/>
          </w:tcPr>
          <w:p w14:paraId="5F5C770E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1022" w:type="pct"/>
            <w:vAlign w:val="center"/>
          </w:tcPr>
          <w:p w14:paraId="795041DA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676" w:type="pct"/>
            <w:vAlign w:val="center"/>
          </w:tcPr>
          <w:p w14:paraId="16FB4C5F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723" w:type="pct"/>
            <w:vMerge w:val="restart"/>
            <w:shd w:val="clear" w:color="auto" w:fill="BFBFBF" w:themeFill="background1" w:themeFillShade="BF"/>
            <w:vAlign w:val="center"/>
          </w:tcPr>
          <w:p w14:paraId="41AD9BDF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</w:tr>
      <w:tr w:rsidR="000D4566" w:rsidRPr="00682F89" w14:paraId="77DAEFEE" w14:textId="77777777" w:rsidTr="000D4566">
        <w:trPr>
          <w:cantSplit/>
          <w:trHeight w:val="340"/>
        </w:trPr>
        <w:tc>
          <w:tcPr>
            <w:tcW w:w="1558" w:type="pct"/>
            <w:vAlign w:val="center"/>
          </w:tcPr>
          <w:p w14:paraId="3C83F057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rPr>
                <w:bCs/>
                <w:sz w:val="24"/>
                <w:lang w:eastAsia="de-DE"/>
              </w:rPr>
            </w:pPr>
            <w:r w:rsidRPr="00682F89">
              <w:rPr>
                <w:bCs/>
                <w:sz w:val="24"/>
                <w:lang w:eastAsia="de-DE"/>
              </w:rPr>
              <w:t>Ingrasso Semintensivo</w:t>
            </w:r>
          </w:p>
        </w:tc>
        <w:tc>
          <w:tcPr>
            <w:tcW w:w="1021" w:type="pct"/>
            <w:vAlign w:val="center"/>
          </w:tcPr>
          <w:p w14:paraId="2CA80A88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1022" w:type="pct"/>
            <w:vAlign w:val="center"/>
          </w:tcPr>
          <w:p w14:paraId="45A8BD7A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676" w:type="pct"/>
            <w:vAlign w:val="center"/>
          </w:tcPr>
          <w:p w14:paraId="7579C264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723" w:type="pct"/>
            <w:vMerge/>
            <w:shd w:val="clear" w:color="auto" w:fill="BFBFBF" w:themeFill="background1" w:themeFillShade="BF"/>
            <w:vAlign w:val="center"/>
          </w:tcPr>
          <w:p w14:paraId="5B2364B2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</w:tr>
      <w:tr w:rsidR="000D4566" w:rsidRPr="00682F89" w14:paraId="03F1BAE5" w14:textId="77777777" w:rsidTr="000D4566">
        <w:trPr>
          <w:cantSplit/>
          <w:trHeight w:val="340"/>
        </w:trPr>
        <w:tc>
          <w:tcPr>
            <w:tcW w:w="1558" w:type="pct"/>
            <w:vAlign w:val="center"/>
          </w:tcPr>
          <w:p w14:paraId="2533738D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rPr>
                <w:bCs/>
                <w:sz w:val="24"/>
                <w:lang w:eastAsia="de-DE"/>
              </w:rPr>
            </w:pPr>
            <w:r w:rsidRPr="00682F89">
              <w:rPr>
                <w:bCs/>
                <w:sz w:val="24"/>
                <w:lang w:eastAsia="de-DE"/>
              </w:rPr>
              <w:t>Ingrasso estensivo</w:t>
            </w:r>
          </w:p>
        </w:tc>
        <w:tc>
          <w:tcPr>
            <w:tcW w:w="1021" w:type="pct"/>
            <w:vAlign w:val="center"/>
          </w:tcPr>
          <w:p w14:paraId="41E4A5E4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1022" w:type="pct"/>
            <w:vAlign w:val="center"/>
          </w:tcPr>
          <w:p w14:paraId="7BBCE21C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676" w:type="pct"/>
            <w:vAlign w:val="center"/>
          </w:tcPr>
          <w:p w14:paraId="183B348D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  <w:tc>
          <w:tcPr>
            <w:tcW w:w="723" w:type="pct"/>
            <w:vMerge/>
            <w:shd w:val="clear" w:color="auto" w:fill="BFBFBF" w:themeFill="background1" w:themeFillShade="BF"/>
            <w:vAlign w:val="center"/>
          </w:tcPr>
          <w:p w14:paraId="325BB9C0" w14:textId="77777777" w:rsidR="000D4566" w:rsidRPr="00682F89" w:rsidRDefault="000D4566" w:rsidP="00682F8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de-DE"/>
              </w:rPr>
            </w:pPr>
          </w:p>
        </w:tc>
      </w:tr>
    </w:tbl>
    <w:p w14:paraId="74521698" w14:textId="77777777" w:rsidR="00D952C8" w:rsidRDefault="00D952C8">
      <w:pPr>
        <w:suppressAutoHyphens w:val="0"/>
        <w:spacing w:after="160" w:line="259" w:lineRule="auto"/>
        <w:rPr>
          <w:bCs/>
          <w:sz w:val="20"/>
          <w:szCs w:val="20"/>
          <w:lang w:eastAsia="en-US"/>
        </w:rPr>
      </w:pPr>
    </w:p>
    <w:p w14:paraId="6A7BC845" w14:textId="77777777" w:rsidR="00C44E1F" w:rsidRDefault="00C44E1F">
      <w:pPr>
        <w:suppressAutoHyphens w:val="0"/>
        <w:spacing w:after="160" w:line="259" w:lineRule="auto"/>
        <w:rPr>
          <w:bCs/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br w:type="page"/>
      </w:r>
    </w:p>
    <w:p w14:paraId="31E8C26F" w14:textId="2CF2E3D6" w:rsidR="00376040" w:rsidRPr="00031EDE" w:rsidRDefault="00376040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lastRenderedPageBreak/>
        <w:t>A2.3</w:t>
      </w:r>
      <w:r>
        <w:rPr>
          <w:b/>
          <w:bCs/>
          <w:sz w:val="26"/>
          <w:szCs w:val="26"/>
          <w:lang w:eastAsia="en-US"/>
        </w:rPr>
        <w:t>.3</w:t>
      </w:r>
      <w:r w:rsidRPr="00031EDE">
        <w:rPr>
          <w:b/>
          <w:bCs/>
          <w:sz w:val="26"/>
          <w:szCs w:val="26"/>
          <w:lang w:eastAsia="en-US"/>
        </w:rPr>
        <w:t xml:space="preserve">   LA PRODUZIONE AZIENDALE ATTUALE E PREVISIONALE</w:t>
      </w:r>
      <w:r w:rsidR="009E59E3">
        <w:rPr>
          <w:b/>
          <w:bCs/>
          <w:sz w:val="26"/>
          <w:szCs w:val="26"/>
          <w:lang w:eastAsia="en-US"/>
        </w:rPr>
        <w:t xml:space="preserve"> ED IL SUO VALORE ECONOMICO</w:t>
      </w:r>
      <w:r w:rsidR="009E59E3">
        <w:rPr>
          <w:rStyle w:val="Rimandonotaapidipagina"/>
          <w:b/>
          <w:bCs/>
          <w:sz w:val="26"/>
          <w:szCs w:val="26"/>
          <w:lang w:eastAsia="en-US"/>
        </w:rPr>
        <w:footnoteReference w:id="3"/>
      </w:r>
    </w:p>
    <w:bookmarkEnd w:id="4"/>
    <w:p w14:paraId="13B38C88" w14:textId="5302EE35" w:rsidR="00FD6B05" w:rsidRPr="00031EDE" w:rsidRDefault="00FD6B05" w:rsidP="00FD6B05">
      <w:pPr>
        <w:suppressAutoHyphens w:val="0"/>
        <w:spacing w:before="120"/>
        <w:jc w:val="both"/>
        <w:rPr>
          <w:lang w:eastAsia="de-DE"/>
        </w:rPr>
      </w:pPr>
      <w:r>
        <w:rPr>
          <w:lang w:eastAsia="de-DE"/>
        </w:rPr>
        <w:t>Nella tabella seguente dovranno essere i</w:t>
      </w:r>
      <w:r w:rsidRPr="00031EDE">
        <w:rPr>
          <w:lang w:eastAsia="de-DE"/>
        </w:rPr>
        <w:t>ndica</w:t>
      </w:r>
      <w:r>
        <w:rPr>
          <w:lang w:eastAsia="de-DE"/>
        </w:rPr>
        <w:t xml:space="preserve">te per tipologia di prodotto </w:t>
      </w:r>
      <w:r w:rsidRPr="00031EDE">
        <w:rPr>
          <w:lang w:eastAsia="de-DE"/>
        </w:rPr>
        <w:t>le quantità lavorat</w:t>
      </w:r>
      <w:r>
        <w:rPr>
          <w:lang w:eastAsia="de-DE"/>
        </w:rPr>
        <w:t>e</w:t>
      </w:r>
      <w:r w:rsidRPr="00031EDE">
        <w:rPr>
          <w:lang w:eastAsia="de-DE"/>
        </w:rPr>
        <w:t xml:space="preserve"> nel biennio antecedente la richiesta di finanziamento e le previsioni di esercizio a regime dopo l’intervento.</w:t>
      </w:r>
    </w:p>
    <w:p w14:paraId="3CC223DC" w14:textId="20E827EB" w:rsidR="00376040" w:rsidRPr="00031EDE" w:rsidRDefault="00376040" w:rsidP="00376040">
      <w:pPr>
        <w:suppressAutoHyphens w:val="0"/>
        <w:ind w:right="-1"/>
        <w:jc w:val="both"/>
        <w:rPr>
          <w:lang w:eastAsia="de-DE"/>
        </w:rPr>
      </w:pPr>
      <w:r w:rsidRPr="00031EDE">
        <w:rPr>
          <w:b/>
          <w:sz w:val="24"/>
          <w:szCs w:val="24"/>
          <w:lang w:eastAsia="en-US"/>
        </w:rPr>
        <w:t>TAB. A2.3.</w:t>
      </w:r>
      <w:r w:rsidR="005A4DE7">
        <w:rPr>
          <w:b/>
          <w:sz w:val="24"/>
          <w:szCs w:val="24"/>
          <w:lang w:eastAsia="en-US"/>
        </w:rPr>
        <w:t>3</w:t>
      </w:r>
      <w:r w:rsidR="009E59E3">
        <w:rPr>
          <w:b/>
          <w:sz w:val="24"/>
          <w:szCs w:val="24"/>
          <w:lang w:eastAsia="en-US"/>
        </w:rPr>
        <w:t>.1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042"/>
        <w:gridCol w:w="903"/>
        <w:gridCol w:w="1115"/>
        <w:gridCol w:w="1245"/>
        <w:gridCol w:w="1366"/>
        <w:gridCol w:w="1115"/>
        <w:gridCol w:w="1078"/>
        <w:gridCol w:w="1764"/>
      </w:tblGrid>
      <w:tr w:rsidR="00EC1DC6" w:rsidRPr="00682F89" w14:paraId="5E10893F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1D55C3B8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SPECIE</w:t>
            </w:r>
            <w:r w:rsidRPr="00682F89">
              <w:rPr>
                <w:bCs/>
                <w:sz w:val="20"/>
                <w:szCs w:val="20"/>
                <w:vertAlign w:val="superscript"/>
                <w:lang w:eastAsia="de-DE"/>
              </w:rPr>
              <w:footnoteReference w:id="4"/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7E422F4C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UNITÀ DI MISURA</w:t>
            </w:r>
          </w:p>
          <w:p w14:paraId="4C1D856C" w14:textId="77777777" w:rsidR="00EC1DC6" w:rsidRPr="00682F89" w:rsidRDefault="00EC1DC6" w:rsidP="00EC1DC6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Ton/anno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2394622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QUANTITÀ ULTIMO ANNO</w:t>
            </w:r>
          </w:p>
          <w:p w14:paraId="0E86CE9C" w14:textId="77777777" w:rsidR="00EC1DC6" w:rsidRPr="00682F89" w:rsidRDefault="00EC1DC6" w:rsidP="00EC1DC6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Ton/anno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64B0F8F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QUANTITÀ PENULTIMO ANNO</w:t>
            </w:r>
          </w:p>
          <w:p w14:paraId="744CABDE" w14:textId="77777777" w:rsidR="00EC1DC6" w:rsidRPr="00682F89" w:rsidRDefault="00EC1DC6" w:rsidP="00EC1DC6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Ton/anno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3C6A5910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QUANTITÀ TERZULTIMO ANNO</w:t>
            </w:r>
          </w:p>
          <w:p w14:paraId="56E78690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Ton/anno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0B2234A8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QUANTITÀ MEDIA</w:t>
            </w:r>
          </w:p>
          <w:p w14:paraId="3A4ACB8D" w14:textId="77777777" w:rsidR="00EC1DC6" w:rsidRPr="00682F89" w:rsidRDefault="00EC1DC6" w:rsidP="00EC1DC6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Ton/anno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626FB4BD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Dato previsionale</w:t>
            </w:r>
          </w:p>
          <w:p w14:paraId="7275B2AA" w14:textId="77777777" w:rsidR="00EC1DC6" w:rsidRPr="00682F89" w:rsidRDefault="00EC1DC6" w:rsidP="00EC1DC6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Ton/anno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28541533" w14:textId="77777777" w:rsidR="00EC1DC6" w:rsidRPr="00682F89" w:rsidRDefault="00EC1DC6" w:rsidP="00EC1DC6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Incremento %</w:t>
            </w:r>
          </w:p>
          <w:p w14:paraId="3CBE1FAB" w14:textId="77777777" w:rsidR="00EC1DC6" w:rsidRPr="00682F89" w:rsidRDefault="00EC1DC6" w:rsidP="00EC1DC6">
            <w:pPr>
              <w:suppressAutoHyphens w:val="0"/>
              <w:snapToGrid w:val="0"/>
              <w:spacing w:before="120"/>
              <w:jc w:val="center"/>
              <w:rPr>
                <w:b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(a regime)</w:t>
            </w:r>
          </w:p>
          <w:p w14:paraId="64D1AA4D" w14:textId="77777777" w:rsidR="00EC1DC6" w:rsidRPr="00682F89" w:rsidRDefault="00EC1DC6" w:rsidP="00EC1DC6">
            <w:pPr>
              <w:suppressAutoHyphens w:val="0"/>
              <w:spacing w:before="120"/>
              <w:jc w:val="center"/>
              <w:rPr>
                <w:b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dato previsionale/Quantità media</w:t>
            </w:r>
          </w:p>
          <w:p w14:paraId="5A7F3B3D" w14:textId="77777777" w:rsidR="00EC1DC6" w:rsidRPr="00682F89" w:rsidRDefault="00EC1DC6" w:rsidP="00EC1DC6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T/anno</w:t>
            </w:r>
          </w:p>
        </w:tc>
      </w:tr>
      <w:tr w:rsidR="00EC1DC6" w:rsidRPr="00682F89" w14:paraId="1A8BACE8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E19EB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Mitili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512A8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9790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575CF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565BC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CA77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2D01C66B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825BB35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57D97ED2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51326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Vongola*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C94F6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B7A75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5B339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4795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BE99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5ADCE46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7CF5415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024F40E0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32C49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Ostrica*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6B8E0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F2060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9C2CA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296E6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3D564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48E1D04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AFC0B6E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00D04185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8708C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Tellina*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273EA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5CCA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9B535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7A1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EE656E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5B5FE1C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1E24726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4BB58503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E2E15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Tartufi di mare*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AC043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E871C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1FC8F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ED6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AD1E6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C234EF4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198BDC9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731308AC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C9863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Altri molluschi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ECEB5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CA6D4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9123E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DBED9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F5B01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40C31CD7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836381A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66CFB747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09669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Spigola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71197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A805C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B0D3C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77909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B179F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FA6284C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464B710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1C29AED4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71029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Orata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3C7E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493FBD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F066F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6A2D3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12B9A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4452A091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0E6AA8D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0398AD00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4B90F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Dentice*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DC3736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EE664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940A7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21497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CE175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D124867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1707DD8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4AC4DA1F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19146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Tonno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EEDB6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263AA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65709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5CBCA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7BDD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49AB3A3F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E66BDD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5BC31278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0B31F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Cefalopodi*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4A0A0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2F769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A5674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37BC7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060C0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2B8C8F53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633A5E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7F073DCC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87C21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Sogliola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EE578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5DA26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ECE6E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17A5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EBEE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385053F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126F80F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69BF31B8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AC01B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Gambero rosso*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8B589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90790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3DB08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692D4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BAF72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2869FDA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1AF3633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218681F0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34EF6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Gambero rosa*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91B85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1833A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40D9B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ABC5D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91971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4DD20633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D44C000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25C84F01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3A808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Scampo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21E90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B441D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10984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E5E5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E4CF9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56BAA92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E7B9322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2BFD58F3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B9010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Salmone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28037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DA5FC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F56C84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F818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A7907" w14:textId="77777777" w:rsidR="00EC1DC6" w:rsidRPr="00682F89" w:rsidRDefault="00EC1DC6" w:rsidP="00EC1DC6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5811BFE2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BFB1FBD" w14:textId="77777777" w:rsidR="00EC1DC6" w:rsidRPr="00682F89" w:rsidRDefault="00EC1DC6" w:rsidP="00EC1DC6">
            <w:pPr>
              <w:suppressAutoHyphens w:val="0"/>
              <w:snapToGrid w:val="0"/>
              <w:jc w:val="right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5704A15C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A1A1A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Trote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8174A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21C11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B9C21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19AAB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7758E" w14:textId="77777777" w:rsidR="00EC1DC6" w:rsidRPr="00682F89" w:rsidRDefault="00EC1DC6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8257D7C" w14:textId="77777777" w:rsidR="00EC1DC6" w:rsidRPr="00682F89" w:rsidRDefault="00EC1DC6" w:rsidP="00EC1DC6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14BE108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614A13ED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F1BC4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Anguille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C90F3C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A5341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8B205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20F49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1101A" w14:textId="77777777" w:rsidR="00EC1DC6" w:rsidRPr="00682F89" w:rsidRDefault="00EC1DC6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29339235" w14:textId="77777777" w:rsidR="00EC1DC6" w:rsidRPr="00682F89" w:rsidRDefault="00EC1DC6" w:rsidP="00EC1DC6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A7CD026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649557C9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B47EE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Pesce persico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377AF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36916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35C23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2A12D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E1BEE" w14:textId="77777777" w:rsidR="00EC1DC6" w:rsidRPr="00682F89" w:rsidRDefault="00EC1DC6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4D025878" w14:textId="77777777" w:rsidR="00EC1DC6" w:rsidRPr="00682F89" w:rsidRDefault="00EC1DC6" w:rsidP="00EC1DC6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E08D9B8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75B49204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5A23E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Carpe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E17C4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27B9D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D25D4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1E8B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D7CF5" w14:textId="77777777" w:rsidR="00EC1DC6" w:rsidRPr="00682F89" w:rsidRDefault="00EC1DC6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1FFA144" w14:textId="77777777" w:rsidR="00EC1DC6" w:rsidRPr="00682F89" w:rsidRDefault="00EC1DC6" w:rsidP="00EC1DC6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6DA7483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42D3D867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5287C9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lastRenderedPageBreak/>
              <w:t>Altre specie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FE5E4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31454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7F8C58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7DDCB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48135" w14:textId="77777777" w:rsidR="00EC1DC6" w:rsidRPr="00682F89" w:rsidRDefault="00EC1DC6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21DC93F" w14:textId="77777777" w:rsidR="00EC1DC6" w:rsidRPr="00682F89" w:rsidRDefault="00EC1DC6" w:rsidP="00EC1DC6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BBE6921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EC1DC6" w:rsidRPr="00682F89" w14:paraId="2F6F40BA" w14:textId="77777777" w:rsidTr="00EC1DC6">
        <w:trPr>
          <w:cantSplit/>
          <w:trHeight w:val="397"/>
          <w:jc w:val="center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B0D9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682F89">
              <w:rPr>
                <w:bCs/>
                <w:sz w:val="24"/>
                <w:lang w:eastAsia="de-DE"/>
              </w:rPr>
              <w:t>TOTALE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A4EF9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46DA3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EF57B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65D9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BFA78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2F48FC1" w14:textId="77777777" w:rsidR="00EC1DC6" w:rsidRPr="00682F89" w:rsidRDefault="00EC1DC6" w:rsidP="00EC1DC6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B3BC7DD" w14:textId="77777777" w:rsidR="00EC1DC6" w:rsidRPr="00682F89" w:rsidRDefault="00EC1DC6" w:rsidP="00EC1DC6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</w:tr>
    </w:tbl>
    <w:p w14:paraId="36618AE4" w14:textId="77777777" w:rsidR="009E59E3" w:rsidRDefault="009E59E3" w:rsidP="009E59E3">
      <w:pPr>
        <w:suppressAutoHyphens w:val="0"/>
        <w:ind w:right="-1"/>
        <w:jc w:val="both"/>
        <w:rPr>
          <w:lang w:eastAsia="de-DE"/>
        </w:rPr>
      </w:pPr>
    </w:p>
    <w:p w14:paraId="1BF0741B" w14:textId="496B42AA" w:rsidR="009E59E3" w:rsidRDefault="009E59E3" w:rsidP="009E59E3">
      <w:pPr>
        <w:suppressAutoHyphens w:val="0"/>
        <w:ind w:right="-1"/>
        <w:jc w:val="both"/>
        <w:rPr>
          <w:lang w:eastAsia="de-DE"/>
        </w:rPr>
      </w:pPr>
      <w:r w:rsidRPr="62F656E0">
        <w:rPr>
          <w:lang w:eastAsia="de-DE"/>
        </w:rPr>
        <w:t>Nella seguente tabella, il valore della produzione deve far riferimento alle quantità di prodotto indicate nella precedente tabella A2.3.3.</w:t>
      </w:r>
      <w:r w:rsidR="5BE84E9D" w:rsidRPr="62F656E0">
        <w:rPr>
          <w:lang w:eastAsia="de-DE"/>
        </w:rPr>
        <w:t>1</w:t>
      </w:r>
    </w:p>
    <w:p w14:paraId="72A2EAED" w14:textId="61058182" w:rsidR="009E59E3" w:rsidRDefault="009E59E3" w:rsidP="62F656E0">
      <w:pPr>
        <w:suppressAutoHyphens w:val="0"/>
        <w:spacing w:before="120" w:after="120"/>
        <w:jc w:val="both"/>
        <w:rPr>
          <w:b/>
          <w:bCs/>
          <w:sz w:val="24"/>
          <w:szCs w:val="24"/>
          <w:lang w:eastAsia="en-US"/>
        </w:rPr>
      </w:pPr>
      <w:r w:rsidRPr="62F656E0">
        <w:rPr>
          <w:b/>
          <w:bCs/>
          <w:sz w:val="24"/>
          <w:szCs w:val="24"/>
          <w:lang w:eastAsia="en-US"/>
        </w:rPr>
        <w:t>TAB. A2.</w:t>
      </w:r>
      <w:r w:rsidR="53A919BA" w:rsidRPr="62F656E0">
        <w:rPr>
          <w:b/>
          <w:bCs/>
          <w:sz w:val="24"/>
          <w:szCs w:val="24"/>
          <w:lang w:eastAsia="en-US"/>
        </w:rPr>
        <w:t>3.3.2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09"/>
        <w:gridCol w:w="1392"/>
        <w:gridCol w:w="1392"/>
        <w:gridCol w:w="1392"/>
        <w:gridCol w:w="1585"/>
        <w:gridCol w:w="1585"/>
      </w:tblGrid>
      <w:tr w:rsidR="00682F89" w:rsidRPr="00682F89" w14:paraId="59A043DC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B3B3B3"/>
            <w:vAlign w:val="center"/>
          </w:tcPr>
          <w:p w14:paraId="7A0C411E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bookmarkStart w:id="5" w:name="_Hlk184900625"/>
            <w:r w:rsidRPr="00682F89">
              <w:rPr>
                <w:b/>
                <w:bCs/>
                <w:sz w:val="20"/>
                <w:szCs w:val="20"/>
                <w:lang w:eastAsia="de-DE"/>
              </w:rPr>
              <w:t>SPECIE</w:t>
            </w:r>
            <w:r w:rsidRPr="00682F89">
              <w:rPr>
                <w:bCs/>
                <w:sz w:val="20"/>
                <w:szCs w:val="20"/>
                <w:vertAlign w:val="superscript"/>
                <w:lang w:eastAsia="de-DE"/>
              </w:rPr>
              <w:footnoteReference w:id="5"/>
            </w:r>
          </w:p>
        </w:tc>
        <w:tc>
          <w:tcPr>
            <w:tcW w:w="610" w:type="pct"/>
            <w:shd w:val="clear" w:color="auto" w:fill="B3B3B3"/>
            <w:vAlign w:val="center"/>
          </w:tcPr>
          <w:p w14:paraId="432B09D2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VALORE DEL PRODOTTO PER UNITA’ DI MISURA</w:t>
            </w:r>
          </w:p>
          <w:p w14:paraId="652482BF" w14:textId="77777777" w:rsidR="00682F89" w:rsidRPr="00682F89" w:rsidRDefault="00682F89" w:rsidP="00682F8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EURO/T</w:t>
            </w:r>
          </w:p>
        </w:tc>
        <w:tc>
          <w:tcPr>
            <w:tcW w:w="689" w:type="pct"/>
            <w:shd w:val="clear" w:color="auto" w:fill="B3B3B3"/>
            <w:vAlign w:val="center"/>
          </w:tcPr>
          <w:p w14:paraId="44B8C1D6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(A)</w:t>
            </w:r>
          </w:p>
          <w:p w14:paraId="7EF11085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VALORE PRODUZIONE PENULTIMO ANNO</w:t>
            </w:r>
          </w:p>
          <w:p w14:paraId="0113C019" w14:textId="77777777" w:rsidR="00682F89" w:rsidRPr="00682F89" w:rsidRDefault="00682F89" w:rsidP="00682F8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(MIGLIAIA DI EURO)</w:t>
            </w:r>
          </w:p>
        </w:tc>
        <w:tc>
          <w:tcPr>
            <w:tcW w:w="754" w:type="pct"/>
            <w:shd w:val="clear" w:color="auto" w:fill="B3B3B3"/>
            <w:vAlign w:val="center"/>
          </w:tcPr>
          <w:p w14:paraId="6DBD2345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(B)</w:t>
            </w:r>
          </w:p>
          <w:p w14:paraId="0BFF0402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VALORE PRODUZIONE ULTIMO ANNO</w:t>
            </w:r>
          </w:p>
          <w:p w14:paraId="51497BFE" w14:textId="77777777" w:rsidR="00682F89" w:rsidRPr="00682F89" w:rsidRDefault="00682F89" w:rsidP="00682F8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(MIGLIAIA DI EURO)</w:t>
            </w:r>
          </w:p>
        </w:tc>
        <w:tc>
          <w:tcPr>
            <w:tcW w:w="680" w:type="pct"/>
            <w:shd w:val="clear" w:color="auto" w:fill="B3B3B3"/>
            <w:vAlign w:val="center"/>
          </w:tcPr>
          <w:p w14:paraId="0B26B31E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(C)</w:t>
            </w:r>
          </w:p>
          <w:p w14:paraId="66B23254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VALORE PRODUZIONE MEDIA</w:t>
            </w:r>
          </w:p>
          <w:p w14:paraId="5D41B5B4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(MIGLIAIA DI EURO)</w:t>
            </w:r>
          </w:p>
        </w:tc>
        <w:tc>
          <w:tcPr>
            <w:tcW w:w="680" w:type="pct"/>
            <w:shd w:val="clear" w:color="auto" w:fill="B3B3B3"/>
            <w:vAlign w:val="center"/>
          </w:tcPr>
          <w:p w14:paraId="3CE49787" w14:textId="77777777" w:rsidR="00682F89" w:rsidRPr="00682F89" w:rsidRDefault="00682F89" w:rsidP="00682F89">
            <w:pPr>
              <w:suppressAutoHyphens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(D)</w:t>
            </w:r>
          </w:p>
          <w:p w14:paraId="2895E76B" w14:textId="77777777" w:rsidR="00682F89" w:rsidRPr="00682F89" w:rsidRDefault="00682F89" w:rsidP="00682F89">
            <w:pPr>
              <w:suppressAutoHyphens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DATO PREVISIONALE POST INVESTIMENTO</w:t>
            </w:r>
          </w:p>
          <w:p w14:paraId="19DBB164" w14:textId="77777777" w:rsidR="00682F89" w:rsidRPr="00682F89" w:rsidRDefault="00682F89" w:rsidP="00682F8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(MIGLIAIA DI EURO)</w:t>
            </w:r>
          </w:p>
        </w:tc>
        <w:tc>
          <w:tcPr>
            <w:tcW w:w="830" w:type="pct"/>
            <w:shd w:val="clear" w:color="auto" w:fill="B3B3B3"/>
            <w:vAlign w:val="center"/>
          </w:tcPr>
          <w:p w14:paraId="1C3101AD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(E)</w:t>
            </w:r>
          </w:p>
          <w:p w14:paraId="1F1A141B" w14:textId="77777777" w:rsidR="00682F89" w:rsidRPr="00682F89" w:rsidRDefault="00682F89" w:rsidP="00682F89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DELTA DI INCREMENTO POST INVESTIMENTO</w:t>
            </w:r>
          </w:p>
          <w:p w14:paraId="46820382" w14:textId="77777777" w:rsidR="00682F89" w:rsidRPr="00682F89" w:rsidRDefault="00682F89" w:rsidP="00682F89">
            <w:pPr>
              <w:suppressAutoHyphens w:val="0"/>
              <w:spacing w:before="12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>(MIGLIAIA DI EURO)</w:t>
            </w:r>
          </w:p>
          <w:p w14:paraId="04CD78CF" w14:textId="77777777" w:rsidR="00682F89" w:rsidRPr="00682F89" w:rsidRDefault="00682F89" w:rsidP="00682F8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682F89">
              <w:rPr>
                <w:b/>
                <w:bCs/>
                <w:sz w:val="20"/>
                <w:szCs w:val="20"/>
                <w:lang w:eastAsia="de-DE"/>
              </w:rPr>
              <w:t xml:space="preserve">= D – C </w:t>
            </w:r>
          </w:p>
        </w:tc>
      </w:tr>
      <w:tr w:rsidR="00682F89" w:rsidRPr="00682F89" w14:paraId="607456FA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745844A2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Mitili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94DE266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3BF36475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0361AAA8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54DCB3D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31EB2906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2591ABB0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6F97F66D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6A399F11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Vongola*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F983EBF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4EABEA9F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3454A94F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2EF0037B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48C25FF9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63E8A893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17F64125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33D5AA6F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Ostrica*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6F84176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CF41D3E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5C12910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4F530B57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3FE6F939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1AF3D9C6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39F4F355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5D2DF577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Tellina*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72ECBF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952C419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2739F456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755F476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634240A8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7FB766F0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401E8CE2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0527DE52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Tartufi di mare*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588AC7B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474DC978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0E36D1D2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681C14DE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8596F9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3A1B3073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63E7B4FE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6F0FA386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Altri molluschi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6013B53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384DAB8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16B9513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5E6DDDFC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37E9E410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22DF19A6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21D2FB41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4B175D3F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Spigola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A612615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BFED88E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5AC6B320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13D2AFE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4B35CF5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4001D847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59814225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35FDAFD3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Orata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04F08DE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31416F9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4C21EA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661DEDF6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53EF0A7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7AA2FAED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17C04F20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4ED35C95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Dentice*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D93A37C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43F3A057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745B10B4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649CC73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6D92A21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2D61B097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586BB8C4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47A82FED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Tonno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A4384DF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2B4D1676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763703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4CD54639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CF3DAC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221D484F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2ED7B01B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379C2EA4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Cefalopodi*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DB61195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4CCD7052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005AE8E9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3AA5F46F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B9F0C3D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6FA52DB7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3FEDE6A2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238BC192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Sogliola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38DB5A3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2E7DFF83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32C0218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0FD20E55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87C9CC3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2F969C10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273FBC00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24B5A002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Gambero rosso*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6C82752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27995047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3FA9855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656C3FE0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4DB7136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7192C941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50C8C9A2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531C095E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Gambero rosa*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5A02BEB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CC1CF3C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5237E3D2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452BE3E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3FD1FA7E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75837FBF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4D279B4F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41EC2072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Scampo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AA59207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CDFDD80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134151DE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4BEE675F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4008A6C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73CAFBB7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4C753257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037DFB0C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Salmone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314AA91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AE040CA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28223D22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448FFA39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627F3160" w14:textId="77777777" w:rsidR="00682F89" w:rsidRPr="00682F89" w:rsidRDefault="00682F89" w:rsidP="00682F8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44961374" w14:textId="77777777" w:rsidR="00682F89" w:rsidRPr="00682F89" w:rsidRDefault="00682F89" w:rsidP="00682F89">
            <w:pPr>
              <w:suppressAutoHyphens w:val="0"/>
              <w:snapToGrid w:val="0"/>
              <w:jc w:val="right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69E090D5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47190E58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lastRenderedPageBreak/>
              <w:t>Trote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7481E89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4C83C13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60B55142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26FB3F33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FB4426D" w14:textId="77777777" w:rsidR="00682F89" w:rsidRPr="00682F89" w:rsidRDefault="00682F89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1164FA3C" w14:textId="77777777" w:rsidR="00682F89" w:rsidRPr="00682F89" w:rsidRDefault="00682F89" w:rsidP="00682F89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50A89418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67212EB1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Anguille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F092B0B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DC530AC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30E8EAB6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728112BE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5CB8FFED" w14:textId="77777777" w:rsidR="00682F89" w:rsidRPr="00682F89" w:rsidRDefault="00682F89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403F1F82" w14:textId="77777777" w:rsidR="00682F89" w:rsidRPr="00682F89" w:rsidRDefault="00682F89" w:rsidP="00682F89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4A0E2BD5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6E463CB3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Pesce persico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7939305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37BE130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127AB506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087F5EB5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960E9B9" w14:textId="77777777" w:rsidR="00682F89" w:rsidRPr="00682F89" w:rsidRDefault="00682F89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35F318E0" w14:textId="77777777" w:rsidR="00682F89" w:rsidRPr="00682F89" w:rsidRDefault="00682F89" w:rsidP="00682F89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477F8CC4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1CB457C8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Carpe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D985F7C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993EAFE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6AAAEF08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3AA1012A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4DB67A61" w14:textId="77777777" w:rsidR="00682F89" w:rsidRPr="00682F89" w:rsidRDefault="00682F89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6C81B812" w14:textId="77777777" w:rsidR="00682F89" w:rsidRPr="00682F89" w:rsidRDefault="00682F89" w:rsidP="00682F89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5B301274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0348095B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Altre specie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D9BACD7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842AA91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10967431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76F42469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F25BB38" w14:textId="77777777" w:rsidR="00682F89" w:rsidRPr="00682F89" w:rsidRDefault="00682F89" w:rsidP="00AD03E9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682F89">
              <w:rPr>
                <w:bCs/>
                <w:sz w:val="20"/>
                <w:szCs w:val="20"/>
                <w:lang w:eastAsia="de-DE"/>
              </w:rPr>
              <w:t>Calcolato</w:t>
            </w:r>
          </w:p>
        </w:tc>
        <w:tc>
          <w:tcPr>
            <w:tcW w:w="830" w:type="pct"/>
            <w:shd w:val="clear" w:color="auto" w:fill="E0E0E0"/>
            <w:vAlign w:val="center"/>
          </w:tcPr>
          <w:p w14:paraId="358C1C8D" w14:textId="77777777" w:rsidR="00682F89" w:rsidRPr="00682F89" w:rsidRDefault="00682F89" w:rsidP="00682F89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682F89" w:rsidRPr="00682F89" w14:paraId="47B1B266" w14:textId="77777777" w:rsidTr="00682F89">
        <w:trPr>
          <w:cantSplit/>
          <w:trHeight w:val="397"/>
          <w:jc w:val="center"/>
        </w:trPr>
        <w:tc>
          <w:tcPr>
            <w:tcW w:w="757" w:type="pct"/>
            <w:shd w:val="clear" w:color="auto" w:fill="auto"/>
            <w:vAlign w:val="center"/>
          </w:tcPr>
          <w:p w14:paraId="5E40E60C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682F89">
              <w:rPr>
                <w:bCs/>
                <w:sz w:val="24"/>
                <w:lang w:eastAsia="de-DE"/>
              </w:rPr>
              <w:t>TOTALE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AC64880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23D85727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3D94485D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vAlign w:val="center"/>
          </w:tcPr>
          <w:p w14:paraId="7CA8DF6A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758FD838" w14:textId="77777777" w:rsidR="00682F89" w:rsidRPr="00682F89" w:rsidRDefault="00682F89" w:rsidP="00682F89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830" w:type="pct"/>
            <w:shd w:val="clear" w:color="auto" w:fill="E0E0E0"/>
            <w:vAlign w:val="center"/>
          </w:tcPr>
          <w:p w14:paraId="2A66E025" w14:textId="77777777" w:rsidR="00682F89" w:rsidRPr="00682F89" w:rsidRDefault="00682F89" w:rsidP="00682F89">
            <w:pPr>
              <w:suppressAutoHyphens w:val="0"/>
              <w:snapToGrid w:val="0"/>
              <w:rPr>
                <w:b/>
                <w:bCs/>
                <w:sz w:val="20"/>
                <w:szCs w:val="20"/>
                <w:lang w:eastAsia="de-DE"/>
              </w:rPr>
            </w:pPr>
          </w:p>
        </w:tc>
      </w:tr>
    </w:tbl>
    <w:bookmarkEnd w:id="5"/>
    <w:p w14:paraId="08A625EC" w14:textId="68AB423A" w:rsidR="00376040" w:rsidRPr="00031EDE" w:rsidRDefault="00376040" w:rsidP="0064132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36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A2.3</w:t>
      </w:r>
      <w:r>
        <w:rPr>
          <w:b/>
          <w:bCs/>
          <w:sz w:val="26"/>
          <w:szCs w:val="26"/>
          <w:lang w:eastAsia="en-US"/>
        </w:rPr>
        <w:t>.4</w:t>
      </w:r>
      <w:r w:rsidRPr="00031EDE">
        <w:rPr>
          <w:b/>
          <w:bCs/>
          <w:sz w:val="26"/>
          <w:szCs w:val="26"/>
          <w:lang w:eastAsia="en-US"/>
        </w:rPr>
        <w:t xml:space="preserve">   </w:t>
      </w:r>
      <w:r>
        <w:rPr>
          <w:b/>
          <w:bCs/>
          <w:sz w:val="26"/>
          <w:szCs w:val="26"/>
          <w:lang w:eastAsia="en-US"/>
        </w:rPr>
        <w:t>ACCORDI COMMERCIALI</w:t>
      </w:r>
    </w:p>
    <w:p w14:paraId="6074D5E1" w14:textId="217E1BEC" w:rsidR="00376040" w:rsidRPr="00031EDE" w:rsidRDefault="00376040" w:rsidP="00AF24FE">
      <w:pPr>
        <w:suppressAutoHyphens w:val="0"/>
        <w:spacing w:before="240" w:after="120"/>
        <w:rPr>
          <w:b/>
          <w:lang w:eastAsia="en-US"/>
        </w:rPr>
      </w:pPr>
      <w:r w:rsidRPr="00031EDE">
        <w:rPr>
          <w:b/>
          <w:lang w:eastAsia="en-US"/>
        </w:rPr>
        <w:t>TAB. A2.3.</w:t>
      </w:r>
      <w:r w:rsidR="00AF24FE">
        <w:rPr>
          <w:b/>
          <w:lang w:eastAsia="en-US"/>
        </w:rPr>
        <w:t>4</w:t>
      </w:r>
      <w:r w:rsidRPr="00031EDE">
        <w:rPr>
          <w:b/>
          <w:lang w:eastAsia="en-US"/>
        </w:rPr>
        <w:t xml:space="preserve">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1322"/>
        <w:gridCol w:w="1426"/>
        <w:gridCol w:w="1426"/>
        <w:gridCol w:w="1426"/>
        <w:gridCol w:w="1750"/>
        <w:gridCol w:w="2289"/>
      </w:tblGrid>
      <w:tr w:rsidR="00376040" w:rsidRPr="00031EDE" w14:paraId="00354238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E89D2AD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TIPOLOGIA DI ACCORDO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86413FC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DESCRIZIONE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25F7BEB" w14:textId="77777777" w:rsidR="00376040" w:rsidRPr="00031EDE" w:rsidRDefault="00376040" w:rsidP="784DC3ED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62F656E0">
              <w:rPr>
                <w:b/>
                <w:bCs/>
                <w:sz w:val="20"/>
                <w:szCs w:val="20"/>
                <w:lang w:eastAsia="de-DE"/>
              </w:rPr>
              <w:t>TIPOLOGIA DI ACQUIRENTE</w:t>
            </w:r>
            <w:r w:rsidRPr="62F656E0">
              <w:rPr>
                <w:b/>
                <w:bCs/>
                <w:sz w:val="20"/>
                <w:szCs w:val="20"/>
                <w:vertAlign w:val="superscript"/>
                <w:lang w:eastAsia="de-DE"/>
              </w:rPr>
              <w:footnoteReference w:id="6"/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421CA40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QUANTITÀ</w:t>
            </w:r>
          </w:p>
          <w:p w14:paraId="0F58D7F6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T/anno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61C29F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Percentuale [%]</w:t>
            </w:r>
          </w:p>
          <w:p w14:paraId="677427D3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sul fatturato totale</w:t>
            </w: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E28B03A" w14:textId="77777777" w:rsidR="00376040" w:rsidRPr="00031EDE" w:rsidRDefault="00376040" w:rsidP="00BE0845">
            <w:pPr>
              <w:suppressAutoHyphens w:val="0"/>
              <w:snapToGrid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PERIODO DI VALIDITA’</w:t>
            </w:r>
          </w:p>
          <w:p w14:paraId="29FD9476" w14:textId="77777777" w:rsidR="00376040" w:rsidRPr="00031EDE" w:rsidRDefault="00376040" w:rsidP="00BE0845">
            <w:pPr>
              <w:suppressAutoHyphens w:val="0"/>
              <w:jc w:val="center"/>
              <w:rPr>
                <w:b/>
                <w:sz w:val="20"/>
                <w:szCs w:val="20"/>
                <w:lang w:eastAsia="de-DE"/>
              </w:rPr>
            </w:pPr>
            <w:r w:rsidRPr="00031EDE">
              <w:rPr>
                <w:b/>
                <w:sz w:val="20"/>
                <w:szCs w:val="20"/>
                <w:lang w:eastAsia="de-DE"/>
              </w:rPr>
              <w:t>(Dal _/_/_/       al _/_/_/)</w:t>
            </w:r>
          </w:p>
        </w:tc>
      </w:tr>
      <w:tr w:rsidR="00376040" w:rsidRPr="00031EDE" w14:paraId="73B52712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3A1F89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Accordi di conferimento a consorzi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D87F4C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98551D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06290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60D62C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052DA7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  <w:tr w:rsidR="00376040" w:rsidRPr="00031EDE" w14:paraId="3ECD449B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A8E1B7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Accordi di conferimento ad associazione di produttori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E7ECD7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75D94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1C9B35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7B1F1E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6657F31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  <w:tr w:rsidR="00376040" w:rsidRPr="00031EDE" w14:paraId="34CC2D64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CDC4ED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Accordi commerciali di acquisto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8089109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BB0F76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105BA0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97D2DA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80EB35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  <w:tr w:rsidR="00376040" w:rsidRPr="00031EDE" w14:paraId="7A5EC1FD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7F626B4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Accordi commerciali di vendita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3784E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F296FE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975888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2C0D1B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FFAB62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  <w:tr w:rsidR="00376040" w:rsidRPr="00031EDE" w14:paraId="2F76775D" w14:textId="77777777" w:rsidTr="784DC3ED">
        <w:trPr>
          <w:cantSplit/>
          <w:trHeight w:val="397"/>
          <w:jc w:val="center"/>
        </w:trPr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44FCA0" w14:textId="77777777" w:rsidR="00376040" w:rsidRPr="00031EDE" w:rsidRDefault="00376040" w:rsidP="00BE0845">
            <w:pPr>
              <w:suppressAutoHyphens w:val="0"/>
              <w:snapToGrid w:val="0"/>
              <w:rPr>
                <w:sz w:val="20"/>
                <w:szCs w:val="20"/>
                <w:lang w:eastAsia="de-DE"/>
              </w:rPr>
            </w:pPr>
            <w:r w:rsidRPr="00031EDE">
              <w:rPr>
                <w:sz w:val="20"/>
                <w:szCs w:val="20"/>
                <w:lang w:eastAsia="de-DE"/>
              </w:rPr>
              <w:t>Altro (specificare)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19C4764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36B82D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8694AC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0250EB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E71753" w14:textId="77777777" w:rsidR="00376040" w:rsidRPr="00031EDE" w:rsidRDefault="00376040" w:rsidP="00BE0845">
            <w:pPr>
              <w:suppressAutoHyphens w:val="0"/>
              <w:snapToGrid w:val="0"/>
              <w:jc w:val="both"/>
              <w:rPr>
                <w:sz w:val="20"/>
                <w:szCs w:val="20"/>
                <w:lang w:eastAsia="de-DE"/>
              </w:rPr>
            </w:pPr>
          </w:p>
        </w:tc>
      </w:tr>
    </w:tbl>
    <w:p w14:paraId="168E7570" w14:textId="77777777" w:rsidR="00AF24FE" w:rsidRDefault="00AF24FE" w:rsidP="00AF24FE">
      <w:pPr>
        <w:widowControl w:val="0"/>
        <w:tabs>
          <w:tab w:val="left" w:pos="9540"/>
          <w:tab w:val="left" w:pos="9638"/>
        </w:tabs>
        <w:suppressAutoHyphens w:val="0"/>
        <w:snapToGrid w:val="0"/>
        <w:ind w:right="-108"/>
        <w:rPr>
          <w:b/>
          <w:bCs/>
          <w:iCs/>
          <w:lang w:eastAsia="de-DE"/>
        </w:rPr>
      </w:pPr>
    </w:p>
    <w:p w14:paraId="0534E5DC" w14:textId="77777777" w:rsidR="00AF24FE" w:rsidRDefault="00AF24FE" w:rsidP="00AF24FE">
      <w:pPr>
        <w:widowControl w:val="0"/>
        <w:tabs>
          <w:tab w:val="left" w:pos="9540"/>
          <w:tab w:val="left" w:pos="9638"/>
        </w:tabs>
        <w:suppressAutoHyphens w:val="0"/>
        <w:snapToGrid w:val="0"/>
        <w:ind w:right="-108"/>
        <w:rPr>
          <w:b/>
          <w:bCs/>
          <w:iCs/>
          <w:lang w:eastAsia="de-DE"/>
        </w:rPr>
      </w:pPr>
    </w:p>
    <w:p w14:paraId="1C1B9900" w14:textId="2911A8A5" w:rsidR="00E6386F" w:rsidRPr="00AF24FE" w:rsidRDefault="00E6386F" w:rsidP="00AF24FE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AF24FE">
        <w:rPr>
          <w:b/>
          <w:sz w:val="26"/>
          <w:szCs w:val="26"/>
          <w:lang w:eastAsia="en-US"/>
        </w:rPr>
        <w:t>A2.</w:t>
      </w:r>
      <w:r w:rsidR="00BD201D" w:rsidRPr="00AF24FE">
        <w:rPr>
          <w:b/>
          <w:sz w:val="26"/>
          <w:szCs w:val="26"/>
          <w:lang w:eastAsia="en-US"/>
        </w:rPr>
        <w:t>3</w:t>
      </w:r>
      <w:r w:rsidRPr="00AF24FE">
        <w:rPr>
          <w:b/>
          <w:sz w:val="26"/>
          <w:szCs w:val="26"/>
          <w:lang w:eastAsia="en-US"/>
        </w:rPr>
        <w:t>.</w:t>
      </w:r>
      <w:r w:rsidR="00AF24FE">
        <w:rPr>
          <w:b/>
          <w:sz w:val="26"/>
          <w:szCs w:val="26"/>
          <w:lang w:eastAsia="en-US"/>
        </w:rPr>
        <w:t>5</w:t>
      </w:r>
      <w:r w:rsidRPr="00AF24FE">
        <w:rPr>
          <w:b/>
          <w:sz w:val="26"/>
          <w:szCs w:val="26"/>
          <w:lang w:eastAsia="en-US"/>
        </w:rPr>
        <w:t xml:space="preserve">   POSSESSO DI BENI </w:t>
      </w:r>
    </w:p>
    <w:p w14:paraId="0737D519" w14:textId="77777777" w:rsidR="009E4718" w:rsidRDefault="009E4718" w:rsidP="009E4718">
      <w:pPr>
        <w:rPr>
          <w:lang w:eastAsia="en-US"/>
        </w:rPr>
      </w:pPr>
      <w:bookmarkStart w:id="6" w:name="_Hlk182244244"/>
    </w:p>
    <w:p w14:paraId="0EBCF01D" w14:textId="28633D8B" w:rsidR="00331A35" w:rsidRPr="00331A35" w:rsidRDefault="00331A35" w:rsidP="009E4718">
      <w:pPr>
        <w:rPr>
          <w:b/>
          <w:bCs/>
          <w:lang w:eastAsia="en-US"/>
        </w:rPr>
      </w:pPr>
      <w:r w:rsidRPr="00331A35">
        <w:rPr>
          <w:b/>
          <w:bCs/>
          <w:lang w:eastAsia="en-US"/>
        </w:rPr>
        <w:t>TAB 2.3.</w:t>
      </w:r>
      <w:r w:rsidR="00AF24FE">
        <w:rPr>
          <w:b/>
          <w:bCs/>
          <w:lang w:eastAsia="en-US"/>
        </w:rPr>
        <w:t>5</w:t>
      </w:r>
    </w:p>
    <w:tbl>
      <w:tblPr>
        <w:tblW w:w="9628" w:type="dxa"/>
        <w:jc w:val="center"/>
        <w:tblLook w:val="0000" w:firstRow="0" w:lastRow="0" w:firstColumn="0" w:lastColumn="0" w:noHBand="0" w:noVBand="0"/>
      </w:tblPr>
      <w:tblGrid>
        <w:gridCol w:w="1522"/>
        <w:gridCol w:w="1625"/>
        <w:gridCol w:w="1570"/>
        <w:gridCol w:w="1850"/>
        <w:gridCol w:w="1046"/>
        <w:gridCol w:w="2015"/>
      </w:tblGrid>
      <w:tr w:rsidR="00331A35" w:rsidRPr="00031EDE" w14:paraId="7D259CBA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0E804BAB" w14:textId="77777777" w:rsidR="00331A35" w:rsidRPr="00031EDE" w:rsidRDefault="00331A35" w:rsidP="62F656E0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BENE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6AE3A613" w14:textId="4CB8A410" w:rsidR="00331A35" w:rsidRPr="00031EDE" w:rsidRDefault="32741660" w:rsidP="62F656E0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TITOLO DI POSSESSO</w:t>
            </w:r>
            <w:r w:rsidR="00331A35" w:rsidRPr="00FE7541">
              <w:rPr>
                <w:b/>
                <w:bCs/>
                <w:sz w:val="20"/>
                <w:szCs w:val="20"/>
                <w:vertAlign w:val="superscript"/>
                <w:lang w:eastAsia="de-DE"/>
              </w:rPr>
              <w:footnoteReference w:id="7"/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3A6727A1" w14:textId="4DF867D9" w:rsidR="00331A35" w:rsidRPr="00031EDE" w:rsidRDefault="0D787139" w:rsidP="62F656E0">
            <w:pPr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LOCAZIONE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226827BA" w14:textId="77777777" w:rsidR="00331A35" w:rsidRPr="00031EDE" w:rsidRDefault="00331A35" w:rsidP="62F656E0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CONCESSIONE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10C8D50D" w14:textId="77777777" w:rsidR="00331A35" w:rsidRPr="00031EDE" w:rsidRDefault="00331A35" w:rsidP="62F656E0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ALTRO</w:t>
            </w: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03A21C55" w14:textId="77777777" w:rsidR="00331A35" w:rsidRPr="00031EDE" w:rsidRDefault="00331A35" w:rsidP="62F656E0">
            <w:pPr>
              <w:suppressAutoHyphens w:val="0"/>
              <w:snapToGrid w:val="0"/>
              <w:jc w:val="center"/>
              <w:rPr>
                <w:lang w:eastAsia="de-DE"/>
              </w:rPr>
            </w:pPr>
            <w:r w:rsidRPr="62F656E0">
              <w:rPr>
                <w:b/>
                <w:bCs/>
                <w:lang w:eastAsia="de-DE"/>
              </w:rPr>
              <w:t>CONDIZIONI PREVISIONALI</w:t>
            </w:r>
            <w:r w:rsidRPr="62F656E0">
              <w:rPr>
                <w:b/>
                <w:bCs/>
                <w:vertAlign w:val="superscript"/>
                <w:lang w:eastAsia="de-DE"/>
              </w:rPr>
              <w:footnoteReference w:id="8"/>
            </w:r>
          </w:p>
        </w:tc>
      </w:tr>
      <w:tr w:rsidR="00331A35" w:rsidRPr="00031EDE" w14:paraId="401359CC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FA8016" w14:textId="77777777" w:rsidR="00331A35" w:rsidRPr="00031EDE" w:rsidRDefault="00331A35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>
              <w:rPr>
                <w:bCs/>
                <w:sz w:val="24"/>
                <w:lang w:eastAsia="de-DE"/>
              </w:rPr>
              <w:t>T</w:t>
            </w:r>
            <w:r w:rsidRPr="00031EDE">
              <w:rPr>
                <w:bCs/>
                <w:sz w:val="24"/>
                <w:lang w:eastAsia="de-DE"/>
              </w:rPr>
              <w:t>erreno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1090D9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D91D243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3C30E0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2BE7BB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7D65A90D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331A35" w:rsidRPr="00031EDE" w14:paraId="56FCBA20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68CD89" w14:textId="647A3D41" w:rsidR="00331A35" w:rsidRPr="00031EDE" w:rsidRDefault="00331A35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lastRenderedPageBreak/>
              <w:t>Fabbricat</w:t>
            </w:r>
            <w:r w:rsidR="000D5F11">
              <w:rPr>
                <w:bCs/>
                <w:sz w:val="24"/>
                <w:lang w:eastAsia="de-DE"/>
              </w:rPr>
              <w:t>o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CA1E638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09F04D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547A7D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EBCFF2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22955C25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E45712" w:rsidRPr="00031EDE" w14:paraId="6A3D8E7B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4EDD52F" w14:textId="0AAA481D" w:rsidR="00E45712" w:rsidRPr="00031EDE" w:rsidRDefault="00E45712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>
              <w:rPr>
                <w:bCs/>
                <w:sz w:val="24"/>
                <w:lang w:eastAsia="de-DE"/>
              </w:rPr>
              <w:t>Superficie area a mare in concessione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185EDD" w14:textId="77777777" w:rsidR="00E45712" w:rsidRPr="00031EDE" w:rsidRDefault="00E45712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FC289E" w14:textId="77777777" w:rsidR="00E45712" w:rsidRPr="00031EDE" w:rsidRDefault="00E45712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CAEF132" w14:textId="77777777" w:rsidR="00E45712" w:rsidRPr="00031EDE" w:rsidRDefault="00E45712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67BCB0" w14:textId="77777777" w:rsidR="00E45712" w:rsidRPr="00031EDE" w:rsidRDefault="00E45712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6CBEAE9C" w14:textId="77777777" w:rsidR="00E45712" w:rsidRPr="00031EDE" w:rsidRDefault="00E45712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331A35" w:rsidRPr="00031EDE" w14:paraId="6FE3AADA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7D50CA" w14:textId="77777777" w:rsidR="00331A35" w:rsidRPr="00031EDE" w:rsidRDefault="00331A35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Imbarcazion</w:t>
            </w:r>
            <w:r>
              <w:rPr>
                <w:bCs/>
                <w:sz w:val="24"/>
                <w:lang w:eastAsia="de-DE"/>
              </w:rPr>
              <w:t>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913631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D8C359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B2D75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9BD2B9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1EEFC84B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331A35" w:rsidRPr="00031EDE" w14:paraId="2454ACDE" w14:textId="77777777" w:rsidTr="784DC3ED">
        <w:trPr>
          <w:cantSplit/>
          <w:trHeight w:val="397"/>
          <w:jc w:val="center"/>
        </w:trPr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C1E6396" w14:textId="77777777" w:rsidR="00331A35" w:rsidRPr="00031EDE" w:rsidRDefault="00331A35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Altro (specificare)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DF24AC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8E9048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420408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A173B5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22E0C790" w14:textId="77777777" w:rsidR="00331A35" w:rsidRPr="00031EDE" w:rsidRDefault="00331A35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</w:tbl>
    <w:p w14:paraId="48DD3D68" w14:textId="77777777" w:rsidR="00331A35" w:rsidRDefault="00331A35" w:rsidP="009E4718">
      <w:pPr>
        <w:rPr>
          <w:lang w:eastAsia="en-US"/>
        </w:rPr>
      </w:pPr>
    </w:p>
    <w:p w14:paraId="12B9E892" w14:textId="56827943" w:rsidR="009E4718" w:rsidRPr="00031EDE" w:rsidRDefault="00E6386F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bCs/>
          <w:sz w:val="26"/>
          <w:szCs w:val="26"/>
          <w:lang w:eastAsia="en-US"/>
        </w:rPr>
      </w:pPr>
      <w:r w:rsidRPr="784DC3ED">
        <w:rPr>
          <w:b/>
          <w:bCs/>
          <w:sz w:val="26"/>
          <w:szCs w:val="26"/>
          <w:lang w:eastAsia="en-US"/>
        </w:rPr>
        <w:t>A2.</w:t>
      </w:r>
      <w:r w:rsidR="00331A35" w:rsidRPr="784DC3ED">
        <w:rPr>
          <w:b/>
          <w:bCs/>
          <w:sz w:val="26"/>
          <w:szCs w:val="26"/>
          <w:lang w:eastAsia="en-US"/>
        </w:rPr>
        <w:t>3</w:t>
      </w:r>
      <w:r w:rsidRPr="784DC3ED">
        <w:rPr>
          <w:b/>
          <w:bCs/>
          <w:sz w:val="26"/>
          <w:szCs w:val="26"/>
          <w:lang w:eastAsia="en-US"/>
        </w:rPr>
        <w:t>.</w:t>
      </w:r>
      <w:r w:rsidR="00AF24FE" w:rsidRPr="784DC3ED">
        <w:rPr>
          <w:b/>
          <w:bCs/>
          <w:sz w:val="26"/>
          <w:szCs w:val="26"/>
          <w:lang w:eastAsia="en-US"/>
        </w:rPr>
        <w:t>6</w:t>
      </w:r>
      <w:r w:rsidRPr="784DC3ED">
        <w:rPr>
          <w:b/>
          <w:bCs/>
          <w:sz w:val="26"/>
          <w:szCs w:val="26"/>
          <w:lang w:eastAsia="en-US"/>
        </w:rPr>
        <w:t xml:space="preserve">   </w:t>
      </w:r>
      <w:r w:rsidR="009E4718" w:rsidRPr="784DC3ED">
        <w:rPr>
          <w:b/>
          <w:bCs/>
          <w:sz w:val="26"/>
          <w:szCs w:val="26"/>
          <w:lang w:eastAsia="en-US"/>
        </w:rPr>
        <w:t xml:space="preserve">ATTREZZATURE </w:t>
      </w:r>
      <w:r w:rsidR="00331A35" w:rsidRPr="784DC3ED">
        <w:rPr>
          <w:b/>
          <w:bCs/>
          <w:sz w:val="26"/>
          <w:szCs w:val="26"/>
          <w:lang w:eastAsia="en-US"/>
        </w:rPr>
        <w:t>IN POSSESSO</w:t>
      </w:r>
      <w:r w:rsidR="009E4718" w:rsidRPr="784DC3ED">
        <w:rPr>
          <w:b/>
          <w:bCs/>
          <w:sz w:val="26"/>
          <w:szCs w:val="26"/>
          <w:lang w:eastAsia="en-US"/>
        </w:rPr>
        <w:t xml:space="preserve"> O GESTITE</w:t>
      </w:r>
      <w:r w:rsidR="009E4718" w:rsidRPr="784DC3ED">
        <w:rPr>
          <w:rStyle w:val="Rimandonotaapidipagina"/>
          <w:b/>
          <w:bCs/>
          <w:sz w:val="26"/>
          <w:szCs w:val="26"/>
          <w:lang w:eastAsia="en-US"/>
        </w:rPr>
        <w:footnoteReference w:id="9"/>
      </w:r>
      <w:r w:rsidR="009E4718" w:rsidRPr="784DC3ED">
        <w:rPr>
          <w:b/>
          <w:bCs/>
          <w:sz w:val="26"/>
          <w:szCs w:val="26"/>
          <w:lang w:eastAsia="en-US"/>
        </w:rPr>
        <w:t xml:space="preserve"> DAL</w:t>
      </w:r>
      <w:r w:rsidR="005850E5" w:rsidRPr="784DC3ED">
        <w:rPr>
          <w:b/>
          <w:bCs/>
          <w:sz w:val="26"/>
          <w:szCs w:val="26"/>
          <w:lang w:eastAsia="en-US"/>
        </w:rPr>
        <w:t xml:space="preserve"> SOGGETTO</w:t>
      </w:r>
    </w:p>
    <w:p w14:paraId="011BE8CF" w14:textId="77777777" w:rsidR="009E4718" w:rsidRPr="00031EDE" w:rsidRDefault="009E4718" w:rsidP="009E4718">
      <w:pPr>
        <w:rPr>
          <w:sz w:val="12"/>
          <w:szCs w:val="12"/>
          <w:lang w:eastAsia="en-US"/>
        </w:rPr>
      </w:pPr>
    </w:p>
    <w:bookmarkEnd w:id="6"/>
    <w:p w14:paraId="26BEF06B" w14:textId="5FC966A5" w:rsidR="009E4718" w:rsidRPr="00331A35" w:rsidRDefault="00331A35" w:rsidP="009E4718">
      <w:pPr>
        <w:rPr>
          <w:b/>
          <w:bCs/>
          <w:sz w:val="24"/>
          <w:szCs w:val="24"/>
          <w:lang w:eastAsia="en-US"/>
        </w:rPr>
      </w:pPr>
      <w:r w:rsidRPr="00331A35">
        <w:rPr>
          <w:b/>
          <w:bCs/>
          <w:sz w:val="24"/>
          <w:szCs w:val="24"/>
          <w:lang w:eastAsia="en-US"/>
        </w:rPr>
        <w:t>TAB 2.3.</w:t>
      </w:r>
      <w:r w:rsidR="00AF24FE">
        <w:rPr>
          <w:b/>
          <w:bCs/>
          <w:sz w:val="24"/>
          <w:szCs w:val="24"/>
          <w:lang w:eastAsia="en-US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1494"/>
        <w:gridCol w:w="1695"/>
        <w:gridCol w:w="2711"/>
      </w:tblGrid>
      <w:tr w:rsidR="009E4718" w:rsidRPr="00031EDE" w14:paraId="3ED80198" w14:textId="77777777" w:rsidTr="002D0DA1">
        <w:trPr>
          <w:cantSplit/>
          <w:trHeight w:val="397"/>
          <w:jc w:val="center"/>
        </w:trPr>
        <w:tc>
          <w:tcPr>
            <w:tcW w:w="1936" w:type="pct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0619FA97" w14:textId="77777777" w:rsidR="009E4718" w:rsidRPr="00031EDE" w:rsidRDefault="009E4718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Descrizione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2DAF16EF" w14:textId="77777777" w:rsidR="009E4718" w:rsidRPr="00031EDE" w:rsidRDefault="009E4718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Matricola (se presente)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10FA721" w14:textId="77777777" w:rsidR="009E4718" w:rsidRPr="00031EDE" w:rsidRDefault="009E4718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Anno di acquisto</w:t>
            </w:r>
          </w:p>
        </w:tc>
        <w:tc>
          <w:tcPr>
            <w:tcW w:w="1408" w:type="pct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408B6615" w14:textId="77777777" w:rsidR="009E4718" w:rsidRPr="00031EDE" w:rsidRDefault="009E4718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31EDE">
              <w:rPr>
                <w:b/>
                <w:bCs/>
                <w:sz w:val="20"/>
                <w:szCs w:val="20"/>
                <w:lang w:eastAsia="de-DE"/>
              </w:rPr>
              <w:t>Eventuali riferimenti della Legge/Programma di finanziamento e Atto di concessione</w:t>
            </w:r>
          </w:p>
        </w:tc>
      </w:tr>
      <w:tr w:rsidR="009E4718" w:rsidRPr="00031EDE" w14:paraId="731AF600" w14:textId="77777777" w:rsidTr="002D0DA1">
        <w:trPr>
          <w:cantSplit/>
          <w:trHeight w:val="397"/>
          <w:jc w:val="center"/>
        </w:trPr>
        <w:tc>
          <w:tcPr>
            <w:tcW w:w="1936" w:type="pct"/>
            <w:vAlign w:val="center"/>
          </w:tcPr>
          <w:p w14:paraId="7FC1EACC" w14:textId="77777777" w:rsidR="009E4718" w:rsidRPr="00031EDE" w:rsidRDefault="009E4718" w:rsidP="002D0DA1">
            <w:pPr>
              <w:widowControl w:val="0"/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776" w:type="pct"/>
            <w:vAlign w:val="center"/>
          </w:tcPr>
          <w:p w14:paraId="4D59985B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880" w:type="pct"/>
            <w:vAlign w:val="center"/>
          </w:tcPr>
          <w:p w14:paraId="0136CBD4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408" w:type="pct"/>
            <w:vAlign w:val="center"/>
          </w:tcPr>
          <w:p w14:paraId="2E3645A7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</w:tr>
      <w:tr w:rsidR="009E4718" w:rsidRPr="00031EDE" w14:paraId="75804154" w14:textId="77777777" w:rsidTr="002D0DA1">
        <w:trPr>
          <w:cantSplit/>
          <w:trHeight w:val="397"/>
          <w:jc w:val="center"/>
        </w:trPr>
        <w:tc>
          <w:tcPr>
            <w:tcW w:w="1936" w:type="pct"/>
            <w:vAlign w:val="center"/>
          </w:tcPr>
          <w:p w14:paraId="2703213C" w14:textId="77777777" w:rsidR="009E4718" w:rsidRPr="00031EDE" w:rsidRDefault="009E4718" w:rsidP="002D0DA1">
            <w:pPr>
              <w:widowControl w:val="0"/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776" w:type="pct"/>
            <w:vAlign w:val="center"/>
          </w:tcPr>
          <w:p w14:paraId="3E1ED2FD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880" w:type="pct"/>
            <w:vAlign w:val="center"/>
          </w:tcPr>
          <w:p w14:paraId="3F91141E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408" w:type="pct"/>
            <w:vAlign w:val="center"/>
          </w:tcPr>
          <w:p w14:paraId="3BBDA56E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</w:tr>
      <w:tr w:rsidR="009E4718" w:rsidRPr="00031EDE" w14:paraId="639548D2" w14:textId="77777777" w:rsidTr="002D0DA1">
        <w:trPr>
          <w:cantSplit/>
          <w:trHeight w:val="397"/>
          <w:jc w:val="center"/>
        </w:trPr>
        <w:tc>
          <w:tcPr>
            <w:tcW w:w="1936" w:type="pct"/>
            <w:vAlign w:val="center"/>
          </w:tcPr>
          <w:p w14:paraId="54572196" w14:textId="77777777" w:rsidR="009E4718" w:rsidRPr="00031EDE" w:rsidRDefault="009E4718" w:rsidP="002D0DA1">
            <w:pPr>
              <w:widowControl w:val="0"/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776" w:type="pct"/>
            <w:vAlign w:val="center"/>
          </w:tcPr>
          <w:p w14:paraId="2DB04AE4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880" w:type="pct"/>
            <w:vAlign w:val="center"/>
          </w:tcPr>
          <w:p w14:paraId="5F35C6AC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408" w:type="pct"/>
            <w:vAlign w:val="center"/>
          </w:tcPr>
          <w:p w14:paraId="2D139704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</w:tr>
      <w:tr w:rsidR="009E4718" w:rsidRPr="00031EDE" w14:paraId="50E57044" w14:textId="77777777" w:rsidTr="002D0DA1">
        <w:trPr>
          <w:cantSplit/>
          <w:trHeight w:val="397"/>
          <w:jc w:val="center"/>
        </w:trPr>
        <w:tc>
          <w:tcPr>
            <w:tcW w:w="1936" w:type="pct"/>
            <w:vAlign w:val="center"/>
          </w:tcPr>
          <w:p w14:paraId="71178E5B" w14:textId="77777777" w:rsidR="009E4718" w:rsidRPr="00031EDE" w:rsidRDefault="009E4718" w:rsidP="002D0DA1">
            <w:pPr>
              <w:widowControl w:val="0"/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776" w:type="pct"/>
            <w:vAlign w:val="center"/>
          </w:tcPr>
          <w:p w14:paraId="2FBD32BE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880" w:type="pct"/>
            <w:vAlign w:val="center"/>
          </w:tcPr>
          <w:p w14:paraId="08507C44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408" w:type="pct"/>
            <w:vAlign w:val="center"/>
          </w:tcPr>
          <w:p w14:paraId="12BBFCFF" w14:textId="77777777" w:rsidR="009E4718" w:rsidRPr="00031EDE" w:rsidRDefault="009E4718" w:rsidP="002D0DA1">
            <w:pPr>
              <w:widowControl w:val="0"/>
              <w:suppressAutoHyphens w:val="0"/>
              <w:jc w:val="center"/>
              <w:rPr>
                <w:bCs/>
                <w:sz w:val="24"/>
                <w:lang w:eastAsia="en-US"/>
              </w:rPr>
            </w:pPr>
          </w:p>
        </w:tc>
      </w:tr>
    </w:tbl>
    <w:p w14:paraId="7FED40D9" w14:textId="0F4B16B4" w:rsidR="008914BB" w:rsidRDefault="008914BB" w:rsidP="000D5F11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240"/>
        <w:jc w:val="both"/>
        <w:rPr>
          <w:lang w:eastAsia="en-US"/>
        </w:rPr>
      </w:pPr>
      <w:r w:rsidRPr="00031EDE">
        <w:rPr>
          <w:b/>
          <w:bCs/>
          <w:sz w:val="24"/>
          <w:lang w:eastAsia="en-US"/>
        </w:rPr>
        <w:t>A2.</w:t>
      </w:r>
      <w:r w:rsidR="00331A35">
        <w:rPr>
          <w:b/>
          <w:bCs/>
          <w:sz w:val="24"/>
          <w:lang w:eastAsia="en-US"/>
        </w:rPr>
        <w:t>3</w:t>
      </w:r>
      <w:r w:rsidRPr="00031EDE">
        <w:rPr>
          <w:b/>
          <w:bCs/>
          <w:sz w:val="24"/>
          <w:lang w:eastAsia="en-US"/>
        </w:rPr>
        <w:t>.</w:t>
      </w:r>
      <w:r w:rsidR="00AF24FE">
        <w:rPr>
          <w:b/>
          <w:bCs/>
          <w:sz w:val="24"/>
          <w:lang w:eastAsia="en-US"/>
        </w:rPr>
        <w:t>7</w:t>
      </w:r>
      <w:r w:rsidRPr="00031EDE">
        <w:rPr>
          <w:b/>
          <w:bCs/>
          <w:sz w:val="24"/>
          <w:lang w:eastAsia="en-US"/>
        </w:rPr>
        <w:t xml:space="preserve"> IMMOBILIZZAZIONI IMMATERIALI IN POSSESSO O GESTITE DALL’IMPRESA</w:t>
      </w:r>
      <w:r w:rsidRPr="00E6386F">
        <w:rPr>
          <w:b/>
          <w:sz w:val="26"/>
          <w:szCs w:val="26"/>
          <w:lang w:eastAsia="en-US"/>
        </w:rPr>
        <w:t xml:space="preserve"> </w:t>
      </w:r>
    </w:p>
    <w:p w14:paraId="1CFA33A9" w14:textId="3AC170BF" w:rsidR="008914BB" w:rsidRPr="00031EDE" w:rsidRDefault="008914BB" w:rsidP="00F526EC">
      <w:pPr>
        <w:suppressAutoHyphens w:val="0"/>
        <w:spacing w:before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 xml:space="preserve">TAB. </w:t>
      </w:r>
      <w:r>
        <w:rPr>
          <w:b/>
          <w:bCs/>
          <w:sz w:val="24"/>
          <w:lang w:eastAsia="en-US"/>
        </w:rPr>
        <w:t>A2.</w:t>
      </w:r>
      <w:r w:rsidR="00331A35">
        <w:rPr>
          <w:b/>
          <w:bCs/>
          <w:sz w:val="24"/>
          <w:lang w:eastAsia="en-US"/>
        </w:rPr>
        <w:t>3</w:t>
      </w:r>
      <w:r>
        <w:rPr>
          <w:b/>
          <w:bCs/>
          <w:sz w:val="24"/>
          <w:lang w:eastAsia="en-US"/>
        </w:rPr>
        <w:t>.</w:t>
      </w:r>
      <w:r w:rsidR="00AF24FE">
        <w:rPr>
          <w:b/>
          <w:bCs/>
          <w:sz w:val="24"/>
          <w:lang w:eastAsia="en-US"/>
        </w:rPr>
        <w:t>7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4"/>
        <w:gridCol w:w="1275"/>
        <w:gridCol w:w="1839"/>
      </w:tblGrid>
      <w:tr w:rsidR="008914BB" w:rsidRPr="00031EDE" w14:paraId="3118FB84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459C924B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TIPOLOGIA (esempi)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22A50E0E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jc w:val="center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SI/NO</w:t>
            </w:r>
          </w:p>
        </w:tc>
      </w:tr>
      <w:tr w:rsidR="008914BB" w:rsidRPr="00031EDE" w14:paraId="039E7BF0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75B4EC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 xml:space="preserve">Sito internet 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7D88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3E241BD1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055C22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Sito internet vendita (e-commerce)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7C29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4E2FBF81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4C027C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Software supporto produzione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158E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0837F7D3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D28651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Software supporto gestione aziendale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78BB8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3AED4EDE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2B154B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Brevetti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CE91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31D3D55C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76B59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Marchi aziendali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E00DB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5F7F2008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ACF161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Certificazioni di qualità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F09A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  <w:tr w:rsidR="008914BB" w:rsidRPr="00031EDE" w14:paraId="7890BBDD" w14:textId="77777777" w:rsidTr="002D0DA1">
        <w:trPr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CB5D0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Accordi di conferimento a consorzi/associazioni di produttori/GDO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BD69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3E9B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18"/>
                <w:szCs w:val="18"/>
                <w:lang w:eastAsia="de-DE"/>
              </w:rPr>
            </w:pPr>
            <w:r w:rsidRPr="00031EDE">
              <w:rPr>
                <w:iCs/>
                <w:sz w:val="18"/>
                <w:szCs w:val="18"/>
                <w:lang w:eastAsia="de-DE"/>
              </w:rPr>
              <w:t>% della PLV</w:t>
            </w:r>
          </w:p>
        </w:tc>
      </w:tr>
      <w:tr w:rsidR="008914BB" w:rsidRPr="00031EDE" w14:paraId="4AE205C5" w14:textId="77777777" w:rsidTr="002D0DA1">
        <w:trPr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83FB47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Accordi commerciali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C582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E996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18"/>
                <w:szCs w:val="18"/>
                <w:lang w:eastAsia="de-DE"/>
              </w:rPr>
            </w:pPr>
            <w:r w:rsidRPr="00031EDE">
              <w:rPr>
                <w:iCs/>
                <w:sz w:val="18"/>
                <w:szCs w:val="18"/>
                <w:lang w:eastAsia="de-DE"/>
              </w:rPr>
              <w:t>% della PLV</w:t>
            </w:r>
          </w:p>
        </w:tc>
      </w:tr>
      <w:tr w:rsidR="008914BB" w:rsidRPr="00031EDE" w14:paraId="77EC83EB" w14:textId="77777777" w:rsidTr="002D0DA1">
        <w:trPr>
          <w:gridAfter w:val="1"/>
          <w:wAfter w:w="955" w:type="pct"/>
          <w:trHeight w:val="340"/>
        </w:trPr>
        <w:tc>
          <w:tcPr>
            <w:tcW w:w="3383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042E15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Altro</w:t>
            </w: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8BB77" w14:textId="77777777" w:rsidR="008914BB" w:rsidRPr="00031EDE" w:rsidRDefault="008914BB" w:rsidP="002D0DA1">
            <w:pPr>
              <w:tabs>
                <w:tab w:val="left" w:pos="9540"/>
                <w:tab w:val="left" w:pos="9638"/>
              </w:tabs>
              <w:suppressAutoHyphens w:val="0"/>
              <w:snapToGrid w:val="0"/>
              <w:ind w:right="96"/>
              <w:rPr>
                <w:iCs/>
                <w:sz w:val="24"/>
                <w:lang w:eastAsia="de-DE"/>
              </w:rPr>
            </w:pPr>
          </w:p>
        </w:tc>
      </w:tr>
    </w:tbl>
    <w:p w14:paraId="3A41AEA2" w14:textId="28455B24" w:rsidR="00E50BE4" w:rsidRDefault="00E50BE4" w:rsidP="008914BB">
      <w:pPr>
        <w:rPr>
          <w:lang w:eastAsia="en-US"/>
        </w:rPr>
      </w:pPr>
      <w:bookmarkStart w:id="7" w:name="_Hlk182317144"/>
    </w:p>
    <w:p w14:paraId="07C63E43" w14:textId="77777777" w:rsidR="00E50BE4" w:rsidRDefault="00E50BE4">
      <w:pPr>
        <w:suppressAutoHyphens w:val="0"/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14:paraId="04D53DE5" w14:textId="2359DFFC" w:rsidR="008914BB" w:rsidRPr="00031EDE" w:rsidRDefault="008914BB" w:rsidP="008914BB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8914BB">
        <w:rPr>
          <w:b/>
          <w:sz w:val="26"/>
          <w:szCs w:val="26"/>
          <w:lang w:eastAsia="en-US"/>
        </w:rPr>
        <w:lastRenderedPageBreak/>
        <w:t>A2.</w:t>
      </w:r>
      <w:r w:rsidR="00331A35">
        <w:rPr>
          <w:b/>
          <w:sz w:val="26"/>
          <w:szCs w:val="26"/>
          <w:lang w:eastAsia="en-US"/>
        </w:rPr>
        <w:t>3</w:t>
      </w:r>
      <w:r w:rsidRPr="008914BB">
        <w:rPr>
          <w:b/>
          <w:sz w:val="26"/>
          <w:szCs w:val="26"/>
          <w:lang w:eastAsia="en-US"/>
        </w:rPr>
        <w:t>.</w:t>
      </w:r>
      <w:r w:rsidR="00AF24FE">
        <w:rPr>
          <w:b/>
          <w:sz w:val="26"/>
          <w:szCs w:val="26"/>
          <w:lang w:eastAsia="en-US"/>
        </w:rPr>
        <w:t>8</w:t>
      </w:r>
      <w:r w:rsidRPr="008914BB">
        <w:rPr>
          <w:b/>
          <w:sz w:val="26"/>
          <w:szCs w:val="26"/>
          <w:lang w:eastAsia="en-US"/>
        </w:rPr>
        <w:t xml:space="preserve">   </w:t>
      </w:r>
      <w:r w:rsidR="003B7EC4">
        <w:rPr>
          <w:b/>
          <w:sz w:val="26"/>
          <w:szCs w:val="26"/>
          <w:lang w:eastAsia="en-US"/>
        </w:rPr>
        <w:t>ESPERIENZA NEL CAMPO DELL’INCLUSIONE SOCIALE</w:t>
      </w:r>
    </w:p>
    <w:bookmarkEnd w:id="7"/>
    <w:p w14:paraId="5694415A" w14:textId="1D8232BB" w:rsidR="003B7EC4" w:rsidRPr="00AF24FE" w:rsidRDefault="003B7EC4" w:rsidP="784DC3ED">
      <w:pPr>
        <w:widowControl w:val="0"/>
        <w:spacing w:before="120"/>
        <w:jc w:val="both"/>
        <w:rPr>
          <w:sz w:val="24"/>
          <w:szCs w:val="24"/>
          <w:lang w:eastAsia="en-US"/>
        </w:rPr>
      </w:pPr>
      <w:r w:rsidRPr="784DC3ED">
        <w:rPr>
          <w:sz w:val="24"/>
          <w:szCs w:val="24"/>
          <w:lang w:eastAsia="en-US"/>
        </w:rPr>
        <w:t>Nel riquadro successivo dovrà essere descritta, in modo sintetico, l’esperienza del candidato nel campo dell’inclusione sociale</w:t>
      </w:r>
      <w:r w:rsidR="0008014C" w:rsidRPr="784DC3ED">
        <w:rPr>
          <w:rStyle w:val="Rimandonotaapidipagina"/>
          <w:sz w:val="24"/>
          <w:szCs w:val="24"/>
          <w:lang w:eastAsia="en-US"/>
        </w:rPr>
        <w:footnoteReference w:id="10"/>
      </w:r>
      <w:r w:rsidR="0008014C" w:rsidRPr="784DC3ED">
        <w:rPr>
          <w:sz w:val="24"/>
          <w:szCs w:val="24"/>
          <w:lang w:eastAsia="en-US"/>
        </w:rPr>
        <w:t xml:space="preserve"> con riferimento all’ambiente lavorativo della propria impresa</w:t>
      </w:r>
      <w:r w:rsidR="002C48CB">
        <w:rPr>
          <w:sz w:val="24"/>
          <w:szCs w:val="24"/>
          <w:lang w:eastAsia="en-US"/>
        </w:rPr>
        <w:t xml:space="preserve"> ed eventualmente le soluzioni innovative che si prev</w:t>
      </w:r>
      <w:r w:rsidR="00666EF4">
        <w:rPr>
          <w:sz w:val="24"/>
          <w:szCs w:val="24"/>
          <w:lang w:eastAsia="en-US"/>
        </w:rPr>
        <w:t>e</w:t>
      </w:r>
      <w:r w:rsidR="002C48CB">
        <w:rPr>
          <w:sz w:val="24"/>
          <w:szCs w:val="24"/>
          <w:lang w:eastAsia="en-US"/>
        </w:rPr>
        <w:t>d</w:t>
      </w:r>
      <w:r w:rsidR="00666EF4">
        <w:rPr>
          <w:sz w:val="24"/>
          <w:szCs w:val="24"/>
          <w:lang w:eastAsia="en-US"/>
        </w:rPr>
        <w:t>ono</w:t>
      </w:r>
      <w:r w:rsidR="005D1901">
        <w:rPr>
          <w:sz w:val="24"/>
          <w:szCs w:val="24"/>
          <w:lang w:eastAsia="en-US"/>
        </w:rPr>
        <w:t xml:space="preserve"> al riguardo</w:t>
      </w:r>
      <w:r w:rsidR="002C48CB">
        <w:rPr>
          <w:sz w:val="24"/>
          <w:szCs w:val="24"/>
          <w:lang w:eastAsia="en-US"/>
        </w:rPr>
        <w:t xml:space="preserve"> con l’investimento.</w:t>
      </w:r>
      <w:r w:rsidR="0008014C" w:rsidRPr="784DC3ED">
        <w:rPr>
          <w:sz w:val="24"/>
          <w:szCs w:val="24"/>
          <w:lang w:eastAsia="en-US"/>
        </w:rPr>
        <w:t xml:space="preserve"> </w:t>
      </w:r>
    </w:p>
    <w:tbl>
      <w:tblPr>
        <w:tblW w:w="9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3B7EC4" w:rsidRPr="00031EDE" w14:paraId="32E4C843" w14:textId="77777777" w:rsidTr="367D55CB">
        <w:trPr>
          <w:trHeight w:val="806"/>
          <w:jc w:val="center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DDAC06" w14:textId="77777777" w:rsidR="003B7EC4" w:rsidRDefault="003B7EC4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734EDE0F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173270F9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7F03E8F5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6D48EBE9" w14:textId="77777777" w:rsidR="00820E22" w:rsidRDefault="00820E22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0F78ADF2" w14:textId="77777777" w:rsidR="00820E22" w:rsidRDefault="00820E22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137821F0" w14:textId="77777777" w:rsidR="00820E22" w:rsidRDefault="00820E22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0F90BE0F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7F52C3CF" w14:textId="77777777" w:rsidR="0008014C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  <w:p w14:paraId="58543E3E" w14:textId="77777777" w:rsidR="0008014C" w:rsidRPr="00031EDE" w:rsidRDefault="0008014C" w:rsidP="002D0DA1">
            <w:pPr>
              <w:widowControl w:val="0"/>
              <w:rPr>
                <w:rFonts w:eastAsia="Arial"/>
                <w:b/>
                <w:sz w:val="18"/>
                <w:szCs w:val="18"/>
                <w:lang w:eastAsia="en-US"/>
              </w:rPr>
            </w:pPr>
          </w:p>
        </w:tc>
      </w:tr>
    </w:tbl>
    <w:p w14:paraId="3C25E562" w14:textId="19B5C4E0" w:rsidR="0008014C" w:rsidRDefault="0008014C" w:rsidP="003B7EC4">
      <w:pPr>
        <w:rPr>
          <w:lang w:eastAsia="en-US"/>
        </w:rPr>
      </w:pPr>
    </w:p>
    <w:p w14:paraId="14DDB56C" w14:textId="795F25E5" w:rsidR="003B7EC4" w:rsidRPr="00031EDE" w:rsidRDefault="003B7EC4" w:rsidP="003B7EC4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8914BB">
        <w:rPr>
          <w:b/>
          <w:sz w:val="26"/>
          <w:szCs w:val="26"/>
          <w:lang w:eastAsia="en-US"/>
        </w:rPr>
        <w:t>A2.</w:t>
      </w:r>
      <w:r>
        <w:rPr>
          <w:b/>
          <w:sz w:val="26"/>
          <w:szCs w:val="26"/>
          <w:lang w:eastAsia="en-US"/>
        </w:rPr>
        <w:t>3</w:t>
      </w:r>
      <w:r w:rsidRPr="008914BB">
        <w:rPr>
          <w:b/>
          <w:sz w:val="26"/>
          <w:szCs w:val="26"/>
          <w:lang w:eastAsia="en-US"/>
        </w:rPr>
        <w:t>.</w:t>
      </w:r>
      <w:r w:rsidR="00AF24FE">
        <w:rPr>
          <w:b/>
          <w:sz w:val="26"/>
          <w:szCs w:val="26"/>
          <w:lang w:eastAsia="en-US"/>
        </w:rPr>
        <w:t>9</w:t>
      </w:r>
      <w:r w:rsidRPr="008914BB">
        <w:rPr>
          <w:b/>
          <w:sz w:val="26"/>
          <w:szCs w:val="26"/>
          <w:lang w:eastAsia="en-US"/>
        </w:rPr>
        <w:t xml:space="preserve">   MANODOPERA AZIENDALE</w:t>
      </w:r>
    </w:p>
    <w:p w14:paraId="04CA7C65" w14:textId="44EDD76E" w:rsidR="00350B85" w:rsidRPr="00031EDE" w:rsidRDefault="008914BB" w:rsidP="00F526EC">
      <w:pPr>
        <w:suppressAutoHyphens w:val="0"/>
        <w:spacing w:before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>TAB. A2.</w:t>
      </w:r>
      <w:r w:rsidR="00331A35">
        <w:rPr>
          <w:b/>
          <w:bCs/>
          <w:sz w:val="24"/>
          <w:lang w:eastAsia="en-US"/>
        </w:rPr>
        <w:t>3</w:t>
      </w:r>
      <w:r w:rsidRPr="00031EDE">
        <w:rPr>
          <w:b/>
          <w:bCs/>
          <w:sz w:val="24"/>
          <w:lang w:eastAsia="en-US"/>
        </w:rPr>
        <w:t>.</w:t>
      </w:r>
      <w:r w:rsidR="00AF24FE">
        <w:rPr>
          <w:b/>
          <w:bCs/>
          <w:sz w:val="24"/>
          <w:lang w:eastAsia="en-US"/>
        </w:rPr>
        <w:t>9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186"/>
        <w:gridCol w:w="836"/>
        <w:gridCol w:w="749"/>
        <w:gridCol w:w="717"/>
        <w:gridCol w:w="828"/>
        <w:gridCol w:w="1091"/>
        <w:gridCol w:w="836"/>
        <w:gridCol w:w="749"/>
        <w:gridCol w:w="717"/>
        <w:gridCol w:w="828"/>
        <w:gridCol w:w="1091"/>
      </w:tblGrid>
      <w:tr w:rsidR="00350B85" w:rsidRPr="00350B85" w14:paraId="142837B4" w14:textId="7B55B38F" w:rsidTr="00B1692A">
        <w:trPr>
          <w:cantSplit/>
          <w:trHeight w:val="397"/>
          <w:jc w:val="center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2FFBA7" w14:textId="70F0FDC4" w:rsidR="00350B85" w:rsidRPr="00091E89" w:rsidRDefault="3ED7F486" w:rsidP="784DC3ED">
            <w:pPr>
              <w:rPr>
                <w:b/>
                <w:bCs/>
              </w:rPr>
            </w:pPr>
            <w:r w:rsidRPr="00091E89">
              <w:rPr>
                <w:b/>
                <w:bCs/>
              </w:rPr>
              <w:t>CATEGORIA</w:t>
            </w:r>
          </w:p>
          <w:p w14:paraId="1C5B6782" w14:textId="77777777" w:rsidR="00350B85" w:rsidRPr="0008014C" w:rsidRDefault="00350B85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06" w:type="pct"/>
            <w:gridSpan w:val="5"/>
            <w:tcBorders>
              <w:top w:val="single" w:sz="4" w:space="0" w:color="000000" w:themeColor="text1"/>
              <w:left w:val="single" w:sz="4" w:space="0" w:color="auto"/>
            </w:tcBorders>
            <w:shd w:val="clear" w:color="auto" w:fill="B3B3B3"/>
          </w:tcPr>
          <w:p w14:paraId="799E9D85" w14:textId="1B9256FF" w:rsidR="00350B85" w:rsidRPr="0008014C" w:rsidRDefault="00350B85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8014C">
              <w:rPr>
                <w:b/>
                <w:bCs/>
                <w:sz w:val="20"/>
                <w:szCs w:val="20"/>
                <w:lang w:eastAsia="de-DE"/>
              </w:rPr>
              <w:t>DATO ATTUALE</w:t>
            </w:r>
          </w:p>
        </w:tc>
        <w:tc>
          <w:tcPr>
            <w:tcW w:w="22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21D6675E" w14:textId="2F184327" w:rsidR="00350B85" w:rsidRPr="0008014C" w:rsidRDefault="3ED7F486" w:rsidP="002D0DA1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  <w:r w:rsidRPr="0008014C">
              <w:rPr>
                <w:b/>
                <w:bCs/>
                <w:sz w:val="20"/>
                <w:szCs w:val="20"/>
                <w:lang w:eastAsia="de-DE"/>
              </w:rPr>
              <w:t>DATO PREVISIONALE</w:t>
            </w:r>
            <w:r w:rsidR="00350B85" w:rsidRPr="0008014C">
              <w:rPr>
                <w:b/>
                <w:bCs/>
                <w:sz w:val="20"/>
                <w:szCs w:val="20"/>
                <w:vertAlign w:val="superscript"/>
                <w:lang w:eastAsia="de-DE"/>
              </w:rPr>
              <w:footnoteReference w:id="11"/>
            </w:r>
          </w:p>
        </w:tc>
      </w:tr>
      <w:tr w:rsidR="0008014C" w:rsidRPr="00350B85" w14:paraId="3B286BD6" w14:textId="394842B6" w:rsidTr="00B1692A">
        <w:trPr>
          <w:cantSplit/>
          <w:trHeight w:val="1651"/>
          <w:jc w:val="center"/>
        </w:trPr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EDB65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78885C" w14:textId="0BF29900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N</w:t>
            </w:r>
            <w:r w:rsidR="0008014C">
              <w:rPr>
                <w:bCs/>
                <w:sz w:val="20"/>
                <w:szCs w:val="20"/>
                <w:lang w:eastAsia="de-DE"/>
              </w:rPr>
              <w:t>.</w:t>
            </w:r>
            <w:r w:rsidRPr="0008014C">
              <w:rPr>
                <w:bCs/>
                <w:sz w:val="20"/>
                <w:szCs w:val="20"/>
                <w:lang w:eastAsia="de-DE"/>
              </w:rPr>
              <w:t xml:space="preserve"> ADDETTI</w:t>
            </w: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141515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UOMINI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auto"/>
            </w:tcBorders>
            <w:shd w:val="clear" w:color="auto" w:fill="auto"/>
            <w:vAlign w:val="center"/>
          </w:tcPr>
          <w:p w14:paraId="3F796A38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DONNE</w:t>
            </w: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14:paraId="5684A686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  <w:p w14:paraId="3AE16D0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GIOVANI (PG)</w:t>
            </w:r>
          </w:p>
          <w:p w14:paraId="178B0988" w14:textId="5F25E14A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Età &gt;o= 40 ANNI</w:t>
            </w: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auto"/>
            </w:tcBorders>
            <w:shd w:val="clear" w:color="auto" w:fill="auto"/>
            <w:vAlign w:val="center"/>
          </w:tcPr>
          <w:p w14:paraId="2FECCAE6" w14:textId="35AB92E3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DISABILI CERTIFICATI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2A30AA4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NUMERO ADDETTI</w:t>
            </w: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28004B25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UOMINI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2E4F8184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DONNE</w:t>
            </w: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231053E7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  <w:p w14:paraId="446F8BA6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GIOVANI (PG)</w:t>
            </w:r>
          </w:p>
          <w:p w14:paraId="518EA308" w14:textId="064D4B21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Età &gt;o= 40 ANNI</w:t>
            </w: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2434177C" w14:textId="5E47F313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DISABILI CERTIFICATI</w:t>
            </w:r>
          </w:p>
        </w:tc>
      </w:tr>
      <w:tr w:rsidR="0008014C" w:rsidRPr="00350B85" w14:paraId="6D3901CB" w14:textId="7D75C1F1" w:rsidTr="00B1692A">
        <w:trPr>
          <w:cantSplit/>
          <w:trHeight w:val="397"/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8BDC424" w14:textId="77777777" w:rsidR="00350B85" w:rsidRPr="0008014C" w:rsidRDefault="00350B85" w:rsidP="00350B85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Manodopera familiare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1A52E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63EC0A4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52A71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5CE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E04B9D" w14:textId="4BF95E74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59C1731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6D68336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5188192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7A803B1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299E28D9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08014C" w:rsidRPr="00350B85" w14:paraId="72857EAC" w14:textId="3391CEB2" w:rsidTr="00B1692A">
        <w:trPr>
          <w:cantSplit/>
          <w:trHeight w:val="397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F06BDC9" w14:textId="6D075507" w:rsidR="00350B85" w:rsidRPr="0008014C" w:rsidRDefault="00350B85" w:rsidP="00350B85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Dipendenti a tempo indeterminato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AB975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51DAD8B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B825E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A96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9373F9" w14:textId="545D34A6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65D4FBD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36CF100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40A7702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6FAD1AAE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7BB34F8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08014C" w:rsidRPr="00350B85" w14:paraId="128E0556" w14:textId="28FF48E9" w:rsidTr="00B1692A">
        <w:trPr>
          <w:cantSplit/>
          <w:trHeight w:val="397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65980C7" w14:textId="668DEC87" w:rsidR="00350B85" w:rsidRPr="0008014C" w:rsidRDefault="00350B85" w:rsidP="00350B85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Dipendenti a tempo determinato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AE022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58962E7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80AACD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1487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2536B8" w14:textId="6BA3EFB6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59B0E5D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726D6CD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6AF6A11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24227D5E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649CDC26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08014C" w:rsidRPr="00350B85" w14:paraId="2741955F" w14:textId="70B67EE9" w:rsidTr="00B1692A">
        <w:trPr>
          <w:cantSplit/>
          <w:trHeight w:val="397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D6F66F7" w14:textId="1BBDB8AE" w:rsidR="00350B85" w:rsidRPr="0008014C" w:rsidRDefault="00350B85" w:rsidP="00350B85">
            <w:pPr>
              <w:suppressAutoHyphens w:val="0"/>
              <w:snapToGrid w:val="0"/>
              <w:rPr>
                <w:bCs/>
                <w:sz w:val="20"/>
                <w:szCs w:val="20"/>
                <w:lang w:eastAsia="de-DE"/>
              </w:rPr>
            </w:pPr>
            <w:r w:rsidRPr="0008014C">
              <w:rPr>
                <w:bCs/>
                <w:sz w:val="20"/>
                <w:szCs w:val="20"/>
                <w:lang w:eastAsia="de-DE"/>
              </w:rPr>
              <w:t>Lavoratori autonomi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CE10C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auto"/>
            <w:vAlign w:val="center"/>
          </w:tcPr>
          <w:p w14:paraId="2D67B170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0EE02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5F2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BA9A3B" w14:textId="4E9038D0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60BB7D5B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0E0E0"/>
            <w:vAlign w:val="center"/>
          </w:tcPr>
          <w:p w14:paraId="13C5078B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  <w:vAlign w:val="center"/>
          </w:tcPr>
          <w:p w14:paraId="08BF202A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068310C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0E0E0"/>
          </w:tcPr>
          <w:p w14:paraId="242F9A1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0008014C" w:rsidRPr="00350B85" w14:paraId="4833420E" w14:textId="77777777" w:rsidTr="00B1692A">
        <w:trPr>
          <w:cantSplit/>
          <w:trHeight w:val="650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350ADFD" w14:textId="4447FE7A" w:rsidR="00350B85" w:rsidRPr="0008014C" w:rsidRDefault="00350B85" w:rsidP="00350B85">
            <w:pPr>
              <w:suppressAutoHyphens w:val="0"/>
              <w:snapToGrid w:val="0"/>
              <w:rPr>
                <w:b/>
                <w:sz w:val="20"/>
                <w:szCs w:val="20"/>
                <w:lang w:eastAsia="de-DE"/>
              </w:rPr>
            </w:pPr>
            <w:r w:rsidRPr="0008014C">
              <w:rPr>
                <w:b/>
                <w:sz w:val="20"/>
                <w:szCs w:val="20"/>
                <w:lang w:eastAsia="de-DE"/>
              </w:rPr>
              <w:t>TOTALE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92FA273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0377B999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2317CF51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</w:tcPr>
          <w:p w14:paraId="63791AC2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3804777E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E68EFA6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ABE62BC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4DE9F50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5B9291C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20F0928F" w14:textId="77777777" w:rsidR="00350B85" w:rsidRPr="0008014C" w:rsidRDefault="00350B85" w:rsidP="00350B85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  <w:lang w:eastAsia="de-DE"/>
              </w:rPr>
            </w:pPr>
          </w:p>
        </w:tc>
      </w:tr>
      <w:tr w:rsidR="784DC3ED" w14:paraId="287B6EF9" w14:textId="77777777" w:rsidTr="00B1692A">
        <w:trPr>
          <w:cantSplit/>
          <w:trHeight w:val="300"/>
          <w:jc w:val="center"/>
        </w:trPr>
        <w:tc>
          <w:tcPr>
            <w:tcW w:w="5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0BCB476" w14:textId="1239F732" w:rsidR="00EA6BE3" w:rsidRDefault="66F64BFC" w:rsidP="784DC3ED">
            <w:pPr>
              <w:rPr>
                <w:sz w:val="20"/>
                <w:szCs w:val="20"/>
                <w:lang w:eastAsia="de-DE"/>
              </w:rPr>
            </w:pPr>
            <w:r w:rsidRPr="784DC3ED">
              <w:rPr>
                <w:rFonts w:asciiTheme="minorHAnsi" w:eastAsiaTheme="minorEastAsia" w:hAnsiTheme="minorHAnsi" w:cstheme="minorBidi"/>
                <w:sz w:val="20"/>
                <w:szCs w:val="20"/>
                <w:lang w:eastAsia="de-DE"/>
              </w:rPr>
              <w:t>Lavoratori post</w:t>
            </w:r>
            <w:r w:rsidRPr="784DC3ED">
              <w:rPr>
                <w:sz w:val="20"/>
                <w:szCs w:val="20"/>
                <w:lang w:eastAsia="de-DE"/>
              </w:rPr>
              <w:t>i in disoccupazione</w:t>
            </w:r>
            <w:r w:rsidR="00EA6BE3">
              <w:rPr>
                <w:sz w:val="20"/>
                <w:szCs w:val="20"/>
                <w:lang w:eastAsia="de-DE"/>
              </w:rPr>
              <w:t xml:space="preserve"> in mesi</w:t>
            </w: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50E5DEB" w14:textId="0C13E035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47C7CF0" w14:textId="33C7C990" w:rsidR="784DC3ED" w:rsidRDefault="784DC3ED" w:rsidP="784DC3ED">
            <w:pPr>
              <w:jc w:val="center"/>
              <w:rPr>
                <w:color w:val="FFFFFF" w:themeColor="background1"/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8B22128" w14:textId="116F916E" w:rsidR="784DC3ED" w:rsidRDefault="784DC3ED" w:rsidP="784DC3ED">
            <w:pPr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F8C07F1" w14:textId="7731083C" w:rsidR="784DC3ED" w:rsidRDefault="784DC3ED" w:rsidP="784DC3ED">
            <w:pPr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6AB35BB" w14:textId="7D1EF2AF" w:rsidR="784DC3ED" w:rsidRDefault="784DC3ED" w:rsidP="784DC3ED">
            <w:pPr>
              <w:jc w:val="center"/>
              <w:rPr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437" w:type="pct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9FFD3" w14:textId="07D21528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096B36A" w14:textId="05D0D76E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37D7599" w14:textId="717D5A71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4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554D91A9" w14:textId="1B9FB77D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  <w:tc>
          <w:tcPr>
            <w:tcW w:w="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2F20DE36" w14:textId="3FD4807D" w:rsidR="784DC3ED" w:rsidRDefault="784DC3ED" w:rsidP="784DC3ED">
            <w:pPr>
              <w:jc w:val="center"/>
              <w:rPr>
                <w:sz w:val="20"/>
                <w:szCs w:val="20"/>
                <w:lang w:eastAsia="de-DE"/>
              </w:rPr>
            </w:pPr>
          </w:p>
        </w:tc>
      </w:tr>
    </w:tbl>
    <w:p w14:paraId="7986CF5E" w14:textId="77777777" w:rsidR="00091E89" w:rsidRDefault="00091E89">
      <w:pPr>
        <w:suppressAutoHyphens w:val="0"/>
        <w:spacing w:after="160" w:line="259" w:lineRule="auto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br w:type="page"/>
      </w:r>
    </w:p>
    <w:p w14:paraId="07297D90" w14:textId="481F72E0" w:rsidR="00F526EC" w:rsidRPr="00031EDE" w:rsidRDefault="00F526EC" w:rsidP="0008014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240"/>
        <w:rPr>
          <w:b/>
          <w:sz w:val="26"/>
          <w:szCs w:val="26"/>
          <w:lang w:eastAsia="en-US"/>
        </w:rPr>
      </w:pPr>
      <w:r w:rsidRPr="008914BB">
        <w:rPr>
          <w:b/>
          <w:sz w:val="26"/>
          <w:szCs w:val="26"/>
          <w:lang w:eastAsia="en-US"/>
        </w:rPr>
        <w:lastRenderedPageBreak/>
        <w:t>A2.</w:t>
      </w:r>
      <w:r>
        <w:rPr>
          <w:b/>
          <w:sz w:val="26"/>
          <w:szCs w:val="26"/>
          <w:lang w:eastAsia="en-US"/>
        </w:rPr>
        <w:t>3</w:t>
      </w:r>
      <w:r w:rsidRPr="008914BB">
        <w:rPr>
          <w:b/>
          <w:sz w:val="26"/>
          <w:szCs w:val="26"/>
          <w:lang w:eastAsia="en-US"/>
        </w:rPr>
        <w:t>.</w:t>
      </w:r>
      <w:r w:rsidR="00AF24FE">
        <w:rPr>
          <w:b/>
          <w:sz w:val="26"/>
          <w:szCs w:val="26"/>
          <w:lang w:eastAsia="en-US"/>
        </w:rPr>
        <w:t xml:space="preserve">10 </w:t>
      </w:r>
      <w:r w:rsidRPr="008914BB">
        <w:rPr>
          <w:b/>
          <w:sz w:val="26"/>
          <w:szCs w:val="26"/>
          <w:lang w:eastAsia="en-US"/>
        </w:rPr>
        <w:t xml:space="preserve">  </w:t>
      </w:r>
      <w:r w:rsidRPr="00031EDE">
        <w:rPr>
          <w:b/>
          <w:bCs/>
          <w:sz w:val="24"/>
          <w:lang w:eastAsia="en-US"/>
        </w:rPr>
        <w:t>CERTIFICAZIONI IN POSSESSO DELL’IMPRESA (barrare le celle d’interesse)</w:t>
      </w:r>
    </w:p>
    <w:p w14:paraId="7DE4E701" w14:textId="4098CDF9" w:rsidR="008914BB" w:rsidRPr="00031EDE" w:rsidRDefault="00F526EC" w:rsidP="00F526EC">
      <w:pPr>
        <w:suppressAutoHyphens w:val="0"/>
        <w:spacing w:before="120"/>
        <w:jc w:val="both"/>
        <w:rPr>
          <w:b/>
          <w:bCs/>
          <w:sz w:val="24"/>
          <w:lang w:eastAsia="en-US"/>
        </w:rPr>
      </w:pPr>
      <w:r>
        <w:rPr>
          <w:b/>
          <w:bCs/>
          <w:sz w:val="24"/>
          <w:lang w:eastAsia="en-US"/>
        </w:rPr>
        <w:t xml:space="preserve">TAB </w:t>
      </w:r>
      <w:r w:rsidRPr="00F526EC">
        <w:rPr>
          <w:b/>
          <w:bCs/>
          <w:sz w:val="24"/>
          <w:lang w:eastAsia="en-US"/>
        </w:rPr>
        <w:t>A2.3.</w:t>
      </w:r>
      <w:r w:rsidR="00AF24FE">
        <w:rPr>
          <w:b/>
          <w:bCs/>
          <w:sz w:val="24"/>
          <w:lang w:eastAsia="en-US"/>
        </w:rPr>
        <w:t>10</w:t>
      </w:r>
      <w:r w:rsidRPr="00F526EC">
        <w:rPr>
          <w:b/>
          <w:bCs/>
          <w:sz w:val="24"/>
          <w:lang w:eastAsia="en-US"/>
        </w:rPr>
        <w:t xml:space="preserve"> 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134"/>
        <w:gridCol w:w="1275"/>
        <w:gridCol w:w="1276"/>
        <w:gridCol w:w="1565"/>
      </w:tblGrid>
      <w:tr w:rsidR="008914BB" w:rsidRPr="00031EDE" w14:paraId="02895C3B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B3B3B3"/>
            <w:vAlign w:val="center"/>
          </w:tcPr>
          <w:p w14:paraId="517F0BF2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TIPOLOGIA</w:t>
            </w:r>
          </w:p>
        </w:tc>
        <w:tc>
          <w:tcPr>
            <w:tcW w:w="2409" w:type="dxa"/>
            <w:gridSpan w:val="2"/>
            <w:shd w:val="clear" w:color="auto" w:fill="B3B3B3"/>
            <w:vAlign w:val="center"/>
          </w:tcPr>
          <w:p w14:paraId="11FA230D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IN DOTAZIONE</w:t>
            </w:r>
          </w:p>
        </w:tc>
        <w:tc>
          <w:tcPr>
            <w:tcW w:w="2841" w:type="dxa"/>
            <w:gridSpan w:val="2"/>
            <w:shd w:val="clear" w:color="auto" w:fill="B3B3B3"/>
            <w:vAlign w:val="center"/>
          </w:tcPr>
          <w:p w14:paraId="441F5EEC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IN FASE DI ACQUISIZIONE</w:t>
            </w:r>
          </w:p>
        </w:tc>
      </w:tr>
      <w:tr w:rsidR="008914BB" w:rsidRPr="00031EDE" w14:paraId="15B24713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AA3E466" w14:textId="77777777" w:rsidR="008914BB" w:rsidRPr="00031EDE" w:rsidRDefault="008914BB" w:rsidP="002D0DA1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Sistema di qualità aziendale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7E1A44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C25AD2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232C5D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B69D237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8914BB" w:rsidRPr="00031EDE" w14:paraId="3FE8FE5B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35D5521" w14:textId="77777777" w:rsidR="008914BB" w:rsidRPr="00031EDE" w:rsidRDefault="008914BB" w:rsidP="002D0DA1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Sistema di gestione ambientale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97B9CA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BF5C50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45526A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4B776EF8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8914BB" w:rsidRPr="00031EDE" w14:paraId="5F98E9B2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872AFDD" w14:textId="10F482AE" w:rsidR="008914BB" w:rsidRPr="00031EDE" w:rsidRDefault="008914BB" w:rsidP="002D0DA1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Certificazione d</w:t>
            </w:r>
            <w:r w:rsidR="0008014C">
              <w:rPr>
                <w:bCs/>
                <w:sz w:val="24"/>
                <w:lang w:eastAsia="de-DE"/>
              </w:rPr>
              <w:t>i</w:t>
            </w:r>
            <w:r w:rsidRPr="00031EDE">
              <w:rPr>
                <w:bCs/>
                <w:sz w:val="24"/>
                <w:lang w:eastAsia="de-DE"/>
              </w:rPr>
              <w:t xml:space="preserve"> Prodotto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D1A414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90513C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892697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5E9A46BF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3D154E" w:rsidRPr="00031EDE" w14:paraId="075A1DAA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4E388D4" w14:textId="74376A1A" w:rsidR="003D154E" w:rsidRPr="00031EDE" w:rsidRDefault="003D154E" w:rsidP="003D154E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>
              <w:rPr>
                <w:bCs/>
                <w:sz w:val="24"/>
                <w:lang w:eastAsia="de-DE"/>
              </w:rPr>
              <w:t>Certificazioni di Processo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515EA" w14:textId="48313063" w:rsidR="003D154E" w:rsidRPr="00031EDE" w:rsidRDefault="003D154E" w:rsidP="003D154E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26973C" w14:textId="221A2F77" w:rsidR="003D154E" w:rsidRPr="00031EDE" w:rsidRDefault="003D154E" w:rsidP="003D154E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4C1D9" w14:textId="619BB87A" w:rsidR="003D154E" w:rsidRPr="00031EDE" w:rsidRDefault="003D154E" w:rsidP="003D154E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7D0D6EA1" w14:textId="2E010EC4" w:rsidR="003D154E" w:rsidRPr="00031EDE" w:rsidRDefault="003D154E" w:rsidP="003D154E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257456" w:rsidRPr="00031EDE" w14:paraId="25262F81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1EBD6EF2" w14:textId="3FB5E4D6" w:rsidR="00257456" w:rsidRPr="00031EDE" w:rsidRDefault="00257456" w:rsidP="00257456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>
              <w:rPr>
                <w:bCs/>
                <w:sz w:val="24"/>
                <w:lang w:eastAsia="de-DE"/>
              </w:rPr>
              <w:t>C</w:t>
            </w:r>
            <w:r w:rsidRPr="00CC348E">
              <w:rPr>
                <w:bCs/>
                <w:sz w:val="24"/>
                <w:lang w:eastAsia="de-DE"/>
              </w:rPr>
              <w:t>ertificazione di acquacoltura biologica</w:t>
            </w:r>
            <w:r>
              <w:rPr>
                <w:bCs/>
                <w:sz w:val="24"/>
                <w:lang w:eastAsia="de-DE"/>
              </w:rPr>
              <w:t xml:space="preserve"> </w:t>
            </w:r>
            <w:r w:rsidRPr="00257456">
              <w:rPr>
                <w:bCs/>
                <w:sz w:val="24"/>
                <w:lang w:eastAsia="de-DE"/>
              </w:rPr>
              <w:t>e/o di acquacoltura sostenibile ovvero di partecipazione ai sistemi di ecogestione audit dell’Unione (EMAS)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5F6FB" w14:textId="4723936C" w:rsidR="00257456" w:rsidRPr="00031EDE" w:rsidRDefault="00257456" w:rsidP="00257456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F0E4D5" w14:textId="3ADB6D14" w:rsidR="00257456" w:rsidRPr="00031EDE" w:rsidRDefault="00257456" w:rsidP="00257456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879D90" w14:textId="0EF45FC0" w:rsidR="00257456" w:rsidRPr="00031EDE" w:rsidRDefault="00257456" w:rsidP="00257456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1B48384" w14:textId="500A072A" w:rsidR="00257456" w:rsidRPr="00031EDE" w:rsidRDefault="00257456" w:rsidP="00257456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8914BB" w:rsidRPr="00031EDE" w14:paraId="746F8201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084A497A" w14:textId="77777777" w:rsidR="008914BB" w:rsidRPr="00031EDE" w:rsidRDefault="008914BB" w:rsidP="002D0DA1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 xml:space="preserve">Certificazione per la parità di genere come previsto da UNI/PDR125:2002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191CF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73666C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D2E3B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60533D9C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</w:tc>
      </w:tr>
      <w:tr w:rsidR="008914BB" w:rsidRPr="00031EDE" w14:paraId="6B6A1985" w14:textId="77777777" w:rsidTr="002D0DA1">
        <w:trPr>
          <w:trHeight w:val="39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4DB6402" w14:textId="77777777" w:rsidR="008914BB" w:rsidRPr="00031EDE" w:rsidRDefault="008914BB" w:rsidP="002D0DA1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Altro (specificare)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1F98A67A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841" w:type="dxa"/>
            <w:gridSpan w:val="2"/>
            <w:shd w:val="clear" w:color="auto" w:fill="auto"/>
            <w:vAlign w:val="center"/>
          </w:tcPr>
          <w:p w14:paraId="3E3752A3" w14:textId="77777777" w:rsidR="008914BB" w:rsidRPr="00031EDE" w:rsidRDefault="008914BB" w:rsidP="002D0DA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091E89" w:rsidRPr="00031EDE" w14:paraId="7984F3EA" w14:textId="77777777" w:rsidTr="00356F44">
        <w:trPr>
          <w:trHeight w:val="397"/>
          <w:jc w:val="center"/>
        </w:trPr>
        <w:tc>
          <w:tcPr>
            <w:tcW w:w="4390" w:type="dxa"/>
            <w:shd w:val="clear" w:color="auto" w:fill="auto"/>
          </w:tcPr>
          <w:p w14:paraId="7C8FE2D1" w14:textId="5641EF18" w:rsidR="00091E89" w:rsidRPr="00031EDE" w:rsidRDefault="00091E89" w:rsidP="00091E89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892DFF">
              <w:rPr>
                <w:bCs/>
                <w:sz w:val="24"/>
                <w:lang w:eastAsia="de-DE"/>
              </w:rPr>
              <w:t>Altro (specificare)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36FD5A39" w14:textId="77777777" w:rsidR="00091E89" w:rsidRPr="00031EDE" w:rsidRDefault="00091E89" w:rsidP="00091E89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841" w:type="dxa"/>
            <w:gridSpan w:val="2"/>
            <w:shd w:val="clear" w:color="auto" w:fill="auto"/>
            <w:vAlign w:val="center"/>
          </w:tcPr>
          <w:p w14:paraId="307AFE92" w14:textId="77777777" w:rsidR="00091E89" w:rsidRPr="00031EDE" w:rsidRDefault="00091E89" w:rsidP="00091E89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  <w:tr w:rsidR="00091E89" w:rsidRPr="00031EDE" w14:paraId="6F5A3DA4" w14:textId="77777777" w:rsidTr="00356F44">
        <w:trPr>
          <w:trHeight w:val="397"/>
          <w:jc w:val="center"/>
        </w:trPr>
        <w:tc>
          <w:tcPr>
            <w:tcW w:w="4390" w:type="dxa"/>
            <w:shd w:val="clear" w:color="auto" w:fill="auto"/>
          </w:tcPr>
          <w:p w14:paraId="717C4C63" w14:textId="3A7E4F4D" w:rsidR="00091E89" w:rsidRPr="00031EDE" w:rsidRDefault="00091E89" w:rsidP="00091E89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892DFF">
              <w:rPr>
                <w:bCs/>
                <w:sz w:val="24"/>
                <w:lang w:eastAsia="de-DE"/>
              </w:rPr>
              <w:t>Altro (specificare)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488B6474" w14:textId="77777777" w:rsidR="00091E89" w:rsidRPr="00031EDE" w:rsidRDefault="00091E89" w:rsidP="00091E89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  <w:tc>
          <w:tcPr>
            <w:tcW w:w="2841" w:type="dxa"/>
            <w:gridSpan w:val="2"/>
            <w:shd w:val="clear" w:color="auto" w:fill="auto"/>
            <w:vAlign w:val="center"/>
          </w:tcPr>
          <w:p w14:paraId="2699A4F6" w14:textId="77777777" w:rsidR="00091E89" w:rsidRPr="00031EDE" w:rsidRDefault="00091E89" w:rsidP="00091E89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</w:p>
        </w:tc>
      </w:tr>
    </w:tbl>
    <w:p w14:paraId="624C969A" w14:textId="6DB6645C" w:rsidR="00720476" w:rsidRDefault="00720476" w:rsidP="009E4718">
      <w:pPr>
        <w:suppressAutoHyphens w:val="0"/>
        <w:spacing w:after="160" w:line="259" w:lineRule="auto"/>
        <w:rPr>
          <w:lang w:eastAsia="en-US"/>
        </w:rPr>
      </w:pPr>
    </w:p>
    <w:p w14:paraId="4EF96DFA" w14:textId="1A3B92B9" w:rsidR="00F526EC" w:rsidRPr="00031EDE" w:rsidRDefault="00F526EC" w:rsidP="00F526E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>4</w:t>
      </w:r>
      <w:r w:rsidRPr="00031EDE">
        <w:rPr>
          <w:b/>
          <w:bCs/>
          <w:sz w:val="26"/>
          <w:szCs w:val="26"/>
          <w:lang w:eastAsia="en-US"/>
        </w:rPr>
        <w:t xml:space="preserve">   INFORMAZIONI </w:t>
      </w:r>
      <w:r>
        <w:rPr>
          <w:b/>
          <w:bCs/>
          <w:sz w:val="26"/>
          <w:szCs w:val="26"/>
          <w:lang w:eastAsia="en-US"/>
        </w:rPr>
        <w:t>FINANZIARIE</w:t>
      </w:r>
    </w:p>
    <w:p w14:paraId="51FCDCEC" w14:textId="77777777" w:rsidR="00F526EC" w:rsidRPr="00F526EC" w:rsidRDefault="00F526EC" w:rsidP="00F526EC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24"/>
          <w:szCs w:val="24"/>
          <w:lang w:val="x-none" w:eastAsia="x-none"/>
        </w:rPr>
      </w:pPr>
    </w:p>
    <w:p w14:paraId="0BAF0818" w14:textId="4822427A" w:rsidR="00E6386F" w:rsidRPr="00031EDE" w:rsidRDefault="00E6386F" w:rsidP="00E6386F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 w:rsidRPr="00031EDE">
        <w:rPr>
          <w:b/>
          <w:sz w:val="26"/>
          <w:szCs w:val="26"/>
          <w:lang w:eastAsia="en-US"/>
        </w:rPr>
        <w:t>A2.</w:t>
      </w:r>
      <w:r w:rsidR="00F526EC">
        <w:rPr>
          <w:b/>
          <w:sz w:val="26"/>
          <w:szCs w:val="26"/>
          <w:lang w:eastAsia="en-US"/>
        </w:rPr>
        <w:t>4</w:t>
      </w:r>
      <w:r w:rsidRPr="00031EDE">
        <w:rPr>
          <w:b/>
          <w:sz w:val="26"/>
          <w:szCs w:val="26"/>
          <w:lang w:eastAsia="en-US"/>
        </w:rPr>
        <w:t>.</w:t>
      </w:r>
      <w:r w:rsidR="00F526EC">
        <w:rPr>
          <w:b/>
          <w:sz w:val="26"/>
          <w:szCs w:val="26"/>
          <w:lang w:eastAsia="en-US"/>
        </w:rPr>
        <w:t>1</w:t>
      </w:r>
      <w:r w:rsidRPr="00031EDE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 xml:space="preserve">COSTO TOTALE </w:t>
      </w:r>
      <w:r w:rsidRPr="00031EDE">
        <w:rPr>
          <w:b/>
          <w:sz w:val="26"/>
          <w:szCs w:val="26"/>
          <w:lang w:eastAsia="en-US"/>
        </w:rPr>
        <w:t>DELL’INVESTIMENTO</w:t>
      </w:r>
    </w:p>
    <w:p w14:paraId="54D6371E" w14:textId="3160C5F7" w:rsidR="00E6386F" w:rsidRPr="00F526EC" w:rsidRDefault="00F526EC" w:rsidP="00F526EC">
      <w:pPr>
        <w:suppressAutoHyphens w:val="0"/>
        <w:spacing w:before="120"/>
        <w:jc w:val="both"/>
        <w:rPr>
          <w:b/>
          <w:sz w:val="24"/>
          <w:szCs w:val="24"/>
          <w:lang w:eastAsia="en-US"/>
        </w:rPr>
      </w:pPr>
      <w:r w:rsidRPr="00F526EC">
        <w:rPr>
          <w:b/>
          <w:sz w:val="24"/>
          <w:szCs w:val="24"/>
          <w:lang w:eastAsia="en-US"/>
        </w:rPr>
        <w:t>TAB A2.4.1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4"/>
        <w:gridCol w:w="1517"/>
        <w:gridCol w:w="1032"/>
        <w:gridCol w:w="1417"/>
        <w:gridCol w:w="1900"/>
        <w:gridCol w:w="2685"/>
      </w:tblGrid>
      <w:tr w:rsidR="00F878F7" w:rsidRPr="00F526EC" w14:paraId="6E54C9FC" w14:textId="77777777" w:rsidTr="00820E22">
        <w:trPr>
          <w:trHeight w:val="366"/>
        </w:trPr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0D4ECB" w14:textId="77777777" w:rsidR="00E6386F" w:rsidRPr="00F878F7" w:rsidRDefault="00E6386F" w:rsidP="002D0DA1">
            <w:pPr>
              <w:widowControl w:val="0"/>
              <w:spacing w:line="276" w:lineRule="auto"/>
              <w:ind w:left="57"/>
              <w:jc w:val="center"/>
              <w:rPr>
                <w:sz w:val="20"/>
                <w:szCs w:val="20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 xml:space="preserve">PRIORITÀ  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F9887C" w14:textId="206577DA" w:rsidR="00E6386F" w:rsidRPr="00F878F7" w:rsidRDefault="00E6386F" w:rsidP="00F878F7">
            <w:pPr>
              <w:widowControl w:val="0"/>
              <w:spacing w:line="276" w:lineRule="auto"/>
              <w:ind w:left="57"/>
              <w:jc w:val="center"/>
              <w:rPr>
                <w:sz w:val="20"/>
                <w:szCs w:val="20"/>
              </w:rPr>
            </w:pPr>
            <w:proofErr w:type="gramStart"/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OB</w:t>
            </w:r>
            <w:r w:rsidR="00F878F7"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.</w:t>
            </w: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SPECIFICO</w:t>
            </w:r>
            <w:proofErr w:type="gramEnd"/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536" w:type="pct"/>
            <w:vMerge w:val="restart"/>
            <w:tcBorders>
              <w:top w:val="single" w:sz="6" w:space="0" w:color="000000" w:themeColor="text1"/>
              <w:left w:val="single" w:sz="4" w:space="0" w:color="auto"/>
              <w:right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98F30A5" w14:textId="32E3F502" w:rsidR="00E6386F" w:rsidRPr="00F878F7" w:rsidRDefault="00E6386F" w:rsidP="002D0DA1">
            <w:pPr>
              <w:widowControl w:val="0"/>
              <w:spacing w:line="276" w:lineRule="auto"/>
              <w:ind w:left="57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AZIONE</w:t>
            </w:r>
          </w:p>
        </w:tc>
        <w:tc>
          <w:tcPr>
            <w:tcW w:w="736" w:type="pct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54A0727" w14:textId="77777777" w:rsidR="00E6386F" w:rsidRPr="00F878F7" w:rsidRDefault="00E6386F" w:rsidP="002D0DA1">
            <w:pPr>
              <w:widowControl w:val="0"/>
              <w:spacing w:line="276" w:lineRule="auto"/>
              <w:ind w:left="57"/>
              <w:jc w:val="center"/>
              <w:rPr>
                <w:sz w:val="20"/>
                <w:szCs w:val="20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 xml:space="preserve">INTERVENTO   </w:t>
            </w:r>
          </w:p>
        </w:tc>
        <w:tc>
          <w:tcPr>
            <w:tcW w:w="2382" w:type="pct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4013B81" w14:textId="77777777" w:rsidR="00E6386F" w:rsidRPr="00F878F7" w:rsidRDefault="00E6386F" w:rsidP="002D0DA1">
            <w:pPr>
              <w:widowControl w:val="0"/>
              <w:spacing w:line="252" w:lineRule="auto"/>
              <w:ind w:left="57" w:hanging="9"/>
              <w:jc w:val="center"/>
              <w:rPr>
                <w:sz w:val="20"/>
                <w:szCs w:val="20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ISTANZA DI SOSTEGNO</w:t>
            </w:r>
          </w:p>
        </w:tc>
      </w:tr>
      <w:tr w:rsidR="00F878F7" w:rsidRPr="00F526EC" w14:paraId="2794EBB4" w14:textId="77777777" w:rsidTr="00820E22">
        <w:trPr>
          <w:trHeight w:val="572"/>
        </w:trPr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A7C8" w14:textId="77777777" w:rsidR="00E6386F" w:rsidRPr="00F878F7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7867" w14:textId="77777777" w:rsidR="00E6386F" w:rsidRPr="00F878F7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</w:tcBorders>
          </w:tcPr>
          <w:p w14:paraId="7E21CB99" w14:textId="77777777" w:rsidR="00E6386F" w:rsidRPr="00F878F7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736" w:type="pct"/>
            <w:vMerge/>
            <w:vAlign w:val="center"/>
          </w:tcPr>
          <w:p w14:paraId="718CB805" w14:textId="77777777" w:rsidR="00E6386F" w:rsidRPr="00F878F7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E7C995E" w14:textId="68BF8145" w:rsidR="00E6386F" w:rsidRPr="00F878F7" w:rsidRDefault="00F878F7" w:rsidP="002D0DA1">
            <w:pPr>
              <w:widowControl w:val="0"/>
              <w:spacing w:line="252" w:lineRule="auto"/>
              <w:ind w:left="284" w:right="247" w:hanging="9"/>
              <w:jc w:val="center"/>
              <w:rPr>
                <w:sz w:val="20"/>
                <w:szCs w:val="20"/>
              </w:rPr>
            </w:pPr>
            <w:r w:rsidRPr="784DC3ED">
              <w:rPr>
                <w:rFonts w:eastAsia="Arial"/>
                <w:b/>
                <w:bCs/>
                <w:sz w:val="20"/>
                <w:szCs w:val="20"/>
                <w:lang w:val="en-US" w:eastAsia="en-US"/>
              </w:rPr>
              <w:t xml:space="preserve">COSTO </w:t>
            </w:r>
            <w:r w:rsidR="00E6386F" w:rsidRPr="784DC3ED">
              <w:rPr>
                <w:rFonts w:eastAsia="Arial"/>
                <w:b/>
                <w:bCs/>
                <w:sz w:val="20"/>
                <w:szCs w:val="20"/>
                <w:lang w:val="en-US" w:eastAsia="en-US"/>
              </w:rPr>
              <w:t>TOTALE</w:t>
            </w:r>
            <w:r w:rsidRPr="784DC3ED">
              <w:rPr>
                <w:rFonts w:eastAsia="Arial"/>
                <w:b/>
                <w:bCs/>
                <w:sz w:val="20"/>
                <w:szCs w:val="20"/>
                <w:lang w:val="en-US" w:eastAsia="en-US"/>
              </w:rPr>
              <w:t xml:space="preserve"> (Ct</w:t>
            </w:r>
            <w:r w:rsidRPr="784DC3ED">
              <w:rPr>
                <w:rStyle w:val="Rimandonotaapidipagina"/>
                <w:rFonts w:eastAsia="Arial"/>
                <w:b/>
                <w:bCs/>
                <w:sz w:val="20"/>
                <w:szCs w:val="20"/>
                <w:lang w:val="en-US" w:eastAsia="en-US"/>
              </w:rPr>
              <w:footnoteReference w:id="12"/>
            </w:r>
            <w:r w:rsidRPr="784DC3ED">
              <w:rPr>
                <w:rFonts w:eastAsia="Arial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39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D14873C" w14:textId="77777777" w:rsidR="00E6386F" w:rsidRPr="00F878F7" w:rsidRDefault="00E6386F" w:rsidP="002D0DA1">
            <w:pPr>
              <w:widowControl w:val="0"/>
              <w:spacing w:line="252" w:lineRule="auto"/>
              <w:ind w:left="284" w:right="247" w:hanging="9"/>
              <w:jc w:val="center"/>
              <w:rPr>
                <w:sz w:val="20"/>
                <w:szCs w:val="20"/>
              </w:rPr>
            </w:pPr>
            <w:r w:rsidRPr="00F878F7">
              <w:rPr>
                <w:rFonts w:eastAsia="Arial"/>
                <w:b/>
                <w:sz w:val="20"/>
                <w:szCs w:val="20"/>
                <w:lang w:val="en-US" w:eastAsia="en-US"/>
              </w:rPr>
              <w:t>CONTRIBUTO RICHIESTO</w:t>
            </w:r>
          </w:p>
        </w:tc>
      </w:tr>
      <w:tr w:rsidR="00F878F7" w:rsidRPr="00F526EC" w14:paraId="71FFCD9F" w14:textId="77777777" w:rsidTr="00820E22">
        <w:trPr>
          <w:trHeight w:hRule="exact" w:val="317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293E" w14:textId="77777777" w:rsidR="00E6386F" w:rsidRPr="00F526EC" w:rsidRDefault="00E6386F" w:rsidP="002D0DA1">
            <w:pPr>
              <w:widowControl w:val="0"/>
              <w:snapToGrid w:val="0"/>
              <w:jc w:val="center"/>
            </w:pPr>
            <w:r w:rsidRPr="00F526EC"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E2A0" w14:textId="5AB569F7" w:rsidR="00E6386F" w:rsidRPr="00F526EC" w:rsidRDefault="00E6386F" w:rsidP="002D0DA1">
            <w:pPr>
              <w:widowControl w:val="0"/>
              <w:snapToGrid w:val="0"/>
              <w:jc w:val="center"/>
            </w:pPr>
            <w:r w:rsidRPr="00F526EC">
              <w:rPr>
                <w:rFonts w:eastAsia="Arial"/>
                <w:b/>
                <w:lang w:val="en-US" w:eastAsia="en-US"/>
              </w:rPr>
              <w:t>2.</w:t>
            </w:r>
            <w:r w:rsidR="00091E89">
              <w:rPr>
                <w:rFonts w:eastAsia="Arial"/>
                <w:b/>
                <w:lang w:val="en-US" w:eastAsia="en-US"/>
              </w:rPr>
              <w:t>1</w:t>
            </w:r>
          </w:p>
        </w:tc>
        <w:tc>
          <w:tcPr>
            <w:tcW w:w="536" w:type="pct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C8FE951" w14:textId="0DA6C1C8" w:rsidR="00E6386F" w:rsidRPr="00F526EC" w:rsidRDefault="00091E89" w:rsidP="002D0DA1">
            <w:pPr>
              <w:widowControl w:val="0"/>
              <w:jc w:val="center"/>
              <w:rPr>
                <w:rFonts w:eastAsia="Arial"/>
                <w:b/>
                <w:bCs/>
                <w:lang w:eastAsia="en-US"/>
              </w:rPr>
            </w:pPr>
            <w:r>
              <w:rPr>
                <w:rFonts w:eastAsia="Arial"/>
                <w:b/>
                <w:bCs/>
                <w:lang w:eastAsia="en-US"/>
              </w:rPr>
              <w:t>4</w:t>
            </w:r>
          </w:p>
        </w:tc>
        <w:tc>
          <w:tcPr>
            <w:tcW w:w="73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7F6B66B" w14:textId="77777777" w:rsidR="00E6386F" w:rsidRPr="00F526EC" w:rsidRDefault="00E6386F" w:rsidP="002D0DA1">
            <w:pPr>
              <w:widowControl w:val="0"/>
              <w:jc w:val="center"/>
              <w:rPr>
                <w:b/>
                <w:bCs/>
              </w:rPr>
            </w:pPr>
            <w:r w:rsidRPr="00F526EC">
              <w:rPr>
                <w:rFonts w:eastAsia="Arial"/>
                <w:b/>
                <w:bCs/>
                <w:lang w:eastAsia="en-US"/>
              </w:rPr>
              <w:t>02</w:t>
            </w:r>
          </w:p>
        </w:tc>
        <w:tc>
          <w:tcPr>
            <w:tcW w:w="98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EC11995" w14:textId="77777777" w:rsidR="00E6386F" w:rsidRPr="00F526EC" w:rsidRDefault="00E6386F" w:rsidP="002D0DA1">
            <w:pPr>
              <w:widowControl w:val="0"/>
              <w:jc w:val="right"/>
            </w:pPr>
            <w:r w:rsidRPr="00F526EC">
              <w:rPr>
                <w:rFonts w:eastAsia="Arial"/>
                <w:lang w:eastAsia="en-US"/>
              </w:rPr>
              <w:t>€</w:t>
            </w:r>
            <w:r w:rsidRPr="00F526EC">
              <w:rPr>
                <w:lang w:eastAsia="en-US"/>
              </w:rPr>
              <w:t xml:space="preserve"> </w:t>
            </w:r>
            <w:r w:rsidRPr="00F526EC">
              <w:rPr>
                <w:rFonts w:eastAsia="Arial"/>
                <w:lang w:eastAsia="en-US"/>
              </w:rPr>
              <w:t>_____________</w:t>
            </w:r>
          </w:p>
        </w:tc>
        <w:tc>
          <w:tcPr>
            <w:tcW w:w="139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50FF6CDA" w14:textId="77777777" w:rsidR="00E6386F" w:rsidRPr="00F526EC" w:rsidRDefault="00E6386F" w:rsidP="002D0DA1">
            <w:pPr>
              <w:widowControl w:val="0"/>
              <w:jc w:val="right"/>
            </w:pPr>
            <w:r w:rsidRPr="00F526EC">
              <w:rPr>
                <w:rFonts w:eastAsia="Arial"/>
                <w:lang w:eastAsia="en-US"/>
              </w:rPr>
              <w:t>€</w:t>
            </w:r>
            <w:r w:rsidRPr="00F526EC">
              <w:rPr>
                <w:lang w:eastAsia="en-US"/>
              </w:rPr>
              <w:t xml:space="preserve"> </w:t>
            </w:r>
            <w:r w:rsidRPr="00F526EC">
              <w:rPr>
                <w:rFonts w:eastAsia="Arial"/>
                <w:lang w:eastAsia="en-US"/>
              </w:rPr>
              <w:t>________________</w:t>
            </w:r>
          </w:p>
        </w:tc>
      </w:tr>
      <w:tr w:rsidR="00F878F7" w:rsidRPr="00F526EC" w14:paraId="6FB3A268" w14:textId="77777777" w:rsidTr="00820E22">
        <w:trPr>
          <w:trHeight w:hRule="exact" w:val="317"/>
        </w:trPr>
        <w:tc>
          <w:tcPr>
            <w:tcW w:w="558" w:type="pct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D803236" w14:textId="77777777" w:rsidR="00E6386F" w:rsidRPr="00F526EC" w:rsidRDefault="00E6386F" w:rsidP="002D0DA1">
            <w:pPr>
              <w:widowControl w:val="0"/>
              <w:snapToGrid w:val="0"/>
              <w:jc w:val="center"/>
            </w:pPr>
            <w:r w:rsidRPr="00F526EC"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A133FB9" w14:textId="6186A6C3" w:rsidR="00E6386F" w:rsidRPr="00F526EC" w:rsidRDefault="00E6386F" w:rsidP="002D0DA1">
            <w:pPr>
              <w:widowControl w:val="0"/>
              <w:snapToGrid w:val="0"/>
              <w:jc w:val="center"/>
              <w:rPr>
                <w:rFonts w:eastAsia="Arial"/>
                <w:b/>
                <w:lang w:val="en-US" w:eastAsia="en-US"/>
              </w:rPr>
            </w:pPr>
            <w:r w:rsidRPr="00F526EC">
              <w:rPr>
                <w:rFonts w:eastAsia="Arial"/>
                <w:b/>
                <w:lang w:val="en-US" w:eastAsia="en-US"/>
              </w:rPr>
              <w:t>2.</w:t>
            </w:r>
            <w:r w:rsidR="00091E89">
              <w:rPr>
                <w:rFonts w:eastAsia="Arial"/>
                <w:b/>
                <w:lang w:val="en-US" w:eastAsia="en-US"/>
              </w:rPr>
              <w:t>1</w:t>
            </w:r>
          </w:p>
        </w:tc>
        <w:tc>
          <w:tcPr>
            <w:tcW w:w="53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806AA9" w14:textId="24E093DE" w:rsidR="00E6386F" w:rsidRPr="00F526EC" w:rsidRDefault="00091E89" w:rsidP="002D0DA1">
            <w:pPr>
              <w:widowControl w:val="0"/>
              <w:jc w:val="center"/>
              <w:rPr>
                <w:rFonts w:eastAsia="Arial"/>
                <w:b/>
                <w:bCs/>
                <w:lang w:eastAsia="en-US"/>
              </w:rPr>
            </w:pPr>
            <w:r>
              <w:rPr>
                <w:rFonts w:eastAsia="Arial"/>
                <w:b/>
                <w:bCs/>
                <w:lang w:eastAsia="en-US"/>
              </w:rPr>
              <w:t>5</w:t>
            </w:r>
          </w:p>
        </w:tc>
        <w:tc>
          <w:tcPr>
            <w:tcW w:w="73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C888FB0" w14:textId="77777777" w:rsidR="00E6386F" w:rsidRPr="00F526EC" w:rsidRDefault="00E6386F" w:rsidP="002D0DA1">
            <w:pPr>
              <w:widowControl w:val="0"/>
              <w:jc w:val="center"/>
              <w:rPr>
                <w:rFonts w:eastAsia="Arial"/>
                <w:b/>
                <w:bCs/>
                <w:lang w:eastAsia="en-US"/>
              </w:rPr>
            </w:pPr>
            <w:r w:rsidRPr="00F526EC">
              <w:rPr>
                <w:rFonts w:eastAsia="Arial"/>
                <w:b/>
                <w:bCs/>
                <w:lang w:eastAsia="en-US"/>
              </w:rPr>
              <w:t>02</w:t>
            </w:r>
          </w:p>
        </w:tc>
        <w:tc>
          <w:tcPr>
            <w:tcW w:w="98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DFD38EB" w14:textId="77777777" w:rsidR="00E6386F" w:rsidRPr="00F526EC" w:rsidRDefault="00E6386F" w:rsidP="002D0DA1">
            <w:pPr>
              <w:widowControl w:val="0"/>
              <w:jc w:val="right"/>
              <w:rPr>
                <w:rFonts w:eastAsia="Arial"/>
                <w:lang w:eastAsia="en-US"/>
              </w:rPr>
            </w:pPr>
            <w:r w:rsidRPr="00F526EC">
              <w:rPr>
                <w:rFonts w:eastAsia="Arial"/>
                <w:lang w:eastAsia="en-US"/>
              </w:rPr>
              <w:t>€</w:t>
            </w:r>
            <w:r w:rsidRPr="00F526EC">
              <w:rPr>
                <w:lang w:eastAsia="en-US"/>
              </w:rPr>
              <w:t xml:space="preserve"> </w:t>
            </w:r>
            <w:r w:rsidRPr="00F526EC">
              <w:rPr>
                <w:rFonts w:eastAsia="Arial"/>
                <w:lang w:eastAsia="en-US"/>
              </w:rPr>
              <w:t>_____________</w:t>
            </w:r>
          </w:p>
        </w:tc>
        <w:tc>
          <w:tcPr>
            <w:tcW w:w="139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67D4B03" w14:textId="77777777" w:rsidR="00E6386F" w:rsidRPr="00F526EC" w:rsidRDefault="00E6386F" w:rsidP="002D0DA1">
            <w:pPr>
              <w:widowControl w:val="0"/>
              <w:jc w:val="right"/>
              <w:rPr>
                <w:rFonts w:eastAsia="Arial"/>
                <w:lang w:eastAsia="en-US"/>
              </w:rPr>
            </w:pPr>
            <w:r w:rsidRPr="00F526EC">
              <w:rPr>
                <w:rFonts w:eastAsia="Arial"/>
                <w:lang w:eastAsia="en-US"/>
              </w:rPr>
              <w:t>€</w:t>
            </w:r>
            <w:r w:rsidRPr="00F526EC">
              <w:rPr>
                <w:lang w:eastAsia="en-US"/>
              </w:rPr>
              <w:t xml:space="preserve"> </w:t>
            </w:r>
            <w:r w:rsidRPr="00F526EC">
              <w:rPr>
                <w:rFonts w:eastAsia="Arial"/>
                <w:lang w:eastAsia="en-US"/>
              </w:rPr>
              <w:t>________________</w:t>
            </w:r>
          </w:p>
        </w:tc>
      </w:tr>
    </w:tbl>
    <w:p w14:paraId="596A5455" w14:textId="77777777" w:rsidR="00E6386F" w:rsidRDefault="00E6386F" w:rsidP="00E6386F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5F323817" w14:textId="77777777" w:rsidR="00E6386F" w:rsidRDefault="00E6386F" w:rsidP="00E6386F">
      <w:pPr>
        <w:suppressAutoHyphens w:val="0"/>
        <w:autoSpaceDE w:val="0"/>
        <w:autoSpaceDN w:val="0"/>
        <w:adjustRightInd w:val="0"/>
        <w:ind w:left="284"/>
        <w:jc w:val="both"/>
        <w:rPr>
          <w:bCs/>
          <w:sz w:val="12"/>
          <w:szCs w:val="12"/>
          <w:lang w:val="x-none" w:eastAsia="x-none"/>
        </w:rPr>
      </w:pPr>
    </w:p>
    <w:p w14:paraId="0C160695" w14:textId="65747E4B" w:rsidR="009E4718" w:rsidRPr="00031EDE" w:rsidRDefault="00F526EC" w:rsidP="009E471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bookmarkStart w:id="9" w:name="_Hlk182221608"/>
      <w:r w:rsidRPr="00F526EC">
        <w:rPr>
          <w:b/>
          <w:sz w:val="26"/>
          <w:szCs w:val="26"/>
          <w:lang w:eastAsia="en-US"/>
        </w:rPr>
        <w:t>A2.4.</w:t>
      </w:r>
      <w:r>
        <w:rPr>
          <w:b/>
          <w:sz w:val="26"/>
          <w:szCs w:val="26"/>
          <w:lang w:eastAsia="en-US"/>
        </w:rPr>
        <w:t>2</w:t>
      </w:r>
      <w:r w:rsidRPr="00F526EC">
        <w:rPr>
          <w:b/>
          <w:sz w:val="26"/>
          <w:szCs w:val="26"/>
          <w:lang w:eastAsia="en-US"/>
        </w:rPr>
        <w:t xml:space="preserve"> </w:t>
      </w:r>
      <w:r w:rsidR="00535BC4">
        <w:rPr>
          <w:b/>
          <w:sz w:val="26"/>
          <w:szCs w:val="26"/>
          <w:lang w:eastAsia="en-US"/>
        </w:rPr>
        <w:t>QUADRO ECONOMICO DELL’</w:t>
      </w:r>
      <w:r w:rsidR="009E4718" w:rsidRPr="00031EDE">
        <w:rPr>
          <w:b/>
          <w:sz w:val="26"/>
          <w:szCs w:val="26"/>
          <w:lang w:eastAsia="en-US"/>
        </w:rPr>
        <w:t>INVESTIMENTO</w:t>
      </w:r>
      <w:r w:rsidR="00535BC4">
        <w:rPr>
          <w:b/>
          <w:sz w:val="26"/>
          <w:szCs w:val="26"/>
          <w:lang w:eastAsia="en-US"/>
        </w:rPr>
        <w:t xml:space="preserve"> PER CATEGORIA DI SPESA</w:t>
      </w:r>
    </w:p>
    <w:p w14:paraId="44073DEC" w14:textId="77777777" w:rsidR="009E4718" w:rsidRPr="00031EDE" w:rsidRDefault="009E4718" w:rsidP="009E4718">
      <w:pPr>
        <w:rPr>
          <w:noProof/>
          <w:sz w:val="12"/>
          <w:szCs w:val="12"/>
          <w:lang w:eastAsia="it-IT"/>
        </w:rPr>
      </w:pPr>
    </w:p>
    <w:bookmarkEnd w:id="9"/>
    <w:p w14:paraId="64DF5EA0" w14:textId="54D57C08" w:rsidR="009E4718" w:rsidRPr="00F526EC" w:rsidRDefault="00F526EC" w:rsidP="009E4718">
      <w:pPr>
        <w:rPr>
          <w:b/>
          <w:bCs/>
          <w:noProof/>
          <w:sz w:val="24"/>
          <w:szCs w:val="24"/>
          <w:lang w:eastAsia="it-IT"/>
        </w:rPr>
      </w:pPr>
      <w:r w:rsidRPr="00F526EC">
        <w:rPr>
          <w:b/>
          <w:bCs/>
          <w:noProof/>
          <w:sz w:val="24"/>
          <w:szCs w:val="24"/>
          <w:lang w:eastAsia="it-IT"/>
        </w:rPr>
        <w:t>TAB A2.4.</w:t>
      </w:r>
      <w:r>
        <w:rPr>
          <w:b/>
          <w:bCs/>
          <w:noProof/>
          <w:sz w:val="24"/>
          <w:szCs w:val="24"/>
          <w:lang w:eastAsia="it-IT"/>
        </w:rPr>
        <w:t>2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1538"/>
        <w:gridCol w:w="1310"/>
        <w:gridCol w:w="1137"/>
        <w:gridCol w:w="1134"/>
        <w:gridCol w:w="1363"/>
        <w:gridCol w:w="1496"/>
      </w:tblGrid>
      <w:tr w:rsidR="009E4718" w:rsidRPr="00F526EC" w14:paraId="45BB4185" w14:textId="77777777" w:rsidTr="002D0DA1">
        <w:trPr>
          <w:trHeight w:val="659"/>
          <w:jc w:val="center"/>
        </w:trPr>
        <w:tc>
          <w:tcPr>
            <w:tcW w:w="909" w:type="pct"/>
            <w:tcBorders>
              <w:bottom w:val="single" w:sz="12" w:space="0" w:color="auto"/>
            </w:tcBorders>
            <w:vAlign w:val="center"/>
          </w:tcPr>
          <w:p w14:paraId="683DFC6F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Voce del quadro</w:t>
            </w:r>
          </w:p>
        </w:tc>
        <w:tc>
          <w:tcPr>
            <w:tcW w:w="839" w:type="pct"/>
            <w:tcBorders>
              <w:bottom w:val="single" w:sz="12" w:space="0" w:color="auto"/>
            </w:tcBorders>
            <w:vAlign w:val="center"/>
          </w:tcPr>
          <w:p w14:paraId="2D0A2623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 xml:space="preserve">Dettaglio spese 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7965D132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 xml:space="preserve">Spesa </w:t>
            </w:r>
          </w:p>
          <w:p w14:paraId="52176C1D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imponibile</w:t>
            </w:r>
          </w:p>
          <w:p w14:paraId="679B859A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(</w:t>
            </w:r>
            <w:r w:rsidRPr="00F526EC">
              <w:rPr>
                <w:b/>
                <w:sz w:val="24"/>
                <w:szCs w:val="24"/>
                <w:lang w:eastAsia="en-US"/>
              </w:rPr>
              <w:t>IVA escl</w:t>
            </w:r>
            <w:r w:rsidRPr="00F526EC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54614274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Importo</w:t>
            </w:r>
          </w:p>
          <w:p w14:paraId="323F505B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IVA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41FA8255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Spesa</w:t>
            </w:r>
          </w:p>
          <w:p w14:paraId="4266D776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con IVA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7E64A8DF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 xml:space="preserve">Contributo </w:t>
            </w:r>
            <w:r w:rsidRPr="00F526EC">
              <w:rPr>
                <w:b/>
                <w:sz w:val="24"/>
                <w:szCs w:val="24"/>
              </w:rPr>
              <w:t>richiesto</w:t>
            </w: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6AF7F80" w14:textId="77777777" w:rsidR="009E4718" w:rsidRPr="00F526EC" w:rsidRDefault="009E4718" w:rsidP="002D0DA1">
            <w:pPr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Spesa a carico dell’impresa</w:t>
            </w:r>
          </w:p>
        </w:tc>
      </w:tr>
      <w:tr w:rsidR="009E4718" w:rsidRPr="00F526EC" w14:paraId="460ACF4B" w14:textId="77777777" w:rsidTr="002D0DA1">
        <w:trPr>
          <w:trHeight w:val="445"/>
          <w:jc w:val="center"/>
        </w:trPr>
        <w:tc>
          <w:tcPr>
            <w:tcW w:w="909" w:type="pct"/>
            <w:vMerge w:val="restart"/>
            <w:tcBorders>
              <w:top w:val="single" w:sz="12" w:space="0" w:color="auto"/>
            </w:tcBorders>
            <w:vAlign w:val="center"/>
          </w:tcPr>
          <w:p w14:paraId="3BCD5413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A)   LAVORI</w:t>
            </w:r>
          </w:p>
        </w:tc>
        <w:tc>
          <w:tcPr>
            <w:tcW w:w="83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F1F1EB0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Opere edili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E93235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38072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772C3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E8645D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5F45F0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5991181B" w14:textId="77777777" w:rsidTr="002D0DA1">
        <w:trPr>
          <w:trHeight w:val="445"/>
          <w:jc w:val="center"/>
        </w:trPr>
        <w:tc>
          <w:tcPr>
            <w:tcW w:w="909" w:type="pct"/>
            <w:vMerge/>
            <w:vAlign w:val="center"/>
          </w:tcPr>
          <w:p w14:paraId="27BF588C" w14:textId="77777777" w:rsidR="009E4718" w:rsidRPr="00F526EC" w:rsidRDefault="009E4718" w:rsidP="002D0DA1">
            <w:pPr>
              <w:widowControl w:val="0"/>
              <w:jc w:val="both"/>
              <w:rPr>
                <w:b/>
                <w:bCs/>
                <w:smallCaps/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72B4C6B4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Impianti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1C37CB0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23755551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6756C29D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center"/>
          </w:tcPr>
          <w:p w14:paraId="0674F81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505EA29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47A17534" w14:textId="77777777" w:rsidTr="002D0DA1">
        <w:trPr>
          <w:trHeight w:val="445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2E56B10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TOT. LAVORI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ED3397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103E5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70F245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2B1C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9B809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33255F68" w14:textId="77777777" w:rsidTr="002D0DA1">
        <w:trPr>
          <w:trHeight w:val="454"/>
          <w:jc w:val="center"/>
        </w:trPr>
        <w:tc>
          <w:tcPr>
            <w:tcW w:w="909" w:type="pct"/>
            <w:vMerge w:val="restart"/>
            <w:tcBorders>
              <w:top w:val="single" w:sz="12" w:space="0" w:color="auto"/>
            </w:tcBorders>
            <w:vAlign w:val="center"/>
          </w:tcPr>
          <w:p w14:paraId="181A1D0A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B)   BENI IMMOBILI</w:t>
            </w:r>
          </w:p>
        </w:tc>
        <w:tc>
          <w:tcPr>
            <w:tcW w:w="839" w:type="pct"/>
            <w:tcBorders>
              <w:top w:val="single" w:sz="12" w:space="0" w:color="auto"/>
            </w:tcBorders>
            <w:vAlign w:val="center"/>
          </w:tcPr>
          <w:p w14:paraId="3CD8D79C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terreni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65D44061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1AB6B8B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  <w:vAlign w:val="center"/>
          </w:tcPr>
          <w:p w14:paraId="6ED9C28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  <w:vAlign w:val="center"/>
          </w:tcPr>
          <w:p w14:paraId="3309E5F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</w:tcBorders>
            <w:vAlign w:val="center"/>
          </w:tcPr>
          <w:p w14:paraId="1DC895B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48B7AC03" w14:textId="77777777" w:rsidTr="002D0DA1">
        <w:trPr>
          <w:trHeight w:val="454"/>
          <w:jc w:val="center"/>
        </w:trPr>
        <w:tc>
          <w:tcPr>
            <w:tcW w:w="909" w:type="pct"/>
            <w:vMerge/>
            <w:vAlign w:val="center"/>
          </w:tcPr>
          <w:p w14:paraId="3BC9FA43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vAlign w:val="center"/>
          </w:tcPr>
          <w:p w14:paraId="4E92C23E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fabbricati</w:t>
            </w:r>
          </w:p>
        </w:tc>
        <w:tc>
          <w:tcPr>
            <w:tcW w:w="637" w:type="pct"/>
            <w:vAlign w:val="center"/>
          </w:tcPr>
          <w:p w14:paraId="6F329F8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vAlign w:val="center"/>
          </w:tcPr>
          <w:p w14:paraId="04202564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vAlign w:val="center"/>
          </w:tcPr>
          <w:p w14:paraId="60472B4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vAlign w:val="center"/>
          </w:tcPr>
          <w:p w14:paraId="2554BE6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vAlign w:val="center"/>
          </w:tcPr>
          <w:p w14:paraId="3F194D4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0DA44665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494EC089" w14:textId="77777777" w:rsidR="009E4718" w:rsidRPr="00F526EC" w:rsidRDefault="009E4718" w:rsidP="00F526EC">
            <w:pPr>
              <w:widowControl w:val="0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  <w:lang w:eastAsia="en-US"/>
              </w:rPr>
              <w:t>TOT. BENI IMMOBILI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6D3D329D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5FCBB1F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2478019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2AE2C18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5827E5B5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E4718" w:rsidRPr="00F526EC" w14:paraId="0BB2D504" w14:textId="77777777" w:rsidTr="002D0DA1">
        <w:trPr>
          <w:trHeight w:val="454"/>
          <w:jc w:val="center"/>
        </w:trPr>
        <w:tc>
          <w:tcPr>
            <w:tcW w:w="909" w:type="pct"/>
            <w:vMerge w:val="restart"/>
            <w:tcBorders>
              <w:top w:val="single" w:sz="12" w:space="0" w:color="auto"/>
            </w:tcBorders>
            <w:vAlign w:val="center"/>
          </w:tcPr>
          <w:p w14:paraId="722D4AE8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C)   BENI MOBILI</w:t>
            </w:r>
          </w:p>
        </w:tc>
        <w:tc>
          <w:tcPr>
            <w:tcW w:w="83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E9FABA7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macchinari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890BC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965AB0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21FA04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3812A66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442E5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49F51665" w14:textId="77777777" w:rsidTr="002D0DA1">
        <w:trPr>
          <w:trHeight w:val="454"/>
          <w:jc w:val="center"/>
        </w:trPr>
        <w:tc>
          <w:tcPr>
            <w:tcW w:w="909" w:type="pct"/>
            <w:vMerge/>
            <w:tcBorders>
              <w:top w:val="single" w:sz="12" w:space="0" w:color="auto"/>
            </w:tcBorders>
            <w:vAlign w:val="center"/>
          </w:tcPr>
          <w:p w14:paraId="66A2B545" w14:textId="77777777" w:rsidR="009E4718" w:rsidRPr="00F526EC" w:rsidRDefault="009E4718" w:rsidP="002D0DA1">
            <w:pPr>
              <w:widowControl w:val="0"/>
              <w:jc w:val="both"/>
              <w:rPr>
                <w:b/>
                <w:bCs/>
                <w:smallCaps/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0B110876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attrezzature</w:t>
            </w: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277E5C0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359D451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6D71822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center"/>
          </w:tcPr>
          <w:p w14:paraId="369B5F2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019EF3A1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26A10B84" w14:textId="77777777" w:rsidTr="002D0DA1">
        <w:trPr>
          <w:trHeight w:val="454"/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  <w:vAlign w:val="center"/>
          </w:tcPr>
          <w:p w14:paraId="5A68EF4B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06B0E3F2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dotazioni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4B256A45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756AAB1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18334D6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032D488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7B4524C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34E66642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0B437EE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TOT. BENI MOBILI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376917E0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55C5B4A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1CB15BEB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5B1FFEA4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578C339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E4718" w:rsidRPr="00F526EC" w14:paraId="26A7AD29" w14:textId="77777777" w:rsidTr="002D0DA1">
        <w:trPr>
          <w:trHeight w:val="454"/>
          <w:jc w:val="center"/>
        </w:trPr>
        <w:tc>
          <w:tcPr>
            <w:tcW w:w="909" w:type="pct"/>
            <w:vMerge w:val="restart"/>
            <w:tcBorders>
              <w:top w:val="single" w:sz="12" w:space="0" w:color="auto"/>
            </w:tcBorders>
            <w:vAlign w:val="center"/>
          </w:tcPr>
          <w:p w14:paraId="05EDB1E5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D)   BENI IMMATERIALI</w:t>
            </w:r>
          </w:p>
        </w:tc>
        <w:tc>
          <w:tcPr>
            <w:tcW w:w="839" w:type="pct"/>
            <w:tcBorders>
              <w:top w:val="single" w:sz="12" w:space="0" w:color="auto"/>
            </w:tcBorders>
            <w:vAlign w:val="center"/>
          </w:tcPr>
          <w:p w14:paraId="0ACE4F59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o sviluppo programmi informatici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27C6C2C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0F2C188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  <w:vAlign w:val="center"/>
          </w:tcPr>
          <w:p w14:paraId="29B5B5A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  <w:vAlign w:val="center"/>
          </w:tcPr>
          <w:p w14:paraId="3B06B3DD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</w:tcBorders>
            <w:vAlign w:val="center"/>
          </w:tcPr>
          <w:p w14:paraId="0B2F0A3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3EEB453C" w14:textId="77777777" w:rsidTr="002D0DA1">
        <w:trPr>
          <w:trHeight w:val="454"/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  <w:vAlign w:val="center"/>
          </w:tcPr>
          <w:p w14:paraId="09AAB4D2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74E7953B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brevetti o licenze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7354FA6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1E1853D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2655E92D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48DF3D6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3743CBB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70171A89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62CBDE25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TOT. BENI IMMATERIALI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421618FE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64C9A329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26854266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6151091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CD77100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E4718" w:rsidRPr="00F526EC" w14:paraId="797E2737" w14:textId="77777777" w:rsidTr="002D0DA1">
        <w:trPr>
          <w:trHeight w:val="454"/>
          <w:jc w:val="center"/>
        </w:trPr>
        <w:tc>
          <w:tcPr>
            <w:tcW w:w="909" w:type="pct"/>
            <w:tcBorders>
              <w:top w:val="single" w:sz="12" w:space="0" w:color="auto"/>
            </w:tcBorders>
            <w:vAlign w:val="center"/>
          </w:tcPr>
          <w:p w14:paraId="4161FE9E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E)   MEZZI MOBILI</w:t>
            </w:r>
          </w:p>
        </w:tc>
        <w:tc>
          <w:tcPr>
            <w:tcW w:w="839" w:type="pct"/>
            <w:tcBorders>
              <w:top w:val="single" w:sz="12" w:space="0" w:color="auto"/>
            </w:tcBorders>
            <w:vAlign w:val="center"/>
          </w:tcPr>
          <w:p w14:paraId="6771CF2F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526EC">
              <w:rPr>
                <w:sz w:val="24"/>
                <w:szCs w:val="24"/>
                <w:lang w:eastAsia="en-US"/>
              </w:rPr>
              <w:t>Acquisto mezzi mobili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14262B7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  <w:vAlign w:val="center"/>
          </w:tcPr>
          <w:p w14:paraId="175E7BEE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  <w:vAlign w:val="center"/>
          </w:tcPr>
          <w:p w14:paraId="1EC50B11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  <w:vAlign w:val="center"/>
          </w:tcPr>
          <w:p w14:paraId="08464819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</w:tcBorders>
            <w:vAlign w:val="center"/>
          </w:tcPr>
          <w:p w14:paraId="0B488E0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08A7154E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77B36668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TOT. MEZZI MOBILI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386CA6A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3B4347A3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1F201DAC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2E1F00B7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66B2CE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1A475120" w14:textId="77777777" w:rsidTr="002D0DA1">
        <w:trPr>
          <w:trHeight w:val="454"/>
          <w:jc w:val="center"/>
        </w:trPr>
        <w:tc>
          <w:tcPr>
            <w:tcW w:w="909" w:type="pct"/>
            <w:tcBorders>
              <w:top w:val="single" w:sz="4" w:space="0" w:color="auto"/>
            </w:tcBorders>
            <w:vAlign w:val="center"/>
          </w:tcPr>
          <w:p w14:paraId="0CE91466" w14:textId="77777777" w:rsidR="009E4718" w:rsidRPr="00F526EC" w:rsidRDefault="009E4718" w:rsidP="002D0DA1">
            <w:pPr>
              <w:widowControl w:val="0"/>
              <w:rPr>
                <w:b/>
                <w:bCs/>
                <w:smallCaps/>
                <w:sz w:val="24"/>
                <w:szCs w:val="24"/>
              </w:rPr>
            </w:pPr>
            <w:r w:rsidRPr="00F526EC">
              <w:rPr>
                <w:b/>
                <w:bCs/>
                <w:smallCaps/>
                <w:sz w:val="24"/>
                <w:szCs w:val="24"/>
                <w:lang w:eastAsia="en-US"/>
              </w:rPr>
              <w:t>SPESE GENERALI</w:t>
            </w:r>
          </w:p>
          <w:p w14:paraId="64C05655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  <w:r w:rsidRPr="00F526EC">
              <w:rPr>
                <w:b/>
                <w:bCs/>
                <w:smallCaps/>
                <w:sz w:val="24"/>
                <w:szCs w:val="24"/>
              </w:rPr>
              <w:t xml:space="preserve">12 % </w:t>
            </w:r>
          </w:p>
          <w:p w14:paraId="41BCED72" w14:textId="77777777" w:rsidR="009E4718" w:rsidRPr="00F526EC" w:rsidRDefault="009E4718" w:rsidP="002D0DA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07EDFDD8" w14:textId="77777777" w:rsidR="009E4718" w:rsidRPr="00F526EC" w:rsidRDefault="009E4718" w:rsidP="002D0DA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502FE943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5914861B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0369A0B0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center"/>
          </w:tcPr>
          <w:p w14:paraId="0646427A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5071012F" w14:textId="77777777" w:rsidR="009E4718" w:rsidRPr="00F526EC" w:rsidRDefault="009E4718" w:rsidP="002D0DA1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9E4718" w:rsidRPr="00F526EC" w14:paraId="501ABEC6" w14:textId="77777777" w:rsidTr="002D0DA1">
        <w:trPr>
          <w:trHeight w:val="454"/>
          <w:jc w:val="center"/>
        </w:trPr>
        <w:tc>
          <w:tcPr>
            <w:tcW w:w="1748" w:type="pct"/>
            <w:gridSpan w:val="2"/>
            <w:tcBorders>
              <w:bottom w:val="single" w:sz="12" w:space="0" w:color="auto"/>
            </w:tcBorders>
            <w:vAlign w:val="center"/>
          </w:tcPr>
          <w:p w14:paraId="3D00056D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TOT. SPESE GENERALI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44DD0768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14:paraId="6E71EE54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bottom w:val="single" w:sz="12" w:space="0" w:color="auto"/>
            </w:tcBorders>
            <w:vAlign w:val="center"/>
          </w:tcPr>
          <w:p w14:paraId="23D10CA5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25DEE0C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bottom w:val="single" w:sz="12" w:space="0" w:color="auto"/>
            </w:tcBorders>
            <w:vAlign w:val="center"/>
          </w:tcPr>
          <w:p w14:paraId="7262B731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E4718" w:rsidRPr="00F526EC" w14:paraId="2D4D2A68" w14:textId="77777777" w:rsidTr="00F35FB3">
        <w:trPr>
          <w:trHeight w:val="454"/>
          <w:jc w:val="center"/>
        </w:trPr>
        <w:tc>
          <w:tcPr>
            <w:tcW w:w="174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158208" w14:textId="4F9C789B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  <w:r w:rsidRPr="00F526EC">
              <w:rPr>
                <w:b/>
                <w:sz w:val="24"/>
                <w:szCs w:val="24"/>
              </w:rPr>
              <w:t>TOTALE “</w:t>
            </w:r>
            <w:proofErr w:type="spellStart"/>
            <w:proofErr w:type="gramStart"/>
            <w:r w:rsidRPr="00F526EC">
              <w:rPr>
                <w:b/>
                <w:sz w:val="24"/>
                <w:szCs w:val="24"/>
              </w:rPr>
              <w:t>Ct</w:t>
            </w:r>
            <w:proofErr w:type="spellEnd"/>
            <w:r w:rsidRPr="00F526EC">
              <w:rPr>
                <w:b/>
                <w:sz w:val="24"/>
                <w:szCs w:val="24"/>
              </w:rPr>
              <w:t xml:space="preserve"> ”</w:t>
            </w:r>
            <w:proofErr w:type="gramEnd"/>
            <w:r w:rsidRPr="00F526EC">
              <w:rPr>
                <w:b/>
                <w:sz w:val="24"/>
                <w:szCs w:val="24"/>
              </w:rPr>
              <w:t>(Euro)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2A270D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528F5C3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F692416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F9A4F90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EB0C8C" w14:textId="77777777" w:rsidR="009E4718" w:rsidRPr="00F526EC" w:rsidRDefault="009E4718" w:rsidP="002D0DA1">
            <w:pPr>
              <w:widowControl w:val="0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14:paraId="7A4FE7CA" w14:textId="3A5EB22C" w:rsidR="00212F2A" w:rsidRDefault="00212F2A" w:rsidP="009E4718">
      <w:pPr>
        <w:widowControl w:val="0"/>
        <w:jc w:val="both"/>
        <w:rPr>
          <w:i/>
          <w:sz w:val="16"/>
          <w:szCs w:val="16"/>
          <w:lang w:eastAsia="en-US"/>
        </w:rPr>
      </w:pPr>
    </w:p>
    <w:p w14:paraId="5DE616E0" w14:textId="77777777" w:rsidR="00212F2A" w:rsidRDefault="00212F2A">
      <w:pPr>
        <w:suppressAutoHyphens w:val="0"/>
        <w:spacing w:after="160" w:line="259" w:lineRule="auto"/>
        <w:rPr>
          <w:i/>
          <w:sz w:val="16"/>
          <w:szCs w:val="16"/>
          <w:lang w:eastAsia="en-US"/>
        </w:rPr>
      </w:pPr>
      <w:r>
        <w:rPr>
          <w:i/>
          <w:sz w:val="16"/>
          <w:szCs w:val="16"/>
          <w:lang w:eastAsia="en-US"/>
        </w:rPr>
        <w:br w:type="page"/>
      </w:r>
    </w:p>
    <w:p w14:paraId="7939B610" w14:textId="515D163F" w:rsidR="009E4718" w:rsidRPr="00031EDE" w:rsidRDefault="00F526EC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240"/>
        <w:rPr>
          <w:b/>
          <w:bCs/>
          <w:sz w:val="26"/>
          <w:szCs w:val="26"/>
          <w:lang w:eastAsia="en-US"/>
        </w:rPr>
      </w:pPr>
      <w:bookmarkStart w:id="10" w:name="_Hlk182318566"/>
      <w:r w:rsidRPr="784DC3ED">
        <w:rPr>
          <w:b/>
          <w:bCs/>
          <w:sz w:val="26"/>
          <w:szCs w:val="26"/>
          <w:lang w:eastAsia="en-US"/>
        </w:rPr>
        <w:lastRenderedPageBreak/>
        <w:t xml:space="preserve">A2.4.3    </w:t>
      </w:r>
      <w:r w:rsidR="00F35FB3" w:rsidRPr="784DC3ED">
        <w:rPr>
          <w:b/>
          <w:bCs/>
          <w:sz w:val="26"/>
          <w:szCs w:val="26"/>
          <w:lang w:eastAsia="en-US"/>
        </w:rPr>
        <w:t>Quadro economico dell’investimento</w:t>
      </w:r>
      <w:r w:rsidR="009E4718" w:rsidRPr="784DC3ED">
        <w:rPr>
          <w:b/>
          <w:bCs/>
          <w:sz w:val="26"/>
          <w:szCs w:val="26"/>
          <w:lang w:eastAsia="en-US"/>
        </w:rPr>
        <w:t xml:space="preserve"> (</w:t>
      </w:r>
      <w:r w:rsidR="00F35FB3" w:rsidRPr="784DC3ED">
        <w:rPr>
          <w:b/>
          <w:bCs/>
          <w:sz w:val="26"/>
          <w:szCs w:val="26"/>
          <w:lang w:eastAsia="en-US"/>
        </w:rPr>
        <w:t>in conformità con il Sistema di Gestione e Controllo dell’Autorità di Gestione – SIGE</w:t>
      </w:r>
      <w:r w:rsidR="009B1B69">
        <w:rPr>
          <w:b/>
          <w:bCs/>
          <w:sz w:val="26"/>
          <w:szCs w:val="26"/>
          <w:lang w:eastAsia="en-US"/>
        </w:rPr>
        <w:t>PA</w:t>
      </w:r>
      <w:r w:rsidR="00F35FB3" w:rsidRPr="784DC3ED">
        <w:rPr>
          <w:b/>
          <w:bCs/>
          <w:sz w:val="26"/>
          <w:szCs w:val="26"/>
          <w:lang w:eastAsia="en-US"/>
        </w:rPr>
        <w:t>)</w:t>
      </w:r>
      <w:r w:rsidR="00AF24FE" w:rsidRPr="784DC3ED">
        <w:rPr>
          <w:rStyle w:val="Rimandonotaapidipagina"/>
          <w:b/>
          <w:bCs/>
          <w:sz w:val="26"/>
          <w:szCs w:val="26"/>
          <w:lang w:eastAsia="en-US"/>
        </w:rPr>
        <w:footnoteReference w:id="13"/>
      </w:r>
    </w:p>
    <w:p w14:paraId="360A6AD7" w14:textId="77777777" w:rsidR="009E4718" w:rsidRPr="00031EDE" w:rsidRDefault="009E4718" w:rsidP="009E4718">
      <w:pPr>
        <w:rPr>
          <w:noProof/>
          <w:sz w:val="12"/>
          <w:szCs w:val="12"/>
          <w:lang w:eastAsia="it-IT"/>
        </w:rPr>
      </w:pPr>
    </w:p>
    <w:bookmarkEnd w:id="10"/>
    <w:p w14:paraId="5E210C9F" w14:textId="54CB649B" w:rsidR="009E4718" w:rsidRPr="00031EDE" w:rsidRDefault="00F526EC" w:rsidP="009E4718">
      <w:pPr>
        <w:rPr>
          <w:b/>
          <w:bCs/>
          <w:noProof/>
          <w:sz w:val="24"/>
          <w:szCs w:val="24"/>
          <w:lang w:eastAsia="it-IT"/>
        </w:rPr>
      </w:pPr>
      <w:r>
        <w:rPr>
          <w:b/>
          <w:bCs/>
          <w:noProof/>
          <w:sz w:val="24"/>
          <w:szCs w:val="24"/>
          <w:lang w:eastAsia="it-IT"/>
        </w:rPr>
        <w:t>TAB A2.4.3 _</w:t>
      </w:r>
      <w:r w:rsidR="009E4718" w:rsidRPr="00031EDE">
        <w:rPr>
          <w:b/>
          <w:bCs/>
          <w:noProof/>
          <w:sz w:val="24"/>
          <w:szCs w:val="24"/>
          <w:lang w:eastAsia="it-IT"/>
        </w:rPr>
        <w:t>CODICE INTERVENTO 22</w:t>
      </w:r>
      <w:r w:rsidR="00212F2A">
        <w:rPr>
          <w:b/>
          <w:bCs/>
          <w:noProof/>
          <w:sz w:val="24"/>
          <w:szCs w:val="24"/>
          <w:lang w:eastAsia="it-IT"/>
        </w:rPr>
        <w:t>14</w:t>
      </w:r>
      <w:r w:rsidR="009E4718" w:rsidRPr="00031EDE">
        <w:rPr>
          <w:b/>
          <w:bCs/>
          <w:noProof/>
          <w:sz w:val="24"/>
          <w:szCs w:val="24"/>
          <w:lang w:eastAsia="it-IT"/>
        </w:rPr>
        <w:t>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6"/>
        <w:gridCol w:w="1213"/>
        <w:gridCol w:w="2091"/>
        <w:gridCol w:w="2109"/>
        <w:gridCol w:w="543"/>
        <w:gridCol w:w="1496"/>
      </w:tblGrid>
      <w:tr w:rsidR="003568CB" w:rsidRPr="00031EDE" w14:paraId="738FBF55" w14:textId="77777777" w:rsidTr="009755B2">
        <w:trPr>
          <w:trHeight w:val="300"/>
        </w:trPr>
        <w:tc>
          <w:tcPr>
            <w:tcW w:w="1130" w:type="pct"/>
            <w:shd w:val="clear" w:color="auto" w:fill="BFBFBF" w:themeFill="background1" w:themeFillShade="BF"/>
            <w:vAlign w:val="center"/>
            <w:hideMark/>
          </w:tcPr>
          <w:p w14:paraId="015B3BA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Categoria di Spesa</w:t>
            </w:r>
          </w:p>
        </w:tc>
        <w:tc>
          <w:tcPr>
            <w:tcW w:w="630" w:type="pct"/>
            <w:shd w:val="clear" w:color="auto" w:fill="BFBFBF" w:themeFill="background1" w:themeFillShade="BF"/>
            <w:vAlign w:val="center"/>
            <w:hideMark/>
          </w:tcPr>
          <w:p w14:paraId="240C07BA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Codice Voce di Spesa</w:t>
            </w:r>
            <w:r w:rsidRPr="00F526EC">
              <w:rPr>
                <w:rStyle w:val="Rimandonotaapidipagina"/>
                <w:rFonts w:eastAsia="Times New Roman"/>
                <w:b/>
                <w:bCs/>
                <w:color w:val="000000"/>
                <w:lang w:eastAsia="it-IT"/>
              </w:rPr>
              <w:footnoteReference w:id="14"/>
            </w:r>
          </w:p>
        </w:tc>
        <w:tc>
          <w:tcPr>
            <w:tcW w:w="1086" w:type="pct"/>
            <w:shd w:val="clear" w:color="auto" w:fill="BFBFBF" w:themeFill="background1" w:themeFillShade="BF"/>
            <w:vAlign w:val="center"/>
            <w:hideMark/>
          </w:tcPr>
          <w:p w14:paraId="7C913BCA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Descrizione Voce di Spesa</w:t>
            </w:r>
            <w:r w:rsidRPr="00F526EC">
              <w:rPr>
                <w:rStyle w:val="Rimandonotaapidipagina"/>
                <w:rFonts w:eastAsia="Times New Roman"/>
                <w:b/>
                <w:bCs/>
                <w:color w:val="000000"/>
                <w:lang w:eastAsia="it-IT"/>
              </w:rPr>
              <w:footnoteReference w:id="15"/>
            </w:r>
          </w:p>
        </w:tc>
        <w:tc>
          <w:tcPr>
            <w:tcW w:w="1095" w:type="pct"/>
            <w:shd w:val="clear" w:color="auto" w:fill="BFBFBF" w:themeFill="background1" w:themeFillShade="BF"/>
            <w:vAlign w:val="center"/>
            <w:hideMark/>
          </w:tcPr>
          <w:p w14:paraId="4AE0C1B6" w14:textId="77777777" w:rsidR="003568CB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Investimento</w:t>
            </w:r>
          </w:p>
          <w:p w14:paraId="6AAFBC30" w14:textId="432BE8CD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>
              <w:rPr>
                <w:rFonts w:eastAsia="Times New Roman"/>
                <w:b/>
                <w:bCs/>
                <w:color w:val="000000"/>
                <w:lang w:eastAsia="it-IT"/>
              </w:rPr>
              <w:t>In euro</w:t>
            </w:r>
          </w:p>
        </w:tc>
        <w:tc>
          <w:tcPr>
            <w:tcW w:w="282" w:type="pct"/>
            <w:shd w:val="clear" w:color="auto" w:fill="BFBFBF" w:themeFill="background1" w:themeFillShade="BF"/>
            <w:vAlign w:val="center"/>
            <w:hideMark/>
          </w:tcPr>
          <w:p w14:paraId="72D3732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777" w:type="pct"/>
            <w:shd w:val="clear" w:color="auto" w:fill="BFBFBF" w:themeFill="background1" w:themeFillShade="BF"/>
            <w:vAlign w:val="center"/>
            <w:hideMark/>
          </w:tcPr>
          <w:p w14:paraId="756F91D5" w14:textId="77777777" w:rsidR="003568CB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Sostegno</w:t>
            </w:r>
          </w:p>
          <w:p w14:paraId="34F5605B" w14:textId="6CF05653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283C6C">
              <w:rPr>
                <w:rFonts w:eastAsia="Times New Roman"/>
                <w:b/>
                <w:bCs/>
                <w:color w:val="000000"/>
                <w:lang w:eastAsia="it-IT"/>
              </w:rPr>
              <w:t>In euro</w:t>
            </w:r>
          </w:p>
        </w:tc>
      </w:tr>
      <w:tr w:rsidR="003568CB" w:rsidRPr="00031EDE" w14:paraId="36692196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6CAC265F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3490C84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01.00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4471DD2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5F3CDEC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D3C57EF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4F063029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5DAE99AE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7A3A493C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9188985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01.01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2D607D9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Beni oggetto dell'acquisto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69BE241A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3E7BE00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314E1335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27F4A2ED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0E4A94A3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E34DE5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01.02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2D41D6F7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Assistenza non compresa nel costo del bene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51E0A024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316C59D3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24BEB7D7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28F21B95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6F1B32B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1748CEB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01.03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6F4EB3F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</w:t>
            </w:r>
            <w:r w:rsidRPr="00031EDE">
              <w:rPr>
                <w:rStyle w:val="Rimandonotaapidipagina"/>
                <w:rFonts w:eastAsia="Times New Roman"/>
                <w:color w:val="000000"/>
                <w:lang w:eastAsia="it-IT"/>
              </w:rPr>
              <w:footnoteReference w:id="16"/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395AE519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F13B158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61875ED3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0A505619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6B18FC5E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89688C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02.00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020AF49F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79572A8F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008B60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93AE6C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3F6A0A82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4703B461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42BD76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02.01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50F363BB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Materiali inventariabili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2445EA8E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944197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34918F79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3F0FA0D0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6221F91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C5DB55B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02.03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42034145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Costi per elaborazioni dati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11EBCC69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1E0D918B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9953A38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7100339D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7A720E0E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492278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02.12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76020914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47232B38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B3DCD0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7CEE41A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1CBC0A36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2FC900A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D2BC364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07.00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22F3A54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781949DE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D33D41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485D502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0F7B9771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74E08B1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543CFA9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07.01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75826121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Materiali inventariabili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25D52DEB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E4F5ED1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45F57EF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5AB8802D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136D926F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D9771A1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07.03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65EF2E5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Progettazione e studi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23D28FD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FE3D2DC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421D39E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0BCA6688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731A36AE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FB0A679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07.04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46EF5423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Lavori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667B96EF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E5A2EF5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54C84891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6B122A6F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6ECC2DD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A06B6E5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07.05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5EA32E5B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Oneri di sicurezza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3536379E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C008B13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3BE4609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38C79B15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32F2E26E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AE5646A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07.06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3D49F0C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 su lavori e oneri di sicurezza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58A7CE73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8A7F3C9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1E402FFA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0A8BD0FF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5C953B8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lastRenderedPageBreak/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418E3FC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07.07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29EF1AC2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 residua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54E240A5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6D6CE51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79B59AC4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60E33FE9" w14:textId="77777777" w:rsidTr="009755B2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30DD6B81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971F56D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07.08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63E12DF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Imprevisti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50AD2EA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EE29E6C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76E45718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3568CB" w:rsidRPr="00031EDE" w14:paraId="22276DE8" w14:textId="77777777" w:rsidTr="009755B2">
        <w:trPr>
          <w:trHeight w:val="315"/>
        </w:trPr>
        <w:tc>
          <w:tcPr>
            <w:tcW w:w="2846" w:type="pct"/>
            <w:gridSpan w:val="3"/>
            <w:shd w:val="clear" w:color="auto" w:fill="BFBFBF" w:themeFill="background1" w:themeFillShade="BF"/>
            <w:vAlign w:val="center"/>
          </w:tcPr>
          <w:p w14:paraId="5BD45E0D" w14:textId="4CD3BC85" w:rsidR="003568CB" w:rsidRPr="00283C6C" w:rsidRDefault="003568CB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283C6C">
              <w:rPr>
                <w:rFonts w:eastAsia="Times New Roman"/>
                <w:b/>
                <w:bCs/>
                <w:color w:val="000000"/>
                <w:lang w:eastAsia="it-IT"/>
              </w:rPr>
              <w:t>TOTALE</w:t>
            </w:r>
          </w:p>
        </w:tc>
        <w:tc>
          <w:tcPr>
            <w:tcW w:w="1095" w:type="pct"/>
            <w:shd w:val="clear" w:color="auto" w:fill="BFBFBF" w:themeFill="background1" w:themeFillShade="BF"/>
            <w:noWrap/>
            <w:vAlign w:val="center"/>
          </w:tcPr>
          <w:p w14:paraId="7D28FBA0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282" w:type="pct"/>
            <w:shd w:val="clear" w:color="auto" w:fill="BFBFBF" w:themeFill="background1" w:themeFillShade="BF"/>
            <w:noWrap/>
            <w:vAlign w:val="center"/>
          </w:tcPr>
          <w:p w14:paraId="284A2056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777" w:type="pct"/>
            <w:shd w:val="clear" w:color="auto" w:fill="BFBFBF" w:themeFill="background1" w:themeFillShade="BF"/>
            <w:noWrap/>
            <w:vAlign w:val="center"/>
          </w:tcPr>
          <w:p w14:paraId="3EC75CC8" w14:textId="77777777" w:rsidR="003568CB" w:rsidRPr="0040446F" w:rsidRDefault="003568CB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</w:tbl>
    <w:p w14:paraId="0917BC05" w14:textId="77777777" w:rsidR="009E4718" w:rsidRDefault="009E4718" w:rsidP="009E4718">
      <w:pPr>
        <w:rPr>
          <w:b/>
          <w:bCs/>
          <w:noProof/>
          <w:sz w:val="24"/>
          <w:szCs w:val="24"/>
          <w:lang w:eastAsia="it-IT"/>
        </w:rPr>
      </w:pPr>
    </w:p>
    <w:p w14:paraId="6E94AE48" w14:textId="639ADB8E" w:rsidR="009E4718" w:rsidRPr="00031EDE" w:rsidRDefault="00EA75C3" w:rsidP="00BE08A7">
      <w:pPr>
        <w:suppressAutoHyphens w:val="0"/>
        <w:spacing w:after="160" w:line="259" w:lineRule="auto"/>
        <w:rPr>
          <w:b/>
          <w:bCs/>
          <w:noProof/>
          <w:sz w:val="24"/>
          <w:szCs w:val="24"/>
          <w:lang w:eastAsia="it-IT"/>
        </w:rPr>
      </w:pPr>
      <w:r>
        <w:rPr>
          <w:b/>
          <w:bCs/>
          <w:noProof/>
          <w:sz w:val="24"/>
          <w:szCs w:val="24"/>
          <w:lang w:eastAsia="it-IT"/>
        </w:rPr>
        <w:t>TAB. A2.4.3 _</w:t>
      </w:r>
      <w:r w:rsidR="009E4718" w:rsidRPr="00031EDE">
        <w:rPr>
          <w:b/>
          <w:bCs/>
          <w:noProof/>
          <w:sz w:val="24"/>
          <w:szCs w:val="24"/>
          <w:lang w:eastAsia="it-IT"/>
        </w:rPr>
        <w:t>CODICE INTERVENTO 22</w:t>
      </w:r>
      <w:r w:rsidR="00212F2A">
        <w:rPr>
          <w:b/>
          <w:bCs/>
          <w:noProof/>
          <w:sz w:val="24"/>
          <w:szCs w:val="24"/>
          <w:lang w:eastAsia="it-IT"/>
        </w:rPr>
        <w:t>15</w:t>
      </w:r>
      <w:r w:rsidR="009E4718" w:rsidRPr="00031EDE">
        <w:rPr>
          <w:b/>
          <w:bCs/>
          <w:noProof/>
          <w:sz w:val="24"/>
          <w:szCs w:val="24"/>
          <w:lang w:eastAsia="it-IT"/>
        </w:rPr>
        <w:t>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6"/>
        <w:gridCol w:w="1213"/>
        <w:gridCol w:w="2091"/>
        <w:gridCol w:w="2109"/>
        <w:gridCol w:w="543"/>
        <w:gridCol w:w="1496"/>
      </w:tblGrid>
      <w:tr w:rsidR="00BE08A7" w:rsidRPr="00031EDE" w14:paraId="5065F13D" w14:textId="77777777" w:rsidTr="00BE08A7">
        <w:trPr>
          <w:trHeight w:val="300"/>
        </w:trPr>
        <w:tc>
          <w:tcPr>
            <w:tcW w:w="1130" w:type="pct"/>
            <w:shd w:val="clear" w:color="auto" w:fill="BFBFBF" w:themeFill="background1" w:themeFillShade="BF"/>
            <w:vAlign w:val="center"/>
            <w:hideMark/>
          </w:tcPr>
          <w:p w14:paraId="6543190E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Categoria di Spesa</w:t>
            </w:r>
          </w:p>
        </w:tc>
        <w:tc>
          <w:tcPr>
            <w:tcW w:w="630" w:type="pct"/>
            <w:shd w:val="clear" w:color="auto" w:fill="BFBFBF" w:themeFill="background1" w:themeFillShade="BF"/>
            <w:vAlign w:val="center"/>
            <w:hideMark/>
          </w:tcPr>
          <w:p w14:paraId="5A251DF4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Codice Voce di Spesa</w:t>
            </w:r>
            <w:r w:rsidRPr="00031EDE">
              <w:rPr>
                <w:rStyle w:val="Rimandonotaapidipagina"/>
                <w:rFonts w:eastAsia="Times New Roman"/>
                <w:b/>
                <w:bCs/>
                <w:color w:val="000000"/>
                <w:lang w:eastAsia="it-IT"/>
              </w:rPr>
              <w:footnoteReference w:id="17"/>
            </w:r>
          </w:p>
        </w:tc>
        <w:tc>
          <w:tcPr>
            <w:tcW w:w="1086" w:type="pct"/>
            <w:shd w:val="clear" w:color="auto" w:fill="BFBFBF" w:themeFill="background1" w:themeFillShade="BF"/>
            <w:vAlign w:val="center"/>
            <w:hideMark/>
          </w:tcPr>
          <w:p w14:paraId="5CFAFABF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Descrizione Voce di Spesa</w:t>
            </w:r>
            <w:r w:rsidRPr="00031EDE">
              <w:rPr>
                <w:rStyle w:val="Rimandonotaapidipagina"/>
                <w:rFonts w:eastAsia="Times New Roman"/>
                <w:b/>
                <w:bCs/>
                <w:color w:val="000000"/>
                <w:lang w:eastAsia="it-IT"/>
              </w:rPr>
              <w:footnoteReference w:id="18"/>
            </w:r>
          </w:p>
        </w:tc>
        <w:tc>
          <w:tcPr>
            <w:tcW w:w="1095" w:type="pct"/>
            <w:shd w:val="clear" w:color="auto" w:fill="BFBFBF" w:themeFill="background1" w:themeFillShade="BF"/>
            <w:vAlign w:val="center"/>
            <w:hideMark/>
          </w:tcPr>
          <w:p w14:paraId="23725AD0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Investimento</w:t>
            </w:r>
          </w:p>
        </w:tc>
        <w:tc>
          <w:tcPr>
            <w:tcW w:w="282" w:type="pct"/>
            <w:shd w:val="clear" w:color="auto" w:fill="BFBFBF" w:themeFill="background1" w:themeFillShade="BF"/>
            <w:vAlign w:val="center"/>
            <w:hideMark/>
          </w:tcPr>
          <w:p w14:paraId="7512A6D7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777" w:type="pct"/>
            <w:shd w:val="clear" w:color="auto" w:fill="BFBFBF" w:themeFill="background1" w:themeFillShade="BF"/>
            <w:vAlign w:val="center"/>
            <w:hideMark/>
          </w:tcPr>
          <w:p w14:paraId="679778A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40446F">
              <w:rPr>
                <w:rFonts w:eastAsia="Times New Roman"/>
                <w:b/>
                <w:bCs/>
                <w:color w:val="000000"/>
                <w:lang w:eastAsia="it-IT"/>
              </w:rPr>
              <w:t>Sostegno</w:t>
            </w:r>
          </w:p>
        </w:tc>
      </w:tr>
      <w:tr w:rsidR="00BE08A7" w:rsidRPr="00031EDE" w14:paraId="487734E4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71E49689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96FFCC1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01.00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0840630A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292431D4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C985885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2B88E399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32AD2363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2034D8C9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66D553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01.01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4B6AC951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Beni oggetto dell'acquisto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5AB9F3F4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AD0B514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23BF872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131AF61B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373354A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7441DCE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01.02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1B384114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Assistenza non compresa nel costo del bene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58255C8E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C5C8795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74CA2A5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5C7752FA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0C602C0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di beni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08691B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01.03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2590ECA7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</w:t>
            </w:r>
            <w:r w:rsidRPr="00031EDE">
              <w:rPr>
                <w:rStyle w:val="Rimandonotaapidipagina"/>
                <w:rFonts w:eastAsia="Times New Roman"/>
                <w:color w:val="000000"/>
                <w:lang w:eastAsia="it-IT"/>
              </w:rPr>
              <w:footnoteReference w:id="19"/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43D38DF9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5FA51F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F282A29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6F4B8E0C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68B716F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2F9BD67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02.00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51E3FBE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32446EF7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0661D898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72BEF10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4BA5785F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40955B98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CE7AC29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02.01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1EC487D9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Materiali inventariabili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749C5955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D1C195A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2A0554C2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465CA9A6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2607AB48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F42A9A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02.03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0B73EE0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Costi per elaborazioni dati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797F1B0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1C3D5E0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794DBF4F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3CD77E04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698ED62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Acquisto o realizzazione di servizi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7BA56AF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02.12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329C3A1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2E6E2967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337171A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037E339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76123C7F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320A3CF7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DD19D95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07.00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7D972C6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Altro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2B8F4C01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3637B1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0A75C1BA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4F579FF8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34A7C50E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33F79B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07.01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552DFE5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Materiali inventariabili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6083D9D3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D485BA7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1BF0F401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6A02A2BA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6FA0D6B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85B153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07.03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29497888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Progettazione e studi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02A1D0E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4D8CD92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5C5319B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15AC44F0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0229B222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4A37FC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07.04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5F6A667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Lavori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0FEAAEC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9404C02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72B0AD48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42B73B8D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0CDD621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409AB7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07.05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22046953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Oneri di sicurezza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1E494E40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D4BB075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5BBD7615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72F288FA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0A747AD9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lastRenderedPageBreak/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1999C84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07.06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6D164AF1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 su lavori e oneri di sicurezza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0B45FB5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6C7C86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096070D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2715F64B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5D7DDCC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08B7ECE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07.07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428C8DB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IVA residua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25264A87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905DFBB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0164D5BD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43C904FF" w14:textId="77777777" w:rsidTr="00BE08A7">
        <w:trPr>
          <w:trHeight w:val="315"/>
        </w:trPr>
        <w:tc>
          <w:tcPr>
            <w:tcW w:w="1130" w:type="pct"/>
            <w:shd w:val="clear" w:color="auto" w:fill="auto"/>
            <w:vAlign w:val="center"/>
            <w:hideMark/>
          </w:tcPr>
          <w:p w14:paraId="109652CF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Concessione di incentivi ad unità produttive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1F389D4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07.08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14:paraId="26FB7C2C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Imprevisti</w:t>
            </w:r>
          </w:p>
        </w:tc>
        <w:tc>
          <w:tcPr>
            <w:tcW w:w="1095" w:type="pct"/>
            <w:shd w:val="clear" w:color="auto" w:fill="auto"/>
            <w:noWrap/>
            <w:vAlign w:val="center"/>
            <w:hideMark/>
          </w:tcPr>
          <w:p w14:paraId="18D7604E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9964C48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35F9259F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40446F">
              <w:rPr>
                <w:rFonts w:eastAsia="Times New Roman"/>
                <w:color w:val="000000"/>
                <w:lang w:eastAsia="it-IT"/>
              </w:rPr>
              <w:t> </w:t>
            </w:r>
          </w:p>
        </w:tc>
      </w:tr>
      <w:tr w:rsidR="00BE08A7" w:rsidRPr="00031EDE" w14:paraId="64197AB8" w14:textId="77777777" w:rsidTr="00BE08A7">
        <w:trPr>
          <w:trHeight w:val="315"/>
        </w:trPr>
        <w:tc>
          <w:tcPr>
            <w:tcW w:w="2846" w:type="pct"/>
            <w:gridSpan w:val="3"/>
            <w:shd w:val="clear" w:color="auto" w:fill="BFBFBF" w:themeFill="background1" w:themeFillShade="BF"/>
            <w:vAlign w:val="center"/>
          </w:tcPr>
          <w:p w14:paraId="4D352F95" w14:textId="7A1F02F0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lang w:eastAsia="it-IT"/>
              </w:rPr>
              <w:t>TOTALE</w:t>
            </w:r>
          </w:p>
        </w:tc>
        <w:tc>
          <w:tcPr>
            <w:tcW w:w="1095" w:type="pct"/>
            <w:shd w:val="clear" w:color="auto" w:fill="BFBFBF" w:themeFill="background1" w:themeFillShade="BF"/>
            <w:noWrap/>
            <w:vAlign w:val="center"/>
          </w:tcPr>
          <w:p w14:paraId="0C6F4DB6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282" w:type="pct"/>
            <w:shd w:val="clear" w:color="auto" w:fill="BFBFBF" w:themeFill="background1" w:themeFillShade="BF"/>
            <w:noWrap/>
            <w:vAlign w:val="center"/>
          </w:tcPr>
          <w:p w14:paraId="2504E5C8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777" w:type="pct"/>
            <w:shd w:val="clear" w:color="auto" w:fill="BFBFBF" w:themeFill="background1" w:themeFillShade="BF"/>
            <w:noWrap/>
            <w:vAlign w:val="center"/>
          </w:tcPr>
          <w:p w14:paraId="47EFF901" w14:textId="77777777" w:rsidR="00BE08A7" w:rsidRPr="0040446F" w:rsidRDefault="00BE08A7" w:rsidP="002D0DA1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</w:tbl>
    <w:p w14:paraId="3EBEB961" w14:textId="77777777" w:rsidR="009400DE" w:rsidRPr="00031EDE" w:rsidRDefault="009400DE" w:rsidP="009E4718">
      <w:pPr>
        <w:rPr>
          <w:b/>
          <w:bCs/>
          <w:noProof/>
          <w:lang w:eastAsia="it-IT"/>
        </w:rPr>
      </w:pPr>
      <w:bookmarkStart w:id="11" w:name="_Hlk182832531"/>
    </w:p>
    <w:p w14:paraId="04E510AB" w14:textId="2C0F830D" w:rsidR="00283C6C" w:rsidRPr="00283C6C" w:rsidRDefault="00283C6C" w:rsidP="00283C6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A2.4.</w:t>
      </w:r>
      <w:r w:rsidR="00276C1E">
        <w:rPr>
          <w:b/>
          <w:sz w:val="26"/>
          <w:szCs w:val="26"/>
          <w:lang w:eastAsia="en-US"/>
        </w:rPr>
        <w:t>4</w:t>
      </w:r>
      <w:r>
        <w:rPr>
          <w:b/>
          <w:sz w:val="26"/>
          <w:szCs w:val="26"/>
          <w:lang w:eastAsia="en-US"/>
        </w:rPr>
        <w:t xml:space="preserve">   </w:t>
      </w:r>
      <w:r w:rsidRPr="00031EDE">
        <w:rPr>
          <w:b/>
          <w:bCs/>
          <w:sz w:val="24"/>
          <w:lang w:eastAsia="en-US"/>
        </w:rPr>
        <w:t xml:space="preserve">LA SITUAZIONE PATRIMONIALE DELL’IMPRESA </w:t>
      </w:r>
    </w:p>
    <w:bookmarkEnd w:id="11"/>
    <w:p w14:paraId="4E2C18DE" w14:textId="490461AA" w:rsidR="00521F66" w:rsidRPr="00031EDE" w:rsidRDefault="00521F66" w:rsidP="00276C1E">
      <w:pPr>
        <w:suppressAutoHyphens w:val="0"/>
        <w:spacing w:before="120" w:after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>TAB. A2.</w:t>
      </w:r>
      <w:r w:rsidR="00283C6C">
        <w:rPr>
          <w:b/>
          <w:bCs/>
          <w:sz w:val="24"/>
          <w:lang w:eastAsia="en-US"/>
        </w:rPr>
        <w:t>4</w:t>
      </w:r>
      <w:r w:rsidRPr="00031EDE">
        <w:rPr>
          <w:b/>
          <w:bCs/>
          <w:sz w:val="24"/>
          <w:lang w:eastAsia="en-US"/>
        </w:rPr>
        <w:t>.</w:t>
      </w:r>
      <w:r w:rsidR="00276C1E">
        <w:rPr>
          <w:b/>
          <w:bCs/>
          <w:sz w:val="24"/>
          <w:lang w:eastAsia="en-US"/>
        </w:rPr>
        <w:t>4</w:t>
      </w:r>
      <w:r w:rsidRPr="00031EDE">
        <w:rPr>
          <w:b/>
          <w:bCs/>
          <w:sz w:val="24"/>
          <w:lang w:eastAsia="en-US"/>
        </w:rPr>
        <w:t xml:space="preserve">  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743"/>
        <w:gridCol w:w="2869"/>
        <w:gridCol w:w="4027"/>
      </w:tblGrid>
      <w:tr w:rsidR="00521F66" w:rsidRPr="00031EDE" w14:paraId="5B45FA38" w14:textId="77777777" w:rsidTr="000E5E41">
        <w:trPr>
          <w:cantSplit/>
          <w:trHeight w:val="397"/>
          <w:jc w:val="center"/>
        </w:trPr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47262DD0" w14:textId="20CB5572" w:rsidR="00276C1E" w:rsidRDefault="00276C1E" w:rsidP="00094840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lang w:eastAsia="de-DE"/>
              </w:rPr>
            </w:pPr>
            <w:r>
              <w:rPr>
                <w:b/>
                <w:bCs/>
                <w:sz w:val="24"/>
                <w:lang w:eastAsia="de-DE"/>
              </w:rPr>
              <w:t>CAPITALE PROPRIO</w:t>
            </w:r>
          </w:p>
          <w:p w14:paraId="4EB5DAA3" w14:textId="5440706F" w:rsidR="00521F66" w:rsidRPr="00031EDE" w:rsidRDefault="00521F66" w:rsidP="00094840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ULTIMO ANNO</w:t>
            </w:r>
          </w:p>
        </w:tc>
        <w:tc>
          <w:tcPr>
            <w:tcW w:w="1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35A156F7" w14:textId="207D42A7" w:rsidR="00521F66" w:rsidRPr="00031EDE" w:rsidRDefault="00521F66" w:rsidP="00094840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FATTURATO PENULTIMO ANNO</w:t>
            </w:r>
          </w:p>
        </w:tc>
        <w:tc>
          <w:tcPr>
            <w:tcW w:w="2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09920F6F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VALORE AGGIUNTO NETTO</w:t>
            </w:r>
          </w:p>
          <w:p w14:paraId="4366D6A9" w14:textId="77777777" w:rsidR="00521F66" w:rsidRPr="00031EDE" w:rsidRDefault="00521F66" w:rsidP="000E5E41">
            <w:pPr>
              <w:suppressAutoHyphens w:val="0"/>
              <w:spacing w:before="12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(campo riservato alle imprese di nuova o recente costituzione)</w:t>
            </w:r>
          </w:p>
        </w:tc>
      </w:tr>
      <w:tr w:rsidR="00521F66" w:rsidRPr="00031EDE" w14:paraId="1936C07C" w14:textId="77777777" w:rsidTr="000E5E41">
        <w:trPr>
          <w:cantSplit/>
          <w:trHeight w:val="397"/>
          <w:jc w:val="center"/>
        </w:trPr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D149B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/>
                <w:bCs/>
                <w:sz w:val="24"/>
                <w:lang w:eastAsia="de-DE"/>
              </w:rPr>
            </w:pPr>
          </w:p>
        </w:tc>
        <w:tc>
          <w:tcPr>
            <w:tcW w:w="1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C451D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Cs/>
                <w:sz w:val="24"/>
                <w:lang w:eastAsia="de-DE"/>
              </w:rPr>
            </w:pPr>
          </w:p>
        </w:tc>
        <w:tc>
          <w:tcPr>
            <w:tcW w:w="2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645C54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67EDDCB9" w14:textId="77777777" w:rsidTr="000E5E41">
        <w:trPr>
          <w:cantSplit/>
          <w:trHeight w:val="397"/>
          <w:jc w:val="center"/>
        </w:trPr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310D6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/>
                <w:bCs/>
                <w:sz w:val="24"/>
                <w:lang w:eastAsia="de-DE"/>
              </w:rPr>
            </w:pPr>
          </w:p>
        </w:tc>
        <w:tc>
          <w:tcPr>
            <w:tcW w:w="1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9E000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Cs/>
                <w:sz w:val="24"/>
                <w:lang w:eastAsia="de-DE"/>
              </w:rPr>
            </w:pPr>
          </w:p>
        </w:tc>
        <w:tc>
          <w:tcPr>
            <w:tcW w:w="2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8315F3" w14:textId="77777777" w:rsidR="00521F66" w:rsidRPr="00031EDE" w:rsidRDefault="00521F66" w:rsidP="000E5E41">
            <w:pPr>
              <w:suppressAutoHyphens w:val="0"/>
              <w:snapToGrid w:val="0"/>
              <w:spacing w:before="120"/>
              <w:jc w:val="both"/>
              <w:rPr>
                <w:bCs/>
                <w:sz w:val="24"/>
                <w:lang w:eastAsia="de-DE"/>
              </w:rPr>
            </w:pPr>
          </w:p>
        </w:tc>
      </w:tr>
    </w:tbl>
    <w:p w14:paraId="202B64C7" w14:textId="58F231F7" w:rsidR="00340311" w:rsidRDefault="00521F66" w:rsidP="00094840">
      <w:pPr>
        <w:suppressAutoHyphens w:val="0"/>
        <w:spacing w:before="120"/>
        <w:jc w:val="both"/>
        <w:rPr>
          <w:bCs/>
          <w:i/>
          <w:sz w:val="18"/>
          <w:szCs w:val="18"/>
          <w:lang w:eastAsia="de-DE"/>
        </w:rPr>
      </w:pPr>
      <w:r w:rsidRPr="00031EDE">
        <w:rPr>
          <w:bCs/>
          <w:i/>
          <w:sz w:val="18"/>
          <w:szCs w:val="18"/>
          <w:lang w:eastAsia="de-DE"/>
        </w:rPr>
        <w:t>(Numero di righe variabile su esigenza del beneficiario)</w:t>
      </w:r>
    </w:p>
    <w:p w14:paraId="1C6799CA" w14:textId="07EFB547" w:rsidR="000A47AA" w:rsidRPr="00031EDE" w:rsidRDefault="56A5583F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24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 xml:space="preserve">4.5 </w:t>
      </w:r>
      <w:r w:rsidRPr="367D55CB">
        <w:rPr>
          <w:b/>
          <w:bCs/>
          <w:sz w:val="24"/>
          <w:szCs w:val="24"/>
          <w:lang w:eastAsia="en-US"/>
        </w:rPr>
        <w:t>DETERMINAZIONE DEL COSTO DI SPECIFICHE INIZIATIVE</w:t>
      </w:r>
      <w:r w:rsidR="000A47AA" w:rsidRPr="367D55CB">
        <w:rPr>
          <w:rStyle w:val="Rimandonotaapidipagina"/>
          <w:b/>
          <w:bCs/>
          <w:sz w:val="24"/>
          <w:szCs w:val="24"/>
          <w:lang w:eastAsia="en-US"/>
        </w:rPr>
        <w:footnoteReference w:id="20"/>
      </w:r>
      <w:r w:rsidRPr="367D55CB">
        <w:rPr>
          <w:b/>
          <w:bCs/>
          <w:sz w:val="24"/>
          <w:szCs w:val="24"/>
          <w:lang w:eastAsia="en-US"/>
        </w:rPr>
        <w:t xml:space="preserve"> DEL PROGRAMMA D’INVESTIMENTO</w:t>
      </w:r>
      <w:r>
        <w:rPr>
          <w:b/>
          <w:bCs/>
          <w:sz w:val="26"/>
          <w:szCs w:val="26"/>
          <w:lang w:eastAsia="en-US"/>
        </w:rPr>
        <w:t xml:space="preserve"> </w:t>
      </w:r>
      <w:r w:rsidRPr="00031EDE">
        <w:rPr>
          <w:b/>
          <w:bCs/>
          <w:sz w:val="26"/>
          <w:szCs w:val="26"/>
          <w:lang w:eastAsia="en-US"/>
        </w:rPr>
        <w:t xml:space="preserve"> </w:t>
      </w:r>
    </w:p>
    <w:p w14:paraId="3FB3AB7B" w14:textId="45436A2E" w:rsidR="000A47AA" w:rsidRPr="00031EDE" w:rsidRDefault="000A47AA" w:rsidP="000A47AA">
      <w:pPr>
        <w:suppressAutoHyphens w:val="0"/>
        <w:spacing w:before="120" w:after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>TAB A2.4.</w:t>
      </w:r>
      <w:r>
        <w:rPr>
          <w:b/>
          <w:bCs/>
          <w:sz w:val="24"/>
          <w:lang w:eastAsia="en-US"/>
        </w:rPr>
        <w:t>5</w:t>
      </w:r>
      <w:r w:rsidRPr="00031EDE">
        <w:rPr>
          <w:b/>
          <w:bCs/>
          <w:sz w:val="24"/>
          <w:lang w:eastAsia="en-US"/>
        </w:rPr>
        <w:t xml:space="preserve"> </w:t>
      </w: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4"/>
        <w:gridCol w:w="1536"/>
        <w:gridCol w:w="1580"/>
        <w:gridCol w:w="1724"/>
      </w:tblGrid>
      <w:tr w:rsidR="000A47AA" w:rsidRPr="00031EDE" w14:paraId="1A8A6B82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B3B3B3"/>
            <w:vAlign w:val="center"/>
          </w:tcPr>
          <w:p w14:paraId="694CB122" w14:textId="2A9CC661" w:rsidR="000A47AA" w:rsidRPr="00031EDE" w:rsidRDefault="000A47AA" w:rsidP="00BE0845">
            <w:pPr>
              <w:suppressAutoHyphens w:val="0"/>
              <w:jc w:val="center"/>
              <w:rPr>
                <w:rFonts w:eastAsia="EUAlbertina-Regular-Identity-H"/>
                <w:b/>
                <w:lang w:eastAsia="de-DE"/>
              </w:rPr>
            </w:pPr>
            <w:r>
              <w:rPr>
                <w:rFonts w:eastAsia="EUAlbertina-Regular-Identity-H"/>
                <w:b/>
                <w:lang w:eastAsia="de-DE"/>
              </w:rPr>
              <w:t>Iniziative specifiche</w:t>
            </w:r>
          </w:p>
        </w:tc>
        <w:tc>
          <w:tcPr>
            <w:tcW w:w="1536" w:type="dxa"/>
            <w:shd w:val="clear" w:color="auto" w:fill="B3B3B3"/>
            <w:vAlign w:val="center"/>
          </w:tcPr>
          <w:p w14:paraId="3E34670E" w14:textId="7EB75C54" w:rsidR="000A47AA" w:rsidRPr="00031EDE" w:rsidRDefault="000A47AA" w:rsidP="00BE0845">
            <w:pPr>
              <w:suppressAutoHyphens w:val="0"/>
              <w:jc w:val="center"/>
              <w:rPr>
                <w:rFonts w:eastAsia="EUAlbertina-Regular-Identity-H"/>
                <w:b/>
                <w:lang w:eastAsia="de-DE"/>
              </w:rPr>
            </w:pPr>
            <w:r w:rsidRPr="00031EDE">
              <w:rPr>
                <w:rFonts w:eastAsia="EUAlbertina-Regular-Identity-H"/>
                <w:b/>
                <w:lang w:eastAsia="de-DE"/>
              </w:rPr>
              <w:t>Costo in</w:t>
            </w:r>
            <w:r>
              <w:rPr>
                <w:rFonts w:eastAsia="EUAlbertina-Regular-Identity-H"/>
                <w:b/>
                <w:lang w:eastAsia="de-DE"/>
              </w:rPr>
              <w:t xml:space="preserve">vestimento specifico </w:t>
            </w:r>
            <w:r w:rsidRPr="00031EDE">
              <w:rPr>
                <w:rFonts w:eastAsia="EUAlbertina-Regular-Identity-H"/>
                <w:b/>
                <w:lang w:eastAsia="de-DE"/>
              </w:rPr>
              <w:t>(</w:t>
            </w:r>
            <w:r w:rsidRPr="00031EDE">
              <w:rPr>
                <w:b/>
                <w:lang w:eastAsia="de-DE"/>
              </w:rPr>
              <w:t>Ci</w:t>
            </w:r>
            <w:r w:rsidRPr="00031EDE">
              <w:rPr>
                <w:rFonts w:eastAsia="EUAlbertina-Regular-Identity-H"/>
                <w:b/>
                <w:lang w:eastAsia="de-DE"/>
              </w:rPr>
              <w:t>)</w:t>
            </w:r>
          </w:p>
        </w:tc>
        <w:tc>
          <w:tcPr>
            <w:tcW w:w="1580" w:type="dxa"/>
            <w:shd w:val="clear" w:color="auto" w:fill="B3B3B3"/>
            <w:vAlign w:val="center"/>
          </w:tcPr>
          <w:p w14:paraId="7B6247AB" w14:textId="77777777" w:rsidR="000A47AA" w:rsidRPr="00031EDE" w:rsidRDefault="000A47AA" w:rsidP="784DC3ED">
            <w:pPr>
              <w:suppressAutoHyphens w:val="0"/>
              <w:jc w:val="center"/>
              <w:rPr>
                <w:rFonts w:eastAsia="EUAlbertina-Regular-Identity-H"/>
                <w:b/>
                <w:bCs/>
                <w:lang w:eastAsia="de-DE"/>
              </w:rPr>
            </w:pPr>
            <w:r w:rsidRPr="784DC3ED">
              <w:rPr>
                <w:rFonts w:eastAsia="EUAlbertina-Regular-Identity-H"/>
                <w:b/>
                <w:bCs/>
                <w:lang w:eastAsia="de-DE"/>
              </w:rPr>
              <w:t>Costo totale investimento</w:t>
            </w:r>
            <w:r w:rsidRPr="784DC3ED">
              <w:rPr>
                <w:rFonts w:eastAsia="EUAlbertina-Regular-Identity-H"/>
                <w:b/>
                <w:bCs/>
                <w:vertAlign w:val="superscript"/>
                <w:lang w:eastAsia="de-DE"/>
              </w:rPr>
              <w:footnoteReference w:id="21"/>
            </w:r>
            <w:r w:rsidRPr="784DC3ED">
              <w:rPr>
                <w:rFonts w:eastAsia="EUAlbertina-Regular-Identity-H"/>
                <w:b/>
                <w:bCs/>
                <w:lang w:eastAsia="de-DE"/>
              </w:rPr>
              <w:t xml:space="preserve"> (</w:t>
            </w:r>
            <w:proofErr w:type="spellStart"/>
            <w:r w:rsidRPr="784DC3ED">
              <w:rPr>
                <w:b/>
                <w:bCs/>
                <w:lang w:eastAsia="de-DE"/>
              </w:rPr>
              <w:t>Ct</w:t>
            </w:r>
            <w:proofErr w:type="spellEnd"/>
            <w:r w:rsidRPr="784DC3ED">
              <w:rPr>
                <w:rFonts w:eastAsia="EUAlbertina-Regular-Identity-H"/>
                <w:b/>
                <w:bCs/>
                <w:lang w:eastAsia="de-DE"/>
              </w:rPr>
              <w:t>)</w:t>
            </w:r>
          </w:p>
        </w:tc>
        <w:tc>
          <w:tcPr>
            <w:tcW w:w="1724" w:type="dxa"/>
            <w:shd w:val="clear" w:color="auto" w:fill="B3B3B3"/>
            <w:vAlign w:val="center"/>
          </w:tcPr>
          <w:p w14:paraId="0464652F" w14:textId="77777777" w:rsidR="000A47AA" w:rsidRPr="00031EDE" w:rsidRDefault="000A47AA" w:rsidP="00BE0845">
            <w:pPr>
              <w:suppressAutoHyphens w:val="0"/>
              <w:jc w:val="center"/>
              <w:rPr>
                <w:rFonts w:eastAsia="EUAlbertina-Regular-Identity-H"/>
                <w:b/>
                <w:lang w:eastAsia="de-DE"/>
              </w:rPr>
            </w:pPr>
            <w:r w:rsidRPr="00031EDE">
              <w:rPr>
                <w:rFonts w:eastAsia="EUAlbertina-Regular-Identity-H"/>
                <w:b/>
                <w:lang w:eastAsia="de-DE"/>
              </w:rPr>
              <w:t xml:space="preserve">Rapporto </w:t>
            </w:r>
            <w:r w:rsidRPr="00031EDE">
              <w:rPr>
                <w:b/>
                <w:lang w:eastAsia="de-DE"/>
              </w:rPr>
              <w:t>Ci/</w:t>
            </w:r>
            <w:proofErr w:type="spellStart"/>
            <w:r w:rsidRPr="00031EDE">
              <w:rPr>
                <w:b/>
                <w:lang w:eastAsia="de-DE"/>
              </w:rPr>
              <w:t>Ct</w:t>
            </w:r>
            <w:proofErr w:type="spellEnd"/>
          </w:p>
        </w:tc>
      </w:tr>
      <w:tr w:rsidR="00AA07FA" w:rsidRPr="00031EDE" w14:paraId="1FE8EA27" w14:textId="77777777" w:rsidTr="784DC3ED">
        <w:trPr>
          <w:cantSplit/>
          <w:trHeight w:val="300"/>
          <w:jc w:val="center"/>
        </w:trPr>
        <w:tc>
          <w:tcPr>
            <w:tcW w:w="4274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5BDCE76F" w14:textId="319FE842" w:rsidR="00AA07FA" w:rsidRPr="002F5A63" w:rsidRDefault="001D756A" w:rsidP="00BE0845">
            <w:pPr>
              <w:suppressAutoHyphens w:val="0"/>
              <w:jc w:val="both"/>
            </w:pPr>
            <w:r>
              <w:t xml:space="preserve">L’iniziativa prevede investimenti </w:t>
            </w:r>
            <w:r w:rsidR="00535779">
              <w:t>di innovazione tecnologica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4A76537" w14:textId="77777777" w:rsidR="00AA07FA" w:rsidRPr="00031EDE" w:rsidRDefault="00AA07F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4E2CB4A" w14:textId="77777777" w:rsidR="00AA07FA" w:rsidRPr="00031EDE" w:rsidRDefault="00AA07F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6B9DCDB1" w14:textId="77777777" w:rsidR="00AA07FA" w:rsidRPr="00031EDE" w:rsidRDefault="00AA07F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210619B5" w14:textId="77777777" w:rsidTr="784DC3ED">
        <w:trPr>
          <w:cantSplit/>
          <w:trHeight w:val="300"/>
          <w:jc w:val="center"/>
        </w:trPr>
        <w:tc>
          <w:tcPr>
            <w:tcW w:w="4274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22B9C9F8" w14:textId="38088052" w:rsidR="000A47AA" w:rsidRPr="00031EDE" w:rsidRDefault="002F5A63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 w:rsidRPr="002F5A63">
              <w:t>L’iniziativa prevede investimenti finalizzati a migliorare la qualità delle produzioni acquicole sostenibili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C85EEDB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9293780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4D431193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BE08A7" w:rsidRPr="00031EDE" w14:paraId="1979B8D9" w14:textId="77777777" w:rsidTr="003A73AE">
        <w:trPr>
          <w:cantSplit/>
          <w:trHeight w:val="450"/>
          <w:jc w:val="center"/>
        </w:trPr>
        <w:tc>
          <w:tcPr>
            <w:tcW w:w="4274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11FB2E1" w14:textId="5F36DA0D" w:rsidR="00BE08A7" w:rsidRDefault="002F5A63" w:rsidP="784DC3ED">
            <w:pPr>
              <w:jc w:val="both"/>
            </w:pPr>
            <w:r>
              <w:t xml:space="preserve">L’iniziativa prevede </w:t>
            </w:r>
            <w:r w:rsidRPr="002F5A63">
              <w:t>l’ammodernamento delle unità di acquacoltura, per il miglioramento delle condizioni di lavoro e di sicurezza dei lavoratori</w:t>
            </w:r>
          </w:p>
        </w:tc>
        <w:tc>
          <w:tcPr>
            <w:tcW w:w="1536" w:type="dxa"/>
            <w:tcBorders>
              <w:left w:val="single" w:sz="2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781E48B0" w14:textId="77777777" w:rsidR="00BE08A7" w:rsidRPr="00031EDE" w:rsidRDefault="00BE08A7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777CE" w14:textId="77777777" w:rsidR="00BE08A7" w:rsidRPr="00031EDE" w:rsidRDefault="00BE08A7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BFB05" w14:textId="77777777" w:rsidR="00BE08A7" w:rsidRPr="00031EDE" w:rsidRDefault="00BE08A7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2F5A63" w:rsidRPr="00031EDE" w14:paraId="35E05613" w14:textId="77777777" w:rsidTr="003A73AE">
        <w:trPr>
          <w:cantSplit/>
          <w:trHeight w:val="450"/>
          <w:jc w:val="center"/>
        </w:trPr>
        <w:tc>
          <w:tcPr>
            <w:tcW w:w="4274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E559C66" w14:textId="1A42F5B3" w:rsidR="002F5A63" w:rsidRDefault="002F5A63" w:rsidP="784DC3ED">
            <w:pPr>
              <w:jc w:val="both"/>
            </w:pPr>
            <w:r>
              <w:t xml:space="preserve">L’iniziativa </w:t>
            </w:r>
            <w:r w:rsidRPr="002F5A63">
              <w:t>prevede investimenti relativi alla vendita diretta svolta dall’azienda se tale commercio formi parte integrante dell’impresa di acquacoltura</w:t>
            </w:r>
          </w:p>
        </w:tc>
        <w:tc>
          <w:tcPr>
            <w:tcW w:w="1536" w:type="dxa"/>
            <w:tcBorders>
              <w:left w:val="single" w:sz="2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755DD7CF" w14:textId="77777777" w:rsidR="002F5A63" w:rsidRPr="00031EDE" w:rsidRDefault="002F5A63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D097A" w14:textId="77777777" w:rsidR="002F5A63" w:rsidRPr="00031EDE" w:rsidRDefault="002F5A63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148BD" w14:textId="77777777" w:rsidR="002F5A63" w:rsidRPr="00031EDE" w:rsidRDefault="002F5A63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17212163" w14:textId="77777777" w:rsidTr="003A73AE">
        <w:trPr>
          <w:cantSplit/>
          <w:trHeight w:val="450"/>
          <w:jc w:val="center"/>
        </w:trPr>
        <w:tc>
          <w:tcPr>
            <w:tcW w:w="4274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14FE6A" w14:textId="096C1951" w:rsidR="000A47AA" w:rsidRPr="00031EDE" w:rsidRDefault="002F5A63" w:rsidP="784DC3ED">
            <w:pPr>
              <w:jc w:val="both"/>
            </w:pPr>
            <w:r>
              <w:lastRenderedPageBreak/>
              <w:t xml:space="preserve">L’iniziativa </w:t>
            </w:r>
            <w:r w:rsidRPr="002F5A63">
              <w:t>prevede l’ammodernamento delle imbarcazioni asservite ad impianto di acquacoltura, per il miglioramento delle condizioni di lavoro e di sicurezza dei lavoratori</w:t>
            </w:r>
          </w:p>
        </w:tc>
        <w:tc>
          <w:tcPr>
            <w:tcW w:w="1536" w:type="dxa"/>
            <w:tcBorders>
              <w:left w:val="single" w:sz="2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7A70CAD2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1E1D6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1AFC7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76069D9F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6D0AA05D" w14:textId="03A01273" w:rsidR="000A47AA" w:rsidRPr="00031EDE" w:rsidRDefault="002F5A63" w:rsidP="784DC3ED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>
              <w:t xml:space="preserve">L’iniziativa </w:t>
            </w:r>
            <w:r w:rsidRPr="002F5A63">
              <w:t>prevede investimenti in apparecchiature di produzione a bordo delle imbarcazioni asservite ad impianto di acquacoltura, per il miglioramento delle produzioni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BB701FA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6D3A6C4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40B189F7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3965EB" w:rsidRPr="00031EDE" w14:paraId="684C2722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06AB616E" w14:textId="5208E61B" w:rsidR="003965EB" w:rsidRDefault="003965EB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>
              <w:rPr>
                <w:rFonts w:eastAsia="EUAlbertina-Regular-Identity-H"/>
                <w:lang w:eastAsia="de-DE"/>
              </w:rPr>
              <w:t xml:space="preserve">L’iniziativa </w:t>
            </w:r>
            <w:r w:rsidRPr="003965EB">
              <w:rPr>
                <w:rFonts w:eastAsia="EUAlbertina-Regular-Identity-H"/>
                <w:lang w:eastAsia="de-DE"/>
              </w:rPr>
              <w:t>prevede investimenti per la riduzione dell’utilizzo della plastica nel ciclo di produzione ovvero per il riciclo del materiale plastico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7C5774C" w14:textId="77777777" w:rsidR="003965EB" w:rsidRPr="00031EDE" w:rsidRDefault="003965EB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D7EA39B" w14:textId="77777777" w:rsidR="003965EB" w:rsidRPr="00031EDE" w:rsidRDefault="003965EB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2E575B09" w14:textId="77777777" w:rsidR="003965EB" w:rsidRPr="00031EDE" w:rsidRDefault="003965EB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5608D83C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76D9D53E" w14:textId="7131E33F" w:rsidR="000A47AA" w:rsidRPr="00031EDE" w:rsidRDefault="002F5A63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>
              <w:rPr>
                <w:rFonts w:eastAsia="EUAlbertina-Regular-Identity-H"/>
                <w:lang w:eastAsia="de-DE"/>
              </w:rPr>
              <w:t xml:space="preserve">L’iniziativa prevede </w:t>
            </w:r>
            <w:r w:rsidRPr="002F5A63">
              <w:rPr>
                <w:rFonts w:eastAsia="EUAlbertina-Regular-Identity-H"/>
                <w:lang w:eastAsia="de-DE"/>
              </w:rPr>
              <w:t>investimenti per la transizione green attraverso la realizzazione/adeguamento di modelli produttivi green (decarbonizzazione, autosufficienza energetica delle produzioni, sequestro CO2, riduzione gas serra)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1DD6AEBA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FF9CB25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3CF31F69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000A47AA" w:rsidRPr="00031EDE" w14:paraId="2635090E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2C5C4E83" w14:textId="5BE3B46B" w:rsidR="000A47AA" w:rsidRPr="00031EDE" w:rsidRDefault="002F5A63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  <w:r w:rsidRPr="002F5A63">
              <w:rPr>
                <w:rFonts w:eastAsia="EUAlbertina-Regular-Identity-H"/>
                <w:lang w:eastAsia="de-DE"/>
              </w:rPr>
              <w:t>L’iniziativa prevede investimenti in nuove   tecnologie di allevamento, investimenti per la salute ed il benessere degli animali, la produzione di nuovi prodotti a basso impatto ambientale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C3CD3D3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7497367E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68126EE4" w14:textId="77777777" w:rsidR="000A47AA" w:rsidRPr="00031EDE" w:rsidRDefault="000A47AA" w:rsidP="00BE0845">
            <w:pPr>
              <w:suppressAutoHyphens w:val="0"/>
              <w:jc w:val="both"/>
              <w:rPr>
                <w:rFonts w:eastAsia="EUAlbertina-Regular-Identity-H"/>
                <w:lang w:eastAsia="de-DE"/>
              </w:rPr>
            </w:pPr>
          </w:p>
        </w:tc>
      </w:tr>
      <w:tr w:rsidR="784DC3ED" w14:paraId="385BB43D" w14:textId="77777777" w:rsidTr="784DC3ED">
        <w:trPr>
          <w:cantSplit/>
          <w:trHeight w:val="300"/>
          <w:jc w:val="center"/>
        </w:trPr>
        <w:tc>
          <w:tcPr>
            <w:tcW w:w="4274" w:type="dxa"/>
            <w:shd w:val="clear" w:color="auto" w:fill="auto"/>
            <w:vAlign w:val="center"/>
          </w:tcPr>
          <w:p w14:paraId="2BB8B356" w14:textId="34A623D2" w:rsidR="00431EA8" w:rsidRDefault="002F5A63" w:rsidP="784DC3ED">
            <w:pPr>
              <w:jc w:val="both"/>
            </w:pPr>
            <w:r w:rsidRPr="002F5A63">
              <w:t>L’iniziativa prevede investimenti per lo sviluppo o introduzione di sistemi di imballaggio e/o trasporto innovativi a ridotto impatto ambientale per</w:t>
            </w:r>
            <w:r>
              <w:t xml:space="preserve"> </w:t>
            </w:r>
            <w:r w:rsidRPr="002F5A63">
              <w:t>la commercializzazione/trasformazione dei prodotti della pesca e dell'acquacoltura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9B8A2AC" w14:textId="10D6F1A3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4DAB912" w14:textId="03C88F38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3751996F" w14:textId="73B07A90" w:rsidR="784DC3ED" w:rsidRDefault="784DC3ED" w:rsidP="784DC3ED">
            <w:pPr>
              <w:jc w:val="both"/>
              <w:rPr>
                <w:rFonts w:eastAsia="EUAlbertina-Regular-Identity-H"/>
                <w:lang w:eastAsia="de-DE"/>
              </w:rPr>
            </w:pPr>
          </w:p>
        </w:tc>
      </w:tr>
    </w:tbl>
    <w:p w14:paraId="317E8C87" w14:textId="77777777" w:rsidR="00FC7F2D" w:rsidRDefault="00FC7F2D">
      <w:pPr>
        <w:suppressAutoHyphens w:val="0"/>
        <w:spacing w:after="160" w:line="259" w:lineRule="auto"/>
        <w:rPr>
          <w:bCs/>
          <w:i/>
          <w:sz w:val="18"/>
          <w:szCs w:val="18"/>
          <w:lang w:eastAsia="de-DE"/>
        </w:rPr>
      </w:pPr>
    </w:p>
    <w:p w14:paraId="0CA694BF" w14:textId="35AD6655" w:rsidR="00521F66" w:rsidRPr="00031EDE" w:rsidRDefault="00521F66" w:rsidP="00521F66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 w:rsidR="00340311">
        <w:rPr>
          <w:b/>
          <w:bCs/>
          <w:sz w:val="26"/>
          <w:szCs w:val="26"/>
          <w:lang w:eastAsia="en-US"/>
        </w:rPr>
        <w:t>5</w:t>
      </w:r>
      <w:r w:rsidRPr="00031EDE">
        <w:rPr>
          <w:b/>
          <w:bCs/>
          <w:sz w:val="26"/>
          <w:szCs w:val="26"/>
          <w:lang w:eastAsia="en-US"/>
        </w:rPr>
        <w:t xml:space="preserve">   DESCRIZIONE DEL PROGRAMMA D’INVESTIMENTO  </w:t>
      </w:r>
    </w:p>
    <w:p w14:paraId="6DA51B22" w14:textId="40CB0543" w:rsidR="00521F66" w:rsidRDefault="12D01A4B" w:rsidP="784DC3ED">
      <w:pPr>
        <w:suppressAutoHyphens w:val="0"/>
        <w:spacing w:before="120" w:after="120"/>
        <w:jc w:val="both"/>
        <w:rPr>
          <w:sz w:val="24"/>
          <w:szCs w:val="24"/>
          <w:lang w:eastAsia="de-DE"/>
        </w:rPr>
      </w:pPr>
      <w:r w:rsidRPr="784DC3ED">
        <w:rPr>
          <w:sz w:val="24"/>
          <w:szCs w:val="24"/>
          <w:lang w:eastAsia="de-DE"/>
        </w:rPr>
        <w:t>Il candidato</w:t>
      </w:r>
      <w:r w:rsidR="00521F66" w:rsidRPr="784DC3ED">
        <w:rPr>
          <w:sz w:val="24"/>
          <w:szCs w:val="24"/>
          <w:lang w:eastAsia="de-DE"/>
        </w:rPr>
        <w:t xml:space="preserve"> deve illustrare la Strategia di sviluppo della propria azienda </w:t>
      </w:r>
      <w:r w:rsidR="00FC7F2D" w:rsidRPr="784DC3ED">
        <w:rPr>
          <w:sz w:val="24"/>
          <w:szCs w:val="24"/>
          <w:lang w:eastAsia="de-DE"/>
        </w:rPr>
        <w:t xml:space="preserve">che si intende </w:t>
      </w:r>
      <w:r w:rsidR="5493D0E7" w:rsidRPr="784DC3ED">
        <w:rPr>
          <w:sz w:val="24"/>
          <w:szCs w:val="24"/>
          <w:lang w:eastAsia="de-DE"/>
        </w:rPr>
        <w:t>conseguire</w:t>
      </w:r>
      <w:r w:rsidR="00FC7F2D" w:rsidRPr="784DC3ED">
        <w:rPr>
          <w:sz w:val="24"/>
          <w:szCs w:val="24"/>
          <w:lang w:eastAsia="de-DE"/>
        </w:rPr>
        <w:t xml:space="preserve"> grazie al sostegno</w:t>
      </w:r>
      <w:bookmarkStart w:id="12" w:name="_Hlk182836707"/>
    </w:p>
    <w:p w14:paraId="32444DEA" w14:textId="39EDDEAB" w:rsidR="00FC7F2D" w:rsidRPr="00031EDE" w:rsidRDefault="00FC7F2D" w:rsidP="00FC7F2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24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/>
          <w:bCs/>
          <w:sz w:val="26"/>
          <w:szCs w:val="26"/>
          <w:lang w:eastAsia="en-US"/>
        </w:rPr>
        <w:t>A2.</w:t>
      </w:r>
      <w:r>
        <w:rPr>
          <w:b/>
          <w:bCs/>
          <w:sz w:val="26"/>
          <w:szCs w:val="26"/>
          <w:lang w:eastAsia="en-US"/>
        </w:rPr>
        <w:t>5.1</w:t>
      </w:r>
      <w:r w:rsidRPr="00031EDE">
        <w:rPr>
          <w:b/>
          <w:bCs/>
          <w:sz w:val="26"/>
          <w:szCs w:val="26"/>
          <w:lang w:eastAsia="en-US"/>
        </w:rPr>
        <w:t xml:space="preserve">   </w:t>
      </w:r>
      <w:r>
        <w:rPr>
          <w:b/>
          <w:bCs/>
          <w:sz w:val="26"/>
          <w:szCs w:val="26"/>
          <w:lang w:eastAsia="en-US"/>
        </w:rPr>
        <w:t>ANALISI SWOT</w:t>
      </w:r>
      <w:r w:rsidRPr="00031EDE">
        <w:rPr>
          <w:b/>
          <w:bCs/>
          <w:sz w:val="26"/>
          <w:szCs w:val="26"/>
          <w:lang w:eastAsia="en-US"/>
        </w:rPr>
        <w:t xml:space="preserve">  </w:t>
      </w:r>
    </w:p>
    <w:bookmarkEnd w:id="12"/>
    <w:p w14:paraId="3BE53D3D" w14:textId="01E922B9" w:rsidR="00521F66" w:rsidRDefault="00521F66" w:rsidP="00521F66">
      <w:pPr>
        <w:suppressAutoHyphens w:val="0"/>
        <w:spacing w:before="120"/>
        <w:jc w:val="both"/>
        <w:rPr>
          <w:bCs/>
          <w:sz w:val="24"/>
          <w:lang w:eastAsia="de-DE"/>
        </w:rPr>
      </w:pPr>
      <w:r w:rsidRPr="00031EDE">
        <w:rPr>
          <w:bCs/>
          <w:sz w:val="24"/>
          <w:lang w:eastAsia="de-DE"/>
        </w:rPr>
        <w:t xml:space="preserve">Descrivere i principali punti di forza e di debolezza, nonché le potenziali opportunità ed i rischi connessi al raggiungimento degli obiettivi correlati alla realizzazione </w:t>
      </w:r>
      <w:r w:rsidRPr="00031EDE">
        <w:rPr>
          <w:sz w:val="24"/>
          <w:lang w:eastAsia="de-DE"/>
        </w:rPr>
        <w:t>del programma d’investimento</w:t>
      </w:r>
      <w:r w:rsidRPr="00031EDE">
        <w:rPr>
          <w:bCs/>
          <w:sz w:val="24"/>
          <w:lang w:eastAsia="de-DE"/>
        </w:rPr>
        <w:t xml:space="preserve">. </w:t>
      </w:r>
    </w:p>
    <w:p w14:paraId="0388B359" w14:textId="7A964322" w:rsidR="00FC7F2D" w:rsidRPr="00031EDE" w:rsidRDefault="00FC7F2D" w:rsidP="00521F66">
      <w:pPr>
        <w:suppressAutoHyphens w:val="0"/>
        <w:spacing w:before="120"/>
        <w:jc w:val="both"/>
        <w:rPr>
          <w:b/>
          <w:sz w:val="24"/>
          <w:lang w:eastAsia="de-DE"/>
        </w:rPr>
      </w:pPr>
      <w:r w:rsidRPr="00FC7F2D">
        <w:rPr>
          <w:b/>
          <w:sz w:val="24"/>
          <w:lang w:eastAsia="de-DE"/>
        </w:rPr>
        <w:t xml:space="preserve">TAB. A2.5.1  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521F66" w:rsidRPr="00031EDE" w14:paraId="7A8821EA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B116B" w14:textId="77777777" w:rsidR="00521F66" w:rsidRPr="00031EDE" w:rsidRDefault="00521F66" w:rsidP="000E5E41">
            <w:pPr>
              <w:suppressAutoHyphens w:val="0"/>
              <w:snapToGrid w:val="0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PUNTI DI FORZA (MASSIMO 1.000 CARATTERI)</w:t>
            </w:r>
          </w:p>
        </w:tc>
      </w:tr>
      <w:tr w:rsidR="00521F66" w:rsidRPr="00031EDE" w14:paraId="2390BB4D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A0B5D" w14:textId="77777777" w:rsidR="00521F66" w:rsidRPr="00D01C3F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  <w:r w:rsidRPr="00D01C3F">
              <w:rPr>
                <w:bCs/>
                <w:sz w:val="18"/>
                <w:szCs w:val="18"/>
                <w:lang w:eastAsia="de-DE"/>
              </w:rPr>
              <w:lastRenderedPageBreak/>
              <w:t>(Descrizione)</w:t>
            </w:r>
          </w:p>
          <w:p w14:paraId="7DFC9D46" w14:textId="77777777" w:rsidR="002F5A63" w:rsidRPr="00D01C3F" w:rsidRDefault="002F5A63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7C8771AA" w14:textId="77777777" w:rsidR="002F5A63" w:rsidRPr="00D01C3F" w:rsidRDefault="002F5A63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3EEC9F76" w14:textId="77777777" w:rsidR="002F5A63" w:rsidRPr="00D01C3F" w:rsidRDefault="002F5A63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3692BC53" w14:textId="77777777" w:rsidR="002F5A63" w:rsidRPr="00D01C3F" w:rsidRDefault="002F5A63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257C4B7C" w14:textId="77777777" w:rsidR="002F5A63" w:rsidRPr="00D01C3F" w:rsidRDefault="002F5A63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4196EC2E" w14:textId="77777777" w:rsidR="002F5A63" w:rsidRPr="00D01C3F" w:rsidRDefault="002F5A63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D771954" w14:textId="77777777" w:rsidR="002F5A63" w:rsidRPr="00D01C3F" w:rsidRDefault="002F5A63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30B64851" w14:textId="77777777" w:rsidR="002F5A63" w:rsidRPr="00D01C3F" w:rsidRDefault="002F5A63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71E2C447" w14:textId="77777777" w:rsidR="00521F66" w:rsidRPr="00D01C3F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</w:tc>
      </w:tr>
      <w:tr w:rsidR="00521F66" w:rsidRPr="00031EDE" w14:paraId="58EDFAF7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E34D8" w14:textId="77777777" w:rsidR="00521F66" w:rsidRPr="00031EDE" w:rsidRDefault="00521F66" w:rsidP="000E5E41">
            <w:pPr>
              <w:suppressAutoHyphens w:val="0"/>
              <w:snapToGrid w:val="0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PUNTI DI DEBOLEZZA (MASSIMO 1.000 CARATTERI)</w:t>
            </w:r>
          </w:p>
        </w:tc>
      </w:tr>
      <w:tr w:rsidR="00521F66" w:rsidRPr="00031EDE" w14:paraId="69D98F35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1ADED" w14:textId="77777777" w:rsidR="00521F66" w:rsidRPr="00031EDE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  <w:r w:rsidRPr="00031EDE">
              <w:rPr>
                <w:bCs/>
                <w:sz w:val="18"/>
                <w:szCs w:val="18"/>
                <w:lang w:eastAsia="de-DE"/>
              </w:rPr>
              <w:t>(Descrizione)</w:t>
            </w:r>
          </w:p>
          <w:p w14:paraId="23E57629" w14:textId="77777777" w:rsidR="00521F66" w:rsidRPr="00D01C3F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F7EBE58" w14:textId="77777777" w:rsidR="00D01C3F" w:rsidRP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22978927" w14:textId="77777777" w:rsidR="00D01C3F" w:rsidRP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764C85F1" w14:textId="77777777" w:rsidR="00D01C3F" w:rsidRP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E2DBAF8" w14:textId="77777777" w:rsidR="00D01C3F" w:rsidRP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66201FCD" w14:textId="77777777" w:rsidR="00D01C3F" w:rsidRP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7AA8593A" w14:textId="77777777" w:rsidR="00D01C3F" w:rsidRP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2AD66985" w14:textId="77777777" w:rsidR="00D01C3F" w:rsidRP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17A013AE" w14:textId="77777777" w:rsidR="00D01C3F" w:rsidRP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6D3A1F8E" w14:textId="77777777" w:rsidR="00D01C3F" w:rsidRPr="00031EDE" w:rsidRDefault="00D01C3F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760FCEC3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7D193" w14:textId="77777777" w:rsidR="00521F66" w:rsidRPr="00031EDE" w:rsidRDefault="00521F66" w:rsidP="000E5E41">
            <w:pPr>
              <w:suppressAutoHyphens w:val="0"/>
              <w:snapToGrid w:val="0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OPPORTUNITÀ (MASSIMO 1.000 CARATTERI)</w:t>
            </w:r>
          </w:p>
        </w:tc>
      </w:tr>
      <w:tr w:rsidR="00521F66" w:rsidRPr="00031EDE" w14:paraId="79CFC419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C114A" w14:textId="77777777" w:rsidR="00521F66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  <w:r w:rsidRPr="00031EDE">
              <w:rPr>
                <w:bCs/>
                <w:sz w:val="18"/>
                <w:szCs w:val="18"/>
                <w:lang w:eastAsia="de-DE"/>
              </w:rPr>
              <w:t>(Descrizione)</w:t>
            </w:r>
          </w:p>
          <w:p w14:paraId="722C9DAF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03605794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2DF1584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3CE1D3ED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1D27970B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8FEED69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1DB689FC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4AB40AA2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03610F22" w14:textId="77777777" w:rsidR="00D01C3F" w:rsidRPr="00031EDE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4DB026DD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2FAF9107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2EECA" w14:textId="77777777" w:rsidR="00521F66" w:rsidRPr="00031EDE" w:rsidRDefault="00521F66" w:rsidP="000E5E41">
            <w:pPr>
              <w:suppressAutoHyphens w:val="0"/>
              <w:snapToGrid w:val="0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RISCHI (MASSIMO 1.000 CARATTERI)</w:t>
            </w:r>
          </w:p>
        </w:tc>
      </w:tr>
      <w:tr w:rsidR="00521F66" w:rsidRPr="00031EDE" w14:paraId="6279226F" w14:textId="77777777" w:rsidTr="000E5E41">
        <w:trPr>
          <w:cantSplit/>
          <w:trHeight w:val="454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849E" w14:textId="77777777" w:rsidR="00521F66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  <w:r w:rsidRPr="00031EDE">
              <w:rPr>
                <w:bCs/>
                <w:sz w:val="18"/>
                <w:szCs w:val="18"/>
                <w:lang w:eastAsia="de-DE"/>
              </w:rPr>
              <w:t>(Descrizione)</w:t>
            </w:r>
          </w:p>
          <w:p w14:paraId="12E53585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6A89EECF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0B95A13D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E3D0F8F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32386E9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11016714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02B83951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4F25E96B" w14:textId="77777777" w:rsidR="00D01C3F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38AA4F64" w14:textId="77777777" w:rsidR="00D01C3F" w:rsidRPr="00031EDE" w:rsidRDefault="00D01C3F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3AFBA1C0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</w:tbl>
    <w:p w14:paraId="141E2244" w14:textId="28A562F1" w:rsidR="00FC7F2D" w:rsidRPr="00031EDE" w:rsidRDefault="00FC7F2D" w:rsidP="784DC3ED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360"/>
        <w:jc w:val="both"/>
        <w:rPr>
          <w:b/>
          <w:bCs/>
          <w:sz w:val="26"/>
          <w:szCs w:val="26"/>
          <w:lang w:eastAsia="en-US"/>
        </w:rPr>
      </w:pPr>
      <w:bookmarkStart w:id="13" w:name="_Hlk182845017"/>
      <w:r w:rsidRPr="784DC3ED">
        <w:rPr>
          <w:b/>
          <w:bCs/>
          <w:sz w:val="26"/>
          <w:szCs w:val="26"/>
          <w:lang w:eastAsia="en-US"/>
        </w:rPr>
        <w:t xml:space="preserve">A2.5.2   PECULIARITA’ AMBIENTALI </w:t>
      </w:r>
      <w:r w:rsidR="65C80CBC" w:rsidRPr="784DC3ED">
        <w:rPr>
          <w:b/>
          <w:bCs/>
          <w:sz w:val="26"/>
          <w:szCs w:val="26"/>
          <w:lang w:eastAsia="en-US"/>
        </w:rPr>
        <w:t>E DI INVESTIMENTO</w:t>
      </w:r>
    </w:p>
    <w:bookmarkEnd w:id="13"/>
    <w:p w14:paraId="1AE59FBA" w14:textId="03A97143" w:rsidR="00521F66" w:rsidRDefault="007A3C7A" w:rsidP="00521F66">
      <w:pPr>
        <w:suppressAutoHyphens w:val="0"/>
        <w:spacing w:before="120"/>
        <w:jc w:val="both"/>
        <w:rPr>
          <w:sz w:val="24"/>
          <w:lang w:eastAsia="de-DE"/>
        </w:rPr>
      </w:pPr>
      <w:r w:rsidRPr="00031EDE">
        <w:rPr>
          <w:sz w:val="24"/>
          <w:lang w:eastAsia="de-DE"/>
        </w:rPr>
        <w:t xml:space="preserve">Da compilare esclusivamente se l’investimento ha carattere ambientale. </w:t>
      </w:r>
    </w:p>
    <w:p w14:paraId="1BAE31AF" w14:textId="088818EB" w:rsidR="00FC7F2D" w:rsidRPr="00031EDE" w:rsidRDefault="00FC7F2D" w:rsidP="00521F66">
      <w:pPr>
        <w:suppressAutoHyphens w:val="0"/>
        <w:spacing w:before="120"/>
        <w:jc w:val="both"/>
        <w:rPr>
          <w:sz w:val="24"/>
          <w:lang w:eastAsia="de-DE"/>
        </w:rPr>
      </w:pPr>
      <w:r w:rsidRPr="00FC7F2D">
        <w:rPr>
          <w:b/>
          <w:bCs/>
          <w:sz w:val="24"/>
          <w:lang w:eastAsia="de-DE"/>
        </w:rPr>
        <w:t>TAB A2.5.2</w:t>
      </w:r>
      <w:r>
        <w:rPr>
          <w:sz w:val="24"/>
          <w:lang w:eastAsia="de-DE"/>
        </w:rPr>
        <w:t>.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1838"/>
        <w:gridCol w:w="901"/>
        <w:gridCol w:w="85"/>
        <w:gridCol w:w="715"/>
        <w:gridCol w:w="573"/>
        <w:gridCol w:w="664"/>
        <w:gridCol w:w="895"/>
        <w:gridCol w:w="492"/>
        <w:gridCol w:w="217"/>
        <w:gridCol w:w="1301"/>
        <w:gridCol w:w="258"/>
        <w:gridCol w:w="1700"/>
      </w:tblGrid>
      <w:tr w:rsidR="00521F66" w:rsidRPr="00031EDE" w14:paraId="0BDC9841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762D731E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lastRenderedPageBreak/>
              <w:t xml:space="preserve">UTILIZZO DI ENERGIE RINNOVABILI </w:t>
            </w:r>
          </w:p>
          <w:p w14:paraId="48A629DA" w14:textId="3CCC5E9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 xml:space="preserve"> e/</w:t>
            </w:r>
            <w:proofErr w:type="gramStart"/>
            <w:r w:rsidRPr="00031EDE">
              <w:rPr>
                <w:b/>
                <w:bCs/>
                <w:lang w:eastAsia="de-DE"/>
              </w:rPr>
              <w:t>o  RICORSO</w:t>
            </w:r>
            <w:proofErr w:type="gramEnd"/>
            <w:r w:rsidRPr="00031EDE">
              <w:rPr>
                <w:b/>
                <w:bCs/>
                <w:lang w:eastAsia="de-DE"/>
              </w:rPr>
              <w:t xml:space="preserve"> A TECNOLOGIE PER IL RISPARMIO ENERGETICO INCLUSO</w:t>
            </w:r>
            <w:r w:rsidR="006552C1">
              <w:rPr>
                <w:b/>
                <w:bCs/>
                <w:lang w:eastAsia="de-DE"/>
              </w:rPr>
              <w:t xml:space="preserve"> LE SMART GRID</w:t>
            </w:r>
            <w:r w:rsidR="00BD64F4">
              <w:rPr>
                <w:rStyle w:val="Rimandonotaapidipagina"/>
                <w:b/>
                <w:bCs/>
                <w:lang w:eastAsia="de-DE"/>
              </w:rPr>
              <w:footnoteReference w:id="22"/>
            </w:r>
            <w:r w:rsidR="006552C1">
              <w:rPr>
                <w:b/>
                <w:bCs/>
                <w:lang w:eastAsia="de-DE"/>
              </w:rPr>
              <w:t xml:space="preserve"> O </w:t>
            </w:r>
            <w:r w:rsidRPr="00031EDE">
              <w:rPr>
                <w:b/>
                <w:bCs/>
                <w:lang w:eastAsia="de-DE"/>
              </w:rPr>
              <w:t>IL TRATTAMENTO DEI RIFIUTI</w:t>
            </w:r>
          </w:p>
          <w:p w14:paraId="29A07606" w14:textId="77777777" w:rsidR="00521F66" w:rsidRPr="00031EDE" w:rsidRDefault="00521F66" w:rsidP="000E5E41">
            <w:pPr>
              <w:suppressAutoHyphens w:val="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lang w:eastAsia="de-DE"/>
              </w:rPr>
              <w:t>(descrizione max 3.000 CARATTERI)</w:t>
            </w:r>
          </w:p>
        </w:tc>
      </w:tr>
      <w:tr w:rsidR="00521F66" w:rsidRPr="00031EDE" w14:paraId="691B1A15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C9A173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40471092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7C403433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447C77D2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01171AB9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4A615828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2BFEC071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3B4EF283" w14:textId="77777777" w:rsidR="00D01C3F" w:rsidRPr="00031EDE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5A437638" w14:textId="77777777" w:rsidR="00521F66" w:rsidRPr="00031EDE" w:rsidRDefault="00521F66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241DBAD8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4FC48C5E" w14:textId="77777777" w:rsidR="00521F66" w:rsidRPr="00031EDE" w:rsidRDefault="00521F66" w:rsidP="784DC3ED">
            <w:pPr>
              <w:suppressAutoHyphens w:val="0"/>
              <w:snapToGrid w:val="0"/>
              <w:jc w:val="center"/>
              <w:rPr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 xml:space="preserve">Indicazione di sintesi dell’utilizzo di energie rinnovabili </w:t>
            </w:r>
            <w:r w:rsidRPr="00031EDE">
              <w:rPr>
                <w:b/>
                <w:bCs/>
                <w:vertAlign w:val="superscript"/>
                <w:lang w:eastAsia="de-DE"/>
              </w:rPr>
              <w:footnoteReference w:id="23"/>
            </w:r>
          </w:p>
          <w:p w14:paraId="4249CBD6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lang w:eastAsia="de-DE"/>
              </w:rPr>
              <w:t>(dato % sul fabbisogno energetico totale)</w:t>
            </w:r>
          </w:p>
        </w:tc>
      </w:tr>
      <w:tr w:rsidR="00521F66" w:rsidRPr="00031EDE" w14:paraId="3FA5146A" w14:textId="77777777" w:rsidTr="784DC3ED">
        <w:trPr>
          <w:cantSplit/>
          <w:trHeight w:val="397"/>
          <w:jc w:val="center"/>
        </w:trPr>
        <w:tc>
          <w:tcPr>
            <w:tcW w:w="2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2395ABBD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&lt;15%</w:t>
            </w:r>
          </w:p>
        </w:tc>
        <w:tc>
          <w:tcPr>
            <w:tcW w:w="342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3B3B3"/>
            <w:vAlign w:val="center"/>
          </w:tcPr>
          <w:p w14:paraId="3FEA3F23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15%÷50%</w:t>
            </w:r>
          </w:p>
        </w:tc>
        <w:tc>
          <w:tcPr>
            <w:tcW w:w="34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1884F483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&gt;50%</w:t>
            </w:r>
          </w:p>
        </w:tc>
      </w:tr>
      <w:tr w:rsidR="00521F66" w:rsidRPr="00031EDE" w14:paraId="3FCCBAF1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0D03A5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1DA77336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3113F026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021C3D76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7DE9E95C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53D5911D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2C42CEE2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2DA99610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27F4C39D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6AA76220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3E3747D9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7D51A24F" w14:textId="77777777" w:rsidR="00521F66" w:rsidRPr="00031EDE" w:rsidRDefault="00521F66" w:rsidP="000E5E41">
            <w:pPr>
              <w:suppressAutoHyphens w:val="0"/>
              <w:snapToGrid w:val="0"/>
              <w:jc w:val="both"/>
              <w:rPr>
                <w:b/>
                <w:bCs/>
                <w:sz w:val="24"/>
                <w:lang w:eastAsia="de-DE"/>
              </w:rPr>
            </w:pPr>
          </w:p>
        </w:tc>
      </w:tr>
      <w:tr w:rsidR="00521F66" w:rsidRPr="00031EDE" w14:paraId="457AB7F0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2C2C8E56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>CAPACITÀ DI UTILIZZO DEL SOTTOPRODOTTO E DEGLI SCARTI</w:t>
            </w:r>
          </w:p>
          <w:p w14:paraId="445D4A77" w14:textId="77777777" w:rsidR="00521F66" w:rsidRPr="00031EDE" w:rsidRDefault="00521F66" w:rsidP="000E5E41">
            <w:pPr>
              <w:suppressAutoHyphens w:val="0"/>
              <w:jc w:val="center"/>
              <w:rPr>
                <w:bCs/>
                <w:lang w:eastAsia="de-DE"/>
              </w:rPr>
            </w:pPr>
            <w:r w:rsidRPr="00031EDE">
              <w:rPr>
                <w:bCs/>
                <w:lang w:eastAsia="de-DE"/>
              </w:rPr>
              <w:t xml:space="preserve">(stima espressa in percentuale rispetto al totale della produzione a regime) </w:t>
            </w:r>
          </w:p>
          <w:p w14:paraId="49FE8D2C" w14:textId="77777777" w:rsidR="00521F66" w:rsidRPr="00031EDE" w:rsidRDefault="00521F66" w:rsidP="000E5E41">
            <w:pPr>
              <w:suppressAutoHyphens w:val="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lang w:eastAsia="de-DE"/>
              </w:rPr>
              <w:t>(descrizione max 3.000 CARATTERI)</w:t>
            </w:r>
          </w:p>
        </w:tc>
      </w:tr>
      <w:tr w:rsidR="00521F66" w:rsidRPr="00031EDE" w14:paraId="781B3D34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EF3BB2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779B2F25" w14:textId="77777777" w:rsidR="00521F66" w:rsidRPr="00D01C3F" w:rsidRDefault="00521F66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3C991711" w14:textId="77777777" w:rsidR="005A4DE7" w:rsidRDefault="005A4DE7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12555CDE" w14:textId="77777777" w:rsidR="00D01C3F" w:rsidRDefault="00D01C3F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5E4BF15A" w14:textId="77777777" w:rsidR="00D01C3F" w:rsidRDefault="00D01C3F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48A4722E" w14:textId="77777777" w:rsidR="00D01C3F" w:rsidRDefault="00D01C3F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5DEF04B9" w14:textId="77777777" w:rsidR="00D01C3F" w:rsidRDefault="00D01C3F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321C5EF2" w14:textId="77777777" w:rsidR="00D01C3F" w:rsidRDefault="00D01C3F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2FBC2EA7" w14:textId="77777777" w:rsidR="00D01C3F" w:rsidRDefault="00D01C3F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4ED0ADD1" w14:textId="77777777" w:rsidR="00D01C3F" w:rsidRPr="00D01C3F" w:rsidRDefault="00D01C3F" w:rsidP="000E5E41">
            <w:pPr>
              <w:suppressAutoHyphens w:val="0"/>
              <w:jc w:val="both"/>
              <w:rPr>
                <w:bCs/>
                <w:sz w:val="18"/>
                <w:szCs w:val="18"/>
                <w:lang w:eastAsia="de-DE"/>
              </w:rPr>
            </w:pPr>
          </w:p>
          <w:p w14:paraId="67D1D668" w14:textId="77777777" w:rsidR="005A4DE7" w:rsidRPr="00031EDE" w:rsidRDefault="005A4DE7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266D41A0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4807E389" w14:textId="77777777" w:rsidR="00521F66" w:rsidRPr="00031EDE" w:rsidRDefault="00521F66" w:rsidP="000E5E41">
            <w:pPr>
              <w:suppressAutoHyphens w:val="0"/>
              <w:snapToGrid w:val="0"/>
              <w:jc w:val="center"/>
              <w:rPr>
                <w:b/>
                <w:bCs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>CERTIFICAZIONI DI PRODOTTO ED AMBIENTALI</w:t>
            </w:r>
          </w:p>
          <w:p w14:paraId="71B0CB1E" w14:textId="77777777" w:rsidR="00521F66" w:rsidRPr="00031EDE" w:rsidRDefault="00521F66" w:rsidP="000E5E41">
            <w:pPr>
              <w:suppressAutoHyphens w:val="0"/>
              <w:jc w:val="center"/>
              <w:rPr>
                <w:bCs/>
                <w:sz w:val="24"/>
                <w:lang w:eastAsia="de-DE"/>
              </w:rPr>
            </w:pPr>
            <w:r w:rsidRPr="00031EDE">
              <w:rPr>
                <w:b/>
                <w:bCs/>
                <w:lang w:eastAsia="de-DE"/>
              </w:rPr>
              <w:t xml:space="preserve"> </w:t>
            </w:r>
            <w:r w:rsidRPr="00031EDE">
              <w:rPr>
                <w:bCs/>
                <w:lang w:eastAsia="de-DE"/>
              </w:rPr>
              <w:t>(descrizione max 3.000 CARATTERI)</w:t>
            </w:r>
          </w:p>
        </w:tc>
      </w:tr>
      <w:tr w:rsidR="00521F66" w:rsidRPr="00031EDE" w14:paraId="4DD14F6B" w14:textId="77777777" w:rsidTr="784DC3ED">
        <w:trPr>
          <w:cantSplit/>
          <w:trHeight w:val="300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87B5730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(Descrizione)</w:t>
            </w:r>
          </w:p>
          <w:p w14:paraId="7A90384A" w14:textId="77777777" w:rsidR="00521F66" w:rsidRDefault="00521F66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  <w:p w14:paraId="7F72F754" w14:textId="77777777" w:rsidR="005A4DE7" w:rsidRDefault="005A4DE7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  <w:p w14:paraId="3ECCB1E4" w14:textId="77777777" w:rsidR="005A4DE7" w:rsidRPr="00031EDE" w:rsidRDefault="005A4DE7" w:rsidP="000E5E41">
            <w:pPr>
              <w:suppressAutoHyphens w:val="0"/>
              <w:jc w:val="both"/>
              <w:rPr>
                <w:bCs/>
                <w:sz w:val="24"/>
                <w:lang w:eastAsia="de-DE"/>
              </w:rPr>
            </w:pPr>
          </w:p>
        </w:tc>
      </w:tr>
      <w:tr w:rsidR="784DC3ED" w14:paraId="0B060816" w14:textId="77777777" w:rsidTr="00F204B4">
        <w:trPr>
          <w:cantSplit/>
          <w:trHeight w:val="300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2FD5B4C" w14:textId="5C7B20D3" w:rsidR="6DE5FC8A" w:rsidRDefault="6DE5FC8A" w:rsidP="784DC3ED">
            <w:pPr>
              <w:jc w:val="center"/>
              <w:rPr>
                <w:b/>
                <w:bCs/>
                <w:lang w:eastAsia="de-DE"/>
              </w:rPr>
            </w:pPr>
            <w:r w:rsidRPr="784DC3ED">
              <w:rPr>
                <w:b/>
                <w:bCs/>
                <w:lang w:eastAsia="de-DE"/>
              </w:rPr>
              <w:t>UTILIZZO DI STRUMENTI INNOVATIVI, DIGITALI E TECNOLOGICI</w:t>
            </w:r>
          </w:p>
        </w:tc>
      </w:tr>
      <w:tr w:rsidR="784DC3ED" w14:paraId="58708A8E" w14:textId="77777777" w:rsidTr="784DC3ED">
        <w:trPr>
          <w:cantSplit/>
          <w:trHeight w:val="300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A39B22" w14:textId="2B698474" w:rsidR="0EE4C053" w:rsidRDefault="0EE4C053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784DC3ED">
              <w:rPr>
                <w:i/>
                <w:iCs/>
                <w:sz w:val="18"/>
                <w:szCs w:val="18"/>
                <w:lang w:eastAsia="de-DE"/>
              </w:rPr>
              <w:lastRenderedPageBreak/>
              <w:t>(Descrizione)</w:t>
            </w:r>
          </w:p>
          <w:p w14:paraId="354476D2" w14:textId="425A60F9" w:rsidR="784DC3ED" w:rsidRDefault="784DC3ED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0D1D2565" w14:textId="77777777" w:rsidR="00D01C3F" w:rsidRDefault="00D01C3F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038E329F" w14:textId="77777777" w:rsidR="00D01C3F" w:rsidRDefault="00D01C3F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76F442D4" w14:textId="77777777" w:rsidR="00D01C3F" w:rsidRDefault="00D01C3F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18076568" w14:textId="77777777" w:rsidR="00D01C3F" w:rsidRDefault="00D01C3F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5A18F387" w14:textId="77777777" w:rsidR="00D01C3F" w:rsidRDefault="00D01C3F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592DD079" w14:textId="77777777" w:rsidR="00D01C3F" w:rsidRDefault="00D01C3F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608B16B7" w14:textId="25FF8ABF" w:rsidR="784DC3ED" w:rsidRDefault="784DC3ED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53DD815C" w14:textId="5294D4F2" w:rsidR="784DC3ED" w:rsidRDefault="784DC3ED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  <w:p w14:paraId="45616827" w14:textId="784150C5" w:rsidR="784DC3ED" w:rsidRDefault="784DC3ED" w:rsidP="784DC3ED">
            <w:pPr>
              <w:jc w:val="both"/>
              <w:rPr>
                <w:i/>
                <w:iCs/>
                <w:sz w:val="18"/>
                <w:szCs w:val="18"/>
                <w:lang w:eastAsia="de-DE"/>
              </w:rPr>
            </w:pPr>
          </w:p>
        </w:tc>
      </w:tr>
      <w:tr w:rsidR="00521F66" w:rsidRPr="00031EDE" w14:paraId="51CD826A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71E0A2A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b/>
                <w:iCs/>
                <w:lang w:eastAsia="de-DE"/>
              </w:rPr>
            </w:pPr>
            <w:r w:rsidRPr="00031EDE">
              <w:rPr>
                <w:b/>
                <w:iCs/>
                <w:lang w:eastAsia="de-DE"/>
              </w:rPr>
              <w:t>IMPATTO DELL’INTERVENTO SUL MIGLIORAMENTO DELLE PRINCIPALI MATRICI AMBIENTALI</w:t>
            </w:r>
          </w:p>
        </w:tc>
      </w:tr>
      <w:tr w:rsidR="00521F66" w:rsidRPr="00031EDE" w14:paraId="53FC9759" w14:textId="77777777" w:rsidTr="00275991">
        <w:trPr>
          <w:cantSplit/>
          <w:trHeight w:val="397"/>
          <w:jc w:val="center"/>
        </w:trPr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541105EE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ACQUA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1D6B1B" w14:textId="77777777" w:rsidR="00521F66" w:rsidRPr="00031EDE" w:rsidRDefault="00521F66" w:rsidP="784DC3ED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  <w:lang w:eastAsia="de-DE"/>
              </w:rPr>
            </w:pPr>
            <w:r w:rsidRPr="784DC3ED">
              <w:rPr>
                <w:sz w:val="24"/>
                <w:szCs w:val="24"/>
                <w:lang w:eastAsia="de-DE"/>
              </w:rPr>
              <w:t>CONSUMO TOTALE</w:t>
            </w:r>
            <w:r w:rsidRPr="784DC3ED">
              <w:rPr>
                <w:sz w:val="24"/>
                <w:szCs w:val="24"/>
                <w:vertAlign w:val="superscript"/>
                <w:lang w:eastAsia="de-DE"/>
              </w:rPr>
              <w:footnoteReference w:id="24"/>
            </w:r>
          </w:p>
          <w:p w14:paraId="7FA2B702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________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53BD8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9A391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RIDUZIONE FABBISOGNO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8DBDF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BC871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9659B6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013DB976" w14:textId="77777777" w:rsidTr="00A85347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47115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 ad es. miglioramento delle condizioni di ossigenazione e sterilizzazione delle acque di allevamento)</w:t>
            </w:r>
          </w:p>
          <w:p w14:paraId="12F2AE7D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2BEDA0C9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24726272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106C0466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3B2C2671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472688FC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47923758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DE0D08F" w14:textId="77777777" w:rsidR="00D01C3F" w:rsidRP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C05949C" w14:textId="77777777" w:rsidR="005A4DE7" w:rsidRPr="00D01C3F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6D701E0D" w14:textId="77777777" w:rsidR="005A4DE7" w:rsidRPr="00031EDE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40F1DFC1" w14:textId="77777777" w:rsidTr="00275991">
        <w:trPr>
          <w:cantSplit/>
          <w:trHeight w:val="397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65FB90" w14:textId="77777777" w:rsidR="00275991" w:rsidRDefault="00521F66" w:rsidP="000E5E41">
            <w:pPr>
              <w:widowControl w:val="0"/>
              <w:suppressAutoHyphens w:val="0"/>
              <w:snapToGrid w:val="0"/>
              <w:jc w:val="both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ARIA/</w:t>
            </w:r>
          </w:p>
          <w:p w14:paraId="38008429" w14:textId="54B838C0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ATMOSFERA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FDC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INCREMENTO EMISSIONI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06D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889F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RIDUZIONE   EMISSIONI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305A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B872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VARIAZIONE QUALITÀ EMISSIONI</w:t>
            </w:r>
          </w:p>
        </w:tc>
      </w:tr>
      <w:tr w:rsidR="00521F66" w:rsidRPr="00031EDE" w14:paraId="1F99E50B" w14:textId="77777777" w:rsidTr="00275991">
        <w:trPr>
          <w:cantSplit/>
          <w:trHeight w:val="397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A21D026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FDE6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2DF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DBD6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4D5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45EB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F1F6E8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NO</w:t>
            </w:r>
          </w:p>
        </w:tc>
      </w:tr>
      <w:tr w:rsidR="00521F66" w:rsidRPr="00031EDE" w14:paraId="0AE3E1D5" w14:textId="77777777" w:rsidTr="00A85347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F4AAC3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 dell’impatto)</w:t>
            </w:r>
          </w:p>
          <w:p w14:paraId="468182B0" w14:textId="77777777" w:rsidR="00521F66" w:rsidRPr="00D01C3F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275C1CD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41088519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D831F10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3526BE9D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2CFAE24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732C05A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2CB5E495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2D4775BC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29A3D807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5E47FDE3" w14:textId="77777777" w:rsidR="00D01C3F" w:rsidRPr="00031EDE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43188D6D" w14:textId="77777777" w:rsidTr="00275991">
        <w:trPr>
          <w:cantSplit/>
          <w:trHeight w:val="397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5B5F39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b/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>SUOLO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0C69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INCREMENTO OCCUPAZIONE</w:t>
            </w:r>
          </w:p>
          <w:p w14:paraId="7D25F7E6" w14:textId="77777777" w:rsidR="00521F66" w:rsidRPr="00031EDE" w:rsidRDefault="00521F66" w:rsidP="000E5E41">
            <w:pPr>
              <w:widowControl w:val="0"/>
              <w:suppressAutoHyphens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SUOLO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3801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452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RIDUZIONE   OCCUPAZIONE</w:t>
            </w:r>
          </w:p>
          <w:p w14:paraId="343B756A" w14:textId="77777777" w:rsidR="00521F66" w:rsidRPr="00031EDE" w:rsidRDefault="00521F66" w:rsidP="000E5E41">
            <w:pPr>
              <w:widowControl w:val="0"/>
              <w:suppressAutoHyphens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SUOLO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2179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__%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011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INTERVENTI DI SALVAGUARDIA</w:t>
            </w:r>
          </w:p>
        </w:tc>
      </w:tr>
      <w:tr w:rsidR="00521F66" w:rsidRPr="00031EDE" w14:paraId="586978ED" w14:textId="77777777" w:rsidTr="00275991">
        <w:trPr>
          <w:cantSplit/>
          <w:trHeight w:val="397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F66AE9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3E17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E33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1C7B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654F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849B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005A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NO</w:t>
            </w:r>
          </w:p>
        </w:tc>
      </w:tr>
      <w:tr w:rsidR="00521F66" w:rsidRPr="00031EDE" w14:paraId="0495C15A" w14:textId="77777777" w:rsidTr="00A85347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0FC14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lastRenderedPageBreak/>
              <w:t>(Descrizione dell’impatto)</w:t>
            </w:r>
          </w:p>
          <w:p w14:paraId="7B8B37D9" w14:textId="77777777" w:rsidR="00521F66" w:rsidRPr="00D01C3F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0B6CFFF8" w14:textId="77777777" w:rsidR="005A4DE7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54BF1D82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0B8EF990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4734C3C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52A7D4C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2E935996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7626CD3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106A3CE2" w14:textId="77777777" w:rsidR="00D01C3F" w:rsidRP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AE37F40" w14:textId="77777777" w:rsidR="005A4DE7" w:rsidRPr="00031EDE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4D4A6C32" w14:textId="77777777" w:rsidTr="00275991">
        <w:trPr>
          <w:cantSplit/>
          <w:trHeight w:val="397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2739FE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  <w:r w:rsidRPr="00031EDE">
              <w:rPr>
                <w:b/>
                <w:iCs/>
                <w:sz w:val="24"/>
                <w:lang w:eastAsia="de-DE"/>
              </w:rPr>
              <w:t xml:space="preserve">BIODIVER-SITÀ </w:t>
            </w:r>
            <w:r w:rsidRPr="00031EDE">
              <w:rPr>
                <w:iCs/>
                <w:sz w:val="24"/>
                <w:lang w:eastAsia="de-DE"/>
              </w:rPr>
              <w:t>(flora/fauna)</w:t>
            </w:r>
          </w:p>
        </w:tc>
        <w:tc>
          <w:tcPr>
            <w:tcW w:w="2274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E883C3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INCREMENTO azioni di interferenza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13BC6A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REALIZZAZIONE INTERVENTI DI MITIGAZIONE</w:t>
            </w:r>
          </w:p>
        </w:tc>
        <w:tc>
          <w:tcPr>
            <w:tcW w:w="32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2FF803" w14:textId="5D4B307B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2C206C79" w14:textId="77777777" w:rsidTr="00275991">
        <w:trPr>
          <w:cantSplit/>
          <w:trHeight w:val="397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25A397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01A123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</w:t>
            </w:r>
          </w:p>
        </w:tc>
        <w:tc>
          <w:tcPr>
            <w:tcW w:w="12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F8F87E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NO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5E11CC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SI</w:t>
            </w:r>
          </w:p>
        </w:tc>
        <w:tc>
          <w:tcPr>
            <w:tcW w:w="160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DD8745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  <w:r w:rsidRPr="00031EDE">
              <w:rPr>
                <w:iCs/>
                <w:sz w:val="24"/>
                <w:lang w:eastAsia="de-DE"/>
              </w:rPr>
              <w:t>NO</w:t>
            </w:r>
          </w:p>
        </w:tc>
        <w:tc>
          <w:tcPr>
            <w:tcW w:w="32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9B1278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center"/>
              <w:rPr>
                <w:iCs/>
                <w:sz w:val="24"/>
                <w:lang w:eastAsia="de-DE"/>
              </w:rPr>
            </w:pPr>
          </w:p>
        </w:tc>
      </w:tr>
      <w:tr w:rsidR="00521F66" w:rsidRPr="00031EDE" w14:paraId="17B95421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EE207E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 dell’impatto)</w:t>
            </w:r>
          </w:p>
          <w:p w14:paraId="6C1E2329" w14:textId="77777777" w:rsidR="00521F66" w:rsidRDefault="00521F66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05E7B056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3FAAF15A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5CBA6F04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36042782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5351F6AD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351FDD01" w14:textId="77777777" w:rsid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77B6D2B4" w14:textId="77777777" w:rsidR="00D01C3F" w:rsidRPr="00D01C3F" w:rsidRDefault="00D01C3F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64D896E9" w14:textId="77777777" w:rsidR="005A4DE7" w:rsidRPr="00D01C3F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34616701" w14:textId="77777777" w:rsidR="005A4DE7" w:rsidRPr="00031EDE" w:rsidRDefault="005A4DE7" w:rsidP="000E5E41">
            <w:pPr>
              <w:widowControl w:val="0"/>
              <w:suppressAutoHyphens w:val="0"/>
              <w:snapToGrid w:val="0"/>
              <w:jc w:val="both"/>
              <w:rPr>
                <w:iCs/>
                <w:sz w:val="24"/>
                <w:lang w:eastAsia="de-DE"/>
              </w:rPr>
            </w:pPr>
          </w:p>
        </w:tc>
      </w:tr>
      <w:tr w:rsidR="002A45EC" w:rsidRPr="00031EDE" w14:paraId="6AD93C37" w14:textId="77777777" w:rsidTr="00275991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128DF413" w14:textId="1DB95845" w:rsidR="002A45EC" w:rsidRPr="00031EDE" w:rsidRDefault="00275991" w:rsidP="00275991">
            <w:pPr>
              <w:widowControl w:val="0"/>
              <w:suppressAutoHyphens w:val="0"/>
              <w:snapToGrid w:val="0"/>
              <w:jc w:val="center"/>
              <w:rPr>
                <w:i/>
                <w:iCs/>
                <w:sz w:val="18"/>
                <w:szCs w:val="18"/>
                <w:lang w:eastAsia="de-DE"/>
              </w:rPr>
            </w:pPr>
            <w:r w:rsidRPr="00275991">
              <w:rPr>
                <w:b/>
                <w:iCs/>
                <w:lang w:eastAsia="de-DE"/>
              </w:rPr>
              <w:t>SVILUPPO DI SERVIZI CON VALENZA ECOLOGICA, CULTURALE E SOCIOECONOMICA (MOLLUSCHICOLTURA, VALLICOLTURA, ACQUACOLTURA ESTENSIVA, ACQUACOLTURA DA RIPOPOLAMENTO E PER CONSERVAZIONE EX SITU DI SPECIE PROTETTE E MINACCIATE</w:t>
            </w:r>
          </w:p>
        </w:tc>
      </w:tr>
      <w:tr w:rsidR="00275991" w:rsidRPr="00031EDE" w14:paraId="4AC3CCB8" w14:textId="77777777" w:rsidTr="784DC3ED">
        <w:trPr>
          <w:cantSplit/>
          <w:trHeight w:val="397"/>
          <w:jc w:val="center"/>
        </w:trPr>
        <w:tc>
          <w:tcPr>
            <w:tcW w:w="963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0F934C" w14:textId="68604478" w:rsidR="00275991" w:rsidRPr="00031EDE" w:rsidRDefault="00275991" w:rsidP="00275991">
            <w:pPr>
              <w:widowControl w:val="0"/>
              <w:suppressAutoHyphens w:val="0"/>
              <w:snapToGrid w:val="0"/>
              <w:jc w:val="both"/>
              <w:rPr>
                <w:i/>
                <w:iCs/>
                <w:sz w:val="18"/>
                <w:szCs w:val="18"/>
                <w:lang w:eastAsia="de-DE"/>
              </w:rPr>
            </w:pPr>
            <w:r w:rsidRPr="00031EDE">
              <w:rPr>
                <w:i/>
                <w:iCs/>
                <w:sz w:val="18"/>
                <w:szCs w:val="18"/>
                <w:lang w:eastAsia="de-DE"/>
              </w:rPr>
              <w:t>(Descrizione d</w:t>
            </w:r>
            <w:r>
              <w:rPr>
                <w:i/>
                <w:iCs/>
                <w:sz w:val="18"/>
                <w:szCs w:val="18"/>
                <w:lang w:eastAsia="de-DE"/>
              </w:rPr>
              <w:t>el servizio</w:t>
            </w:r>
            <w:r w:rsidRPr="00031EDE">
              <w:rPr>
                <w:i/>
                <w:iCs/>
                <w:sz w:val="18"/>
                <w:szCs w:val="18"/>
                <w:lang w:eastAsia="de-DE"/>
              </w:rPr>
              <w:t>)</w:t>
            </w:r>
          </w:p>
          <w:p w14:paraId="1692B1F0" w14:textId="77777777" w:rsidR="00275991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14C10A2C" w14:textId="77777777" w:rsidR="00275991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4CB0067C" w14:textId="77777777" w:rsidR="00275991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17F5AE59" w14:textId="77777777" w:rsidR="00275991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472E4401" w14:textId="77777777" w:rsidR="00275991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54F3B2A1" w14:textId="77777777" w:rsidR="00275991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2418A348" w14:textId="77777777" w:rsidR="00275991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603CBDFF" w14:textId="77777777" w:rsidR="00275991" w:rsidRPr="00D01C3F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1551CC5C" w14:textId="77777777" w:rsidR="00275991" w:rsidRPr="00D01C3F" w:rsidRDefault="00275991" w:rsidP="00275991">
            <w:pPr>
              <w:widowControl w:val="0"/>
              <w:suppressAutoHyphens w:val="0"/>
              <w:snapToGrid w:val="0"/>
              <w:jc w:val="both"/>
              <w:rPr>
                <w:iCs/>
                <w:sz w:val="18"/>
                <w:szCs w:val="18"/>
                <w:lang w:eastAsia="de-DE"/>
              </w:rPr>
            </w:pPr>
          </w:p>
          <w:p w14:paraId="3426ACE6" w14:textId="77777777" w:rsidR="00275991" w:rsidRPr="00275991" w:rsidRDefault="00275991" w:rsidP="00275991">
            <w:pPr>
              <w:widowControl w:val="0"/>
              <w:suppressAutoHyphens w:val="0"/>
              <w:snapToGrid w:val="0"/>
              <w:jc w:val="center"/>
              <w:rPr>
                <w:b/>
                <w:iCs/>
                <w:lang w:eastAsia="de-DE"/>
              </w:rPr>
            </w:pPr>
          </w:p>
        </w:tc>
      </w:tr>
    </w:tbl>
    <w:p w14:paraId="354CE851" w14:textId="7AF4EA8D" w:rsidR="005A4DE7" w:rsidRPr="005A4DE7" w:rsidRDefault="005A4DE7" w:rsidP="00A51240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spacing w:before="360"/>
        <w:jc w:val="both"/>
        <w:rPr>
          <w:b/>
          <w:bCs/>
          <w:sz w:val="24"/>
          <w:szCs w:val="24"/>
          <w:lang w:eastAsia="en-US"/>
        </w:rPr>
      </w:pPr>
      <w:r w:rsidRPr="005A4DE7">
        <w:rPr>
          <w:b/>
          <w:bCs/>
          <w:sz w:val="24"/>
          <w:szCs w:val="24"/>
          <w:lang w:eastAsia="en-US"/>
        </w:rPr>
        <w:t>A2.5.</w:t>
      </w:r>
      <w:r>
        <w:rPr>
          <w:b/>
          <w:bCs/>
          <w:sz w:val="24"/>
          <w:szCs w:val="24"/>
          <w:lang w:eastAsia="en-US"/>
        </w:rPr>
        <w:t>3</w:t>
      </w:r>
      <w:r w:rsidRPr="005A4DE7">
        <w:rPr>
          <w:b/>
          <w:bCs/>
          <w:sz w:val="24"/>
          <w:szCs w:val="24"/>
          <w:lang w:eastAsia="en-US"/>
        </w:rPr>
        <w:t xml:space="preserve">   ATTIVITÀ DI FILIERA </w:t>
      </w:r>
    </w:p>
    <w:p w14:paraId="0481B418" w14:textId="77777777" w:rsidR="005A4DE7" w:rsidRDefault="005A4DE7" w:rsidP="005A4DE7">
      <w:pPr>
        <w:suppressAutoHyphens w:val="0"/>
        <w:spacing w:before="120" w:after="120"/>
        <w:jc w:val="both"/>
        <w:rPr>
          <w:bCs/>
          <w:sz w:val="24"/>
          <w:lang w:eastAsia="de-DE"/>
        </w:rPr>
      </w:pPr>
      <w:r w:rsidRPr="00031EDE">
        <w:rPr>
          <w:bCs/>
          <w:sz w:val="24"/>
          <w:lang w:eastAsia="de-DE"/>
        </w:rPr>
        <w:t>Descrizione generale delle attività svolte all’interno della filiera, dalla materia prima fino alla commercializzazione del prodotto a seguito della realizzazione del programma di investimento.</w:t>
      </w:r>
    </w:p>
    <w:p w14:paraId="676DAE00" w14:textId="4F41F983" w:rsidR="00521F66" w:rsidRPr="00031EDE" w:rsidRDefault="00521F66" w:rsidP="005A4DE7">
      <w:pPr>
        <w:suppressAutoHyphens w:val="0"/>
        <w:spacing w:before="120" w:after="120"/>
        <w:jc w:val="both"/>
        <w:rPr>
          <w:bCs/>
          <w:sz w:val="24"/>
          <w:lang w:eastAsia="de-DE"/>
        </w:rPr>
      </w:pPr>
      <w:r w:rsidRPr="00031EDE">
        <w:rPr>
          <w:b/>
          <w:bCs/>
          <w:sz w:val="24"/>
          <w:lang w:eastAsia="en-US"/>
        </w:rPr>
        <w:t xml:space="preserve">TAB  </w:t>
      </w:r>
      <w:r w:rsidR="005A4DE7">
        <w:rPr>
          <w:b/>
          <w:bCs/>
          <w:sz w:val="24"/>
          <w:lang w:eastAsia="en-US"/>
        </w:rPr>
        <w:t>A2.5.3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176"/>
        <w:gridCol w:w="3310"/>
        <w:gridCol w:w="2210"/>
      </w:tblGrid>
      <w:tr w:rsidR="00521F66" w:rsidRPr="00031EDE" w14:paraId="58C3CFB7" w14:textId="77777777" w:rsidTr="784DC3ED">
        <w:trPr>
          <w:cantSplit/>
          <w:trHeight w:val="567"/>
          <w:jc w:val="center"/>
        </w:trPr>
        <w:tc>
          <w:tcPr>
            <w:tcW w:w="9639" w:type="dxa"/>
            <w:gridSpan w:val="4"/>
            <w:shd w:val="clear" w:color="auto" w:fill="C0C0C0"/>
            <w:vAlign w:val="center"/>
          </w:tcPr>
          <w:p w14:paraId="75B91767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ATTIVITÀ SVOLTE ALL’INTERNO DELLA FILIERA</w:t>
            </w:r>
          </w:p>
        </w:tc>
      </w:tr>
      <w:tr w:rsidR="00521F66" w:rsidRPr="00031EDE" w14:paraId="64AFEF96" w14:textId="77777777" w:rsidTr="784DC3ED">
        <w:trPr>
          <w:cantSplit/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6B047EB6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Attività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67E0727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SI (barrare)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4BE52089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Descrizione</w:t>
            </w:r>
          </w:p>
        </w:tc>
        <w:tc>
          <w:tcPr>
            <w:tcW w:w="2210" w:type="dxa"/>
            <w:shd w:val="clear" w:color="auto" w:fill="auto"/>
            <w:vAlign w:val="center"/>
          </w:tcPr>
          <w:p w14:paraId="301DF88B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No</w:t>
            </w:r>
          </w:p>
          <w:p w14:paraId="08D4BEFF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(barrare)</w:t>
            </w:r>
          </w:p>
        </w:tc>
      </w:tr>
      <w:tr w:rsidR="00521F66" w:rsidRPr="00031EDE" w14:paraId="2709A17E" w14:textId="77777777" w:rsidTr="784DC3ED">
        <w:trPr>
          <w:cantSplit/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5FE213C2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lastRenderedPageBreak/>
              <w:t>Materia prima proveniente da impianti di acquicoltura gestiti dall’impresa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F1CD26A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0FC11DA7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7E9B4DEE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0F58EE" w:rsidRPr="00031EDE" w14:paraId="7A4D0AAE" w14:textId="77777777" w:rsidTr="784DC3ED">
        <w:trPr>
          <w:cantSplit/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3D13D517" w14:textId="55A5CE4B" w:rsidR="000F58EE" w:rsidRPr="784DC3ED" w:rsidRDefault="000F58EE" w:rsidP="784DC3ED">
            <w:pPr>
              <w:suppressAutoHyphens w:val="0"/>
              <w:rPr>
                <w:sz w:val="24"/>
                <w:szCs w:val="24"/>
                <w:lang w:eastAsia="de-DE"/>
              </w:rPr>
            </w:pPr>
            <w:r w:rsidRPr="000F58EE">
              <w:rPr>
                <w:sz w:val="24"/>
                <w:szCs w:val="24"/>
                <w:lang w:eastAsia="de-DE"/>
              </w:rPr>
              <w:t xml:space="preserve">Materia prima proveniente da </w:t>
            </w:r>
            <w:proofErr w:type="spellStart"/>
            <w:r w:rsidRPr="000F58EE">
              <w:rPr>
                <w:sz w:val="24"/>
                <w:szCs w:val="24"/>
                <w:lang w:eastAsia="de-DE"/>
              </w:rPr>
              <w:t>avannotteria</w:t>
            </w:r>
            <w:proofErr w:type="spellEnd"/>
            <w:r w:rsidRPr="000F58EE">
              <w:rPr>
                <w:sz w:val="24"/>
                <w:szCs w:val="24"/>
                <w:lang w:eastAsia="de-DE"/>
              </w:rPr>
              <w:t xml:space="preserve"> locale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CE29A63" w14:textId="77777777" w:rsidR="000F58EE" w:rsidRPr="00031EDE" w:rsidRDefault="000F58EE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5C49A94C" w14:textId="77777777" w:rsidR="000F58EE" w:rsidRPr="00031EDE" w:rsidRDefault="000F58EE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10F0A094" w14:textId="77777777" w:rsidR="000F58EE" w:rsidRPr="00031EDE" w:rsidRDefault="000F58EE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56B16BD6" w14:textId="77777777" w:rsidTr="784DC3ED">
        <w:trPr>
          <w:cantSplit/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37852655" w14:textId="3EE3916B" w:rsidR="00521F66" w:rsidRPr="00031EDE" w:rsidRDefault="00521F66" w:rsidP="784DC3ED">
            <w:pPr>
              <w:suppressAutoHyphens w:val="0"/>
              <w:rPr>
                <w:sz w:val="24"/>
                <w:szCs w:val="24"/>
                <w:lang w:eastAsia="de-DE"/>
              </w:rPr>
            </w:pPr>
            <w:r w:rsidRPr="784DC3ED">
              <w:rPr>
                <w:sz w:val="24"/>
                <w:szCs w:val="24"/>
                <w:lang w:eastAsia="de-DE"/>
              </w:rPr>
              <w:t>Trasformazione d</w:t>
            </w:r>
            <w:r w:rsidR="000F58EE">
              <w:rPr>
                <w:sz w:val="24"/>
                <w:szCs w:val="24"/>
                <w:lang w:eastAsia="de-DE"/>
              </w:rPr>
              <w:t>el</w:t>
            </w:r>
            <w:r w:rsidR="24A77BCF" w:rsidRPr="784DC3ED">
              <w:rPr>
                <w:sz w:val="24"/>
                <w:szCs w:val="24"/>
                <w:lang w:eastAsia="de-DE"/>
              </w:rPr>
              <w:t xml:space="preserve"> prodott</w:t>
            </w:r>
            <w:r w:rsidR="000F58EE">
              <w:rPr>
                <w:sz w:val="24"/>
                <w:szCs w:val="24"/>
                <w:lang w:eastAsia="de-DE"/>
              </w:rPr>
              <w:t>o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A1C5044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7B3FFBD1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60AC8D31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784DC3ED" w14:paraId="1F46D7DF" w14:textId="77777777" w:rsidTr="784DC3ED">
        <w:trPr>
          <w:cantSplit/>
          <w:trHeight w:val="300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50C5058D" w14:textId="6E041BA5" w:rsidR="3E619A4A" w:rsidRDefault="000F58EE" w:rsidP="784DC3ED">
            <w:r>
              <w:rPr>
                <w:sz w:val="24"/>
                <w:szCs w:val="24"/>
                <w:lang w:eastAsia="de-DE"/>
              </w:rPr>
              <w:t>Vendita diretta del prodotto allevato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F1AE70C" w14:textId="77A93091" w:rsidR="784DC3ED" w:rsidRDefault="784DC3ED" w:rsidP="784DC3ED">
            <w:pPr>
              <w:rPr>
                <w:sz w:val="24"/>
                <w:szCs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523C78BB" w14:textId="759FECBF" w:rsidR="784DC3ED" w:rsidRDefault="784DC3ED" w:rsidP="784DC3ED">
            <w:pPr>
              <w:rPr>
                <w:sz w:val="24"/>
                <w:szCs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4E034FBB" w14:textId="5FC558EF" w:rsidR="784DC3ED" w:rsidRDefault="784DC3ED" w:rsidP="784DC3ED">
            <w:pPr>
              <w:rPr>
                <w:sz w:val="24"/>
                <w:szCs w:val="24"/>
                <w:lang w:eastAsia="de-DE"/>
              </w:rPr>
            </w:pPr>
          </w:p>
        </w:tc>
      </w:tr>
      <w:tr w:rsidR="000F58EE" w14:paraId="145359D5" w14:textId="77777777" w:rsidTr="784DC3ED">
        <w:trPr>
          <w:cantSplit/>
          <w:trHeight w:val="300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55FC90DE" w14:textId="4F66534C" w:rsidR="000F58EE" w:rsidRDefault="005F6131" w:rsidP="784DC3ED">
            <w:pPr>
              <w:rPr>
                <w:sz w:val="24"/>
                <w:szCs w:val="24"/>
                <w:lang w:eastAsia="de-DE"/>
              </w:rPr>
            </w:pPr>
            <w:r w:rsidRPr="005F6131">
              <w:rPr>
                <w:sz w:val="24"/>
                <w:szCs w:val="24"/>
                <w:lang w:eastAsia="de-DE"/>
              </w:rPr>
              <w:t>diversificazione di processo produttivo, di prodotto o delle specie allevate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54E7395" w14:textId="77777777" w:rsidR="000F58EE" w:rsidRDefault="000F58EE" w:rsidP="784DC3ED">
            <w:pPr>
              <w:rPr>
                <w:sz w:val="24"/>
                <w:szCs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3DB4FA4A" w14:textId="77777777" w:rsidR="000F58EE" w:rsidRDefault="000F58EE" w:rsidP="784DC3ED">
            <w:pPr>
              <w:rPr>
                <w:sz w:val="24"/>
                <w:szCs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62F2B695" w14:textId="77777777" w:rsidR="000F58EE" w:rsidRDefault="000F58EE" w:rsidP="784DC3ED">
            <w:pPr>
              <w:rPr>
                <w:sz w:val="24"/>
                <w:szCs w:val="24"/>
                <w:lang w:eastAsia="de-DE"/>
              </w:rPr>
            </w:pPr>
          </w:p>
        </w:tc>
      </w:tr>
      <w:tr w:rsidR="003F01E6" w14:paraId="47DF562E" w14:textId="77777777" w:rsidTr="784DC3ED">
        <w:trPr>
          <w:cantSplit/>
          <w:trHeight w:val="300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3CB56F51" w14:textId="1B2ECEDA" w:rsidR="003F01E6" w:rsidRPr="003F01E6" w:rsidRDefault="005F6131" w:rsidP="784DC3ED">
            <w:pPr>
              <w:rPr>
                <w:sz w:val="24"/>
                <w:szCs w:val="24"/>
                <w:lang w:eastAsia="de-DE"/>
              </w:rPr>
            </w:pPr>
            <w:r w:rsidRPr="003F01E6">
              <w:rPr>
                <w:sz w:val="24"/>
                <w:szCs w:val="24"/>
                <w:lang w:eastAsia="de-DE"/>
              </w:rPr>
              <w:t>diversificazione d’impresa complementar</w:t>
            </w:r>
            <w:r>
              <w:rPr>
                <w:sz w:val="24"/>
                <w:szCs w:val="24"/>
                <w:lang w:eastAsia="de-DE"/>
              </w:rPr>
              <w:t>e al</w:t>
            </w:r>
            <w:r w:rsidRPr="003F01E6">
              <w:rPr>
                <w:sz w:val="24"/>
                <w:szCs w:val="24"/>
                <w:lang w:eastAsia="de-DE"/>
              </w:rPr>
              <w:t xml:space="preserve"> settore della pesca e dell’acquacoltura</w:t>
            </w:r>
            <w:r>
              <w:rPr>
                <w:sz w:val="24"/>
                <w:szCs w:val="24"/>
                <w:lang w:eastAsia="de-DE"/>
              </w:rPr>
              <w:t xml:space="preserve"> (es. ospitalità turistica, attività didattiche, etc.)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77C3C09" w14:textId="77777777" w:rsidR="003F01E6" w:rsidRDefault="003F01E6" w:rsidP="784DC3ED">
            <w:pPr>
              <w:rPr>
                <w:sz w:val="24"/>
                <w:szCs w:val="24"/>
                <w:lang w:eastAsia="de-DE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1417F54C" w14:textId="77777777" w:rsidR="003F01E6" w:rsidRDefault="003F01E6" w:rsidP="784DC3ED">
            <w:pPr>
              <w:rPr>
                <w:sz w:val="24"/>
                <w:szCs w:val="24"/>
                <w:lang w:eastAsia="de-DE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14:paraId="762A17C8" w14:textId="77777777" w:rsidR="003F01E6" w:rsidRDefault="003F01E6" w:rsidP="784DC3ED">
            <w:pPr>
              <w:rPr>
                <w:sz w:val="24"/>
                <w:szCs w:val="24"/>
                <w:lang w:eastAsia="de-DE"/>
              </w:rPr>
            </w:pPr>
          </w:p>
        </w:tc>
      </w:tr>
      <w:tr w:rsidR="00521F66" w:rsidRPr="00031EDE" w14:paraId="0B9EF9E5" w14:textId="77777777" w:rsidTr="784DC3ED">
        <w:trPr>
          <w:cantSplit/>
          <w:trHeight w:val="567"/>
          <w:jc w:val="center"/>
        </w:trPr>
        <w:tc>
          <w:tcPr>
            <w:tcW w:w="9639" w:type="dxa"/>
            <w:gridSpan w:val="4"/>
            <w:shd w:val="clear" w:color="auto" w:fill="C0C0C0"/>
            <w:vAlign w:val="center"/>
          </w:tcPr>
          <w:p w14:paraId="6F82E52E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DESCRIZIONE DEL PROCESSO DI FILIERA</w:t>
            </w:r>
          </w:p>
        </w:tc>
      </w:tr>
      <w:tr w:rsidR="00521F66" w:rsidRPr="00031EDE" w14:paraId="7E0EB739" w14:textId="77777777" w:rsidTr="784DC3ED">
        <w:trPr>
          <w:cantSplit/>
          <w:trHeight w:val="454"/>
          <w:jc w:val="center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5741F" w14:textId="77777777" w:rsidR="00521F66" w:rsidRDefault="00521F66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  <w:r w:rsidRPr="00031EDE">
              <w:rPr>
                <w:bCs/>
                <w:i/>
                <w:sz w:val="18"/>
                <w:szCs w:val="18"/>
                <w:lang w:eastAsia="de-DE"/>
              </w:rPr>
              <w:t>(Descrizione)</w:t>
            </w:r>
          </w:p>
          <w:p w14:paraId="50D86039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764C0E7F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2E9E1C83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7F6C6A9B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03D0FBA5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153BB00B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1F0D7BFA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0B61CE39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6E05D615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2F74A710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2CA9E8D3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2DE33227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48119017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56BE5C5A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2A0BE313" w14:textId="77777777" w:rsidR="005F6131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6A213C1C" w14:textId="77777777" w:rsidR="005F6131" w:rsidRPr="00031EDE" w:rsidRDefault="005F6131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</w:p>
          <w:p w14:paraId="39A4B05D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521F66" w:rsidRPr="00031EDE" w14:paraId="62D794FA" w14:textId="77777777" w:rsidTr="784DC3ED">
        <w:trPr>
          <w:cantSplit/>
          <w:trHeight w:val="567"/>
          <w:jc w:val="center"/>
        </w:trPr>
        <w:tc>
          <w:tcPr>
            <w:tcW w:w="9639" w:type="dxa"/>
            <w:gridSpan w:val="4"/>
            <w:shd w:val="clear" w:color="auto" w:fill="C0C0C0"/>
            <w:vAlign w:val="center"/>
          </w:tcPr>
          <w:p w14:paraId="159804F0" w14:textId="33FE18AF" w:rsidR="00521F66" w:rsidRPr="00031EDE" w:rsidRDefault="00521F66" w:rsidP="784DC3E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784DC3ED">
              <w:rPr>
                <w:b/>
                <w:bCs/>
                <w:sz w:val="24"/>
                <w:szCs w:val="24"/>
                <w:lang w:eastAsia="de-DE"/>
              </w:rPr>
              <w:t>AMMODERNAMENTO E RIQUALIFICAZIONE DELLA FILIERA PRODUTTIVA COEREN</w:t>
            </w:r>
            <w:r w:rsidR="2405A990" w:rsidRPr="784DC3ED">
              <w:rPr>
                <w:b/>
                <w:bCs/>
                <w:sz w:val="24"/>
                <w:szCs w:val="24"/>
                <w:lang w:eastAsia="de-DE"/>
              </w:rPr>
              <w:t xml:space="preserve">TEMENTE </w:t>
            </w:r>
            <w:r w:rsidRPr="784DC3ED">
              <w:rPr>
                <w:b/>
                <w:bCs/>
                <w:sz w:val="24"/>
                <w:szCs w:val="24"/>
                <w:lang w:eastAsia="de-DE"/>
              </w:rPr>
              <w:t xml:space="preserve">AI PROGRAMMI PREVISTI </w:t>
            </w:r>
            <w:r w:rsidR="7A9D5EB7" w:rsidRPr="784DC3ED">
              <w:rPr>
                <w:b/>
                <w:bCs/>
                <w:sz w:val="24"/>
                <w:szCs w:val="24"/>
                <w:lang w:eastAsia="de-DE"/>
              </w:rPr>
              <w:t>D</w:t>
            </w:r>
            <w:r w:rsidRPr="784DC3ED">
              <w:rPr>
                <w:b/>
                <w:bCs/>
                <w:sz w:val="24"/>
                <w:szCs w:val="24"/>
                <w:lang w:eastAsia="de-DE"/>
              </w:rPr>
              <w:t>ALLE STRUTTURE DI APPARTENENZA DELL’IMPRESA</w:t>
            </w:r>
          </w:p>
          <w:p w14:paraId="04022F27" w14:textId="77777777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(</w:t>
            </w:r>
            <w:r w:rsidRPr="00031EDE">
              <w:rPr>
                <w:bCs/>
                <w:i/>
                <w:sz w:val="24"/>
                <w:lang w:eastAsia="de-DE"/>
              </w:rPr>
              <w:t>COOPERATIVE, CONSORZI, OP, ETC</w:t>
            </w:r>
            <w:r w:rsidRPr="00031EDE">
              <w:rPr>
                <w:bCs/>
                <w:sz w:val="24"/>
                <w:lang w:eastAsia="de-DE"/>
              </w:rPr>
              <w:t>)</w:t>
            </w:r>
          </w:p>
        </w:tc>
      </w:tr>
      <w:tr w:rsidR="00521F66" w:rsidRPr="00031EDE" w14:paraId="5B44AFCE" w14:textId="77777777" w:rsidTr="784DC3ED">
        <w:trPr>
          <w:cantSplit/>
          <w:trHeight w:val="454"/>
          <w:jc w:val="center"/>
        </w:trPr>
        <w:tc>
          <w:tcPr>
            <w:tcW w:w="9639" w:type="dxa"/>
            <w:gridSpan w:val="4"/>
            <w:shd w:val="clear" w:color="auto" w:fill="auto"/>
            <w:vAlign w:val="center"/>
          </w:tcPr>
          <w:p w14:paraId="037B224D" w14:textId="77777777" w:rsidR="00521F66" w:rsidRPr="00031EDE" w:rsidRDefault="00521F66" w:rsidP="000E5E41">
            <w:pPr>
              <w:suppressAutoHyphens w:val="0"/>
              <w:rPr>
                <w:bCs/>
                <w:i/>
                <w:sz w:val="18"/>
                <w:szCs w:val="18"/>
                <w:lang w:eastAsia="de-DE"/>
              </w:rPr>
            </w:pPr>
            <w:r w:rsidRPr="00031EDE">
              <w:rPr>
                <w:bCs/>
                <w:i/>
                <w:sz w:val="18"/>
                <w:szCs w:val="18"/>
                <w:lang w:eastAsia="de-DE"/>
              </w:rPr>
              <w:t>(Descrizione)</w:t>
            </w:r>
          </w:p>
          <w:p w14:paraId="25DF9188" w14:textId="77777777" w:rsidR="00521F66" w:rsidRPr="005F6131" w:rsidRDefault="00521F66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4D6FD01B" w14:textId="77777777" w:rsidR="001964F8" w:rsidRPr="005F6131" w:rsidRDefault="001964F8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7C19ED8B" w14:textId="77777777" w:rsidR="001964F8" w:rsidRPr="005F6131" w:rsidRDefault="001964F8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603B606F" w14:textId="77777777" w:rsidR="001964F8" w:rsidRPr="005F6131" w:rsidRDefault="001964F8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9732BA5" w14:textId="77777777" w:rsidR="001964F8" w:rsidRPr="005F6131" w:rsidRDefault="001964F8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64364429" w14:textId="77777777" w:rsidR="001964F8" w:rsidRPr="005F6131" w:rsidRDefault="001964F8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40CBA2DA" w14:textId="77777777" w:rsidR="001964F8" w:rsidRPr="005F6131" w:rsidRDefault="001964F8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51BA8377" w14:textId="77777777" w:rsidR="001964F8" w:rsidRPr="005F6131" w:rsidRDefault="001964F8" w:rsidP="000E5E41">
            <w:pPr>
              <w:suppressAutoHyphens w:val="0"/>
              <w:rPr>
                <w:bCs/>
                <w:sz w:val="18"/>
                <w:szCs w:val="18"/>
                <w:lang w:eastAsia="de-DE"/>
              </w:rPr>
            </w:pPr>
          </w:p>
          <w:p w14:paraId="0CDED2AB" w14:textId="77777777" w:rsidR="00521F66" w:rsidRPr="00031EDE" w:rsidRDefault="00521F66" w:rsidP="000E5E41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</w:tbl>
    <w:p w14:paraId="14CE7FFB" w14:textId="2EF4B7E3" w:rsidR="0064132C" w:rsidRPr="00283C6C" w:rsidRDefault="0064132C" w:rsidP="0064132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lastRenderedPageBreak/>
        <w:t xml:space="preserve">A2.5.4   </w:t>
      </w:r>
      <w:r w:rsidRPr="00031EDE">
        <w:rPr>
          <w:b/>
          <w:bCs/>
          <w:sz w:val="24"/>
          <w:lang w:eastAsia="en-US"/>
        </w:rPr>
        <w:t>INDICATORI DI RISULTATO RISPETTO ALLE AZIONI ATTIVATE</w:t>
      </w:r>
      <w:r w:rsidRPr="005A4DE7">
        <w:rPr>
          <w:b/>
          <w:bCs/>
          <w:sz w:val="24"/>
          <w:szCs w:val="24"/>
          <w:lang w:eastAsia="en-US"/>
        </w:rPr>
        <w:t xml:space="preserve"> </w:t>
      </w:r>
    </w:p>
    <w:p w14:paraId="45CBE660" w14:textId="7FFBC2B4" w:rsidR="0064132C" w:rsidRPr="00031EDE" w:rsidRDefault="0064132C" w:rsidP="0064132C">
      <w:pPr>
        <w:suppressAutoHyphens w:val="0"/>
        <w:spacing w:before="120"/>
        <w:jc w:val="both"/>
        <w:rPr>
          <w:b/>
          <w:bCs/>
          <w:sz w:val="24"/>
          <w:lang w:eastAsia="en-US"/>
        </w:rPr>
      </w:pPr>
      <w:r w:rsidRPr="00031EDE">
        <w:rPr>
          <w:b/>
          <w:bCs/>
          <w:sz w:val="24"/>
          <w:lang w:eastAsia="en-US"/>
        </w:rPr>
        <w:t>TAB A2</w:t>
      </w:r>
      <w:r>
        <w:rPr>
          <w:b/>
          <w:bCs/>
          <w:sz w:val="24"/>
          <w:lang w:eastAsia="en-US"/>
        </w:rPr>
        <w:t>.5.4</w:t>
      </w:r>
      <w:r w:rsidRPr="00031EDE">
        <w:rPr>
          <w:b/>
          <w:bCs/>
          <w:sz w:val="24"/>
          <w:lang w:eastAsia="en-US"/>
        </w:rPr>
        <w:t xml:space="preserve">  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3"/>
        <w:gridCol w:w="2810"/>
        <w:gridCol w:w="1710"/>
        <w:gridCol w:w="1845"/>
      </w:tblGrid>
      <w:tr w:rsidR="00917664" w:rsidRPr="00031EDE" w14:paraId="4C3C9754" w14:textId="251676FD" w:rsidTr="784DC3ED">
        <w:trPr>
          <w:trHeight w:val="300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2B32D1B" w14:textId="4A5D642A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Tipologia di indicatore 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ED63F07" w14:textId="502B91A0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Valorizzazione dell’indicatore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EA45C14" w14:textId="4383E0AA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Dato </w:t>
            </w:r>
            <w:proofErr w:type="spellStart"/>
            <w:r w:rsidRPr="00031EDE">
              <w:rPr>
                <w:rFonts w:eastAsia="Times New Roman"/>
                <w:color w:val="000000"/>
                <w:lang w:eastAsia="it-IT"/>
              </w:rPr>
              <w:t>pre</w:t>
            </w:r>
            <w:proofErr w:type="spellEnd"/>
            <w:r w:rsidRPr="00031EDE">
              <w:rPr>
                <w:rFonts w:eastAsia="Times New Roman"/>
                <w:color w:val="000000"/>
                <w:lang w:eastAsia="it-IT"/>
              </w:rPr>
              <w:t xml:space="preserve"> investimento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9DF832D" w14:textId="27DF5A9F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Dato post investimento</w:t>
            </w:r>
          </w:p>
        </w:tc>
      </w:tr>
      <w:tr w:rsidR="00917664" w:rsidRPr="00031EDE" w14:paraId="23E40667" w14:textId="3EB84930" w:rsidTr="784DC3ED">
        <w:trPr>
          <w:trHeight w:val="300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28FF538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Posti di lavoro mantenuti 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17BF6074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persone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7670DDEC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3EDC893C" w14:textId="426D4EB2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5D84A52E" w14:textId="2D89919F" w:rsidTr="784DC3ED">
        <w:trPr>
          <w:trHeight w:val="30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DD66319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Persone beneficiarie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24A4B370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persone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5FB5C728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11A45DE7" w14:textId="62FEB013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1D30D77B" w14:textId="69B311ED" w:rsidTr="784DC3ED">
        <w:trPr>
          <w:trHeight w:val="64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44C1B937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Azioni volte a migliorare la capacità di governance 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56EB5536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azioni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1006A0EB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15C394FB" w14:textId="5BA625D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5BF4BD78" w14:textId="0B371989" w:rsidTr="784DC3ED">
        <w:trPr>
          <w:trHeight w:val="32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5C73B82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 xml:space="preserve">Posti di lavoro mantenuti 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7742E269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persone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74317B25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5BDB40A9" w14:textId="69581BDA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681459E9" w14:textId="054C6D76" w:rsidTr="784DC3ED">
        <w:trPr>
          <w:trHeight w:val="96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57159104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Innovazioni rese possibili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716919EC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nuovi prodotti, servizi, processi, modelli imprenditoriali o metodi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36E517DE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60100814" w14:textId="294E2B6F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917664" w:rsidRPr="00031EDE" w14:paraId="1D3E90BF" w14:textId="2D0F26CA" w:rsidTr="784DC3ED">
        <w:trPr>
          <w:trHeight w:val="960"/>
        </w:trPr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06B80799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Entità che migliorano l'efficienza delle risorse nella produzione e / o nella trasformazione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14:paraId="5D0829F5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  <w:r w:rsidRPr="00031EDE">
              <w:rPr>
                <w:rFonts w:eastAsia="Times New Roman"/>
                <w:color w:val="000000"/>
                <w:lang w:eastAsia="it-IT"/>
              </w:rPr>
              <w:t>Numero di entità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65E85DC0" w14:textId="77777777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</w:tcPr>
          <w:p w14:paraId="394FEE46" w14:textId="305FCA80" w:rsidR="00917664" w:rsidRPr="00031EDE" w:rsidRDefault="00917664" w:rsidP="00917664">
            <w:pPr>
              <w:suppressAutoHyphens w:val="0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</w:tr>
    </w:tbl>
    <w:p w14:paraId="0F751EA8" w14:textId="77777777" w:rsidR="00340311" w:rsidRPr="00031EDE" w:rsidRDefault="00340311" w:rsidP="00340311">
      <w:pPr>
        <w:suppressAutoHyphens w:val="0"/>
        <w:spacing w:before="120"/>
        <w:jc w:val="both"/>
        <w:rPr>
          <w:bCs/>
          <w:i/>
          <w:sz w:val="18"/>
          <w:szCs w:val="18"/>
          <w:lang w:eastAsia="de-DE"/>
        </w:rPr>
      </w:pPr>
    </w:p>
    <w:p w14:paraId="1B25DCD7" w14:textId="1D0886A8" w:rsidR="00340311" w:rsidRPr="00283C6C" w:rsidRDefault="00340311" w:rsidP="00340311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A2.</w:t>
      </w:r>
      <w:r w:rsidR="0064132C">
        <w:rPr>
          <w:b/>
          <w:sz w:val="26"/>
          <w:szCs w:val="26"/>
          <w:lang w:eastAsia="en-US"/>
        </w:rPr>
        <w:t>5.5.</w:t>
      </w:r>
      <w:r>
        <w:rPr>
          <w:b/>
          <w:sz w:val="26"/>
          <w:szCs w:val="26"/>
          <w:lang w:eastAsia="en-US"/>
        </w:rPr>
        <w:t xml:space="preserve">  </w:t>
      </w:r>
      <w:r w:rsidRPr="00031EDE">
        <w:rPr>
          <w:b/>
          <w:bCs/>
          <w:sz w:val="24"/>
          <w:lang w:eastAsia="en-US"/>
        </w:rPr>
        <w:t xml:space="preserve">CORRELAZIONI E SINERGIE CON ALTRI INTERVENTI </w:t>
      </w:r>
    </w:p>
    <w:p w14:paraId="1695D45D" w14:textId="54522754" w:rsidR="00340311" w:rsidRPr="00031EDE" w:rsidRDefault="0B949835" w:rsidP="367D55CB">
      <w:pPr>
        <w:suppressAutoHyphens w:val="0"/>
        <w:spacing w:before="120"/>
        <w:jc w:val="both"/>
        <w:rPr>
          <w:b/>
          <w:bCs/>
          <w:sz w:val="24"/>
          <w:szCs w:val="24"/>
          <w:lang w:eastAsia="en-US"/>
        </w:rPr>
      </w:pPr>
      <w:r w:rsidRPr="367D55CB">
        <w:rPr>
          <w:b/>
          <w:bCs/>
          <w:sz w:val="24"/>
          <w:szCs w:val="24"/>
          <w:lang w:eastAsia="en-US"/>
        </w:rPr>
        <w:t>TAB A2.</w:t>
      </w:r>
      <w:r w:rsidR="129C6FC8" w:rsidRPr="367D55CB">
        <w:rPr>
          <w:b/>
          <w:bCs/>
          <w:sz w:val="24"/>
          <w:szCs w:val="24"/>
          <w:lang w:eastAsia="en-US"/>
        </w:rPr>
        <w:t>5</w:t>
      </w:r>
      <w:r w:rsidRPr="367D55CB">
        <w:rPr>
          <w:b/>
          <w:bCs/>
          <w:sz w:val="24"/>
          <w:szCs w:val="24"/>
          <w:lang w:eastAsia="en-US"/>
        </w:rPr>
        <w:t xml:space="preserve">.5   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340311" w:rsidRPr="00031EDE" w14:paraId="2BE04BFD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13B1ED10" w14:textId="758501A6" w:rsidR="00340311" w:rsidRPr="00031EDE" w:rsidRDefault="00340311" w:rsidP="00BE0845">
            <w:pPr>
              <w:suppressAutoHyphens w:val="0"/>
              <w:snapToGrid w:val="0"/>
              <w:jc w:val="both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 xml:space="preserve">RELAZIONE TECNICA </w:t>
            </w:r>
            <w:r w:rsidR="00BA6304" w:rsidRPr="00BA6304">
              <w:rPr>
                <w:bCs/>
                <w:sz w:val="24"/>
                <w:lang w:eastAsia="de-DE"/>
              </w:rPr>
              <w:t xml:space="preserve">CHE EVIDENZIA LA </w:t>
            </w:r>
            <w:r w:rsidRPr="00031EDE">
              <w:rPr>
                <w:bCs/>
                <w:sz w:val="24"/>
                <w:lang w:eastAsia="de-DE"/>
              </w:rPr>
              <w:t xml:space="preserve">CORRELAZIONE TRA </w:t>
            </w:r>
            <w:r w:rsidR="00BA6304" w:rsidRPr="00031EDE">
              <w:rPr>
                <w:bCs/>
                <w:sz w:val="24"/>
                <w:lang w:eastAsia="de-DE"/>
              </w:rPr>
              <w:t>L’IN</w:t>
            </w:r>
            <w:r w:rsidR="00BA6304">
              <w:rPr>
                <w:bCs/>
                <w:sz w:val="24"/>
                <w:lang w:eastAsia="de-DE"/>
              </w:rPr>
              <w:t xml:space="preserve">VESTIMENTO </w:t>
            </w:r>
            <w:r w:rsidRPr="00031EDE">
              <w:rPr>
                <w:bCs/>
                <w:sz w:val="24"/>
                <w:lang w:eastAsia="de-DE"/>
              </w:rPr>
              <w:t xml:space="preserve">PROPOSTO </w:t>
            </w:r>
            <w:r w:rsidR="00BA6304">
              <w:rPr>
                <w:bCs/>
                <w:sz w:val="24"/>
                <w:lang w:eastAsia="de-DE"/>
              </w:rPr>
              <w:t xml:space="preserve">E </w:t>
            </w:r>
            <w:r w:rsidRPr="00031EDE">
              <w:rPr>
                <w:bCs/>
                <w:sz w:val="24"/>
                <w:lang w:eastAsia="de-DE"/>
              </w:rPr>
              <w:t xml:space="preserve">ALTRI INTERVENTI REALIZZATI O PREVISTI </w:t>
            </w:r>
            <w:r w:rsidR="00BA6304">
              <w:rPr>
                <w:bCs/>
                <w:sz w:val="24"/>
                <w:lang w:eastAsia="de-DE"/>
              </w:rPr>
              <w:t xml:space="preserve">A VALERE CON IL </w:t>
            </w:r>
            <w:r w:rsidR="00D660FC">
              <w:rPr>
                <w:bCs/>
                <w:sz w:val="24"/>
                <w:lang w:eastAsia="de-DE"/>
              </w:rPr>
              <w:t xml:space="preserve">FEAMP </w:t>
            </w:r>
            <w:r w:rsidR="00D660FC" w:rsidRPr="00D660FC">
              <w:rPr>
                <w:bCs/>
                <w:sz w:val="24"/>
                <w:lang w:eastAsia="de-DE"/>
              </w:rPr>
              <w:t>O DA ALTRI FONDI/PROGRAMMI UE O NAZIONALI QUALI AD ESEMPIO INTERREG, LIFE, HORIZON</w:t>
            </w:r>
            <w:r w:rsidR="00BA6304">
              <w:rPr>
                <w:bCs/>
                <w:sz w:val="24"/>
                <w:lang w:eastAsia="de-DE"/>
              </w:rPr>
              <w:t xml:space="preserve"> </w:t>
            </w:r>
            <w:r w:rsidRPr="00031EDE">
              <w:rPr>
                <w:bCs/>
                <w:sz w:val="24"/>
                <w:lang w:eastAsia="de-DE"/>
              </w:rPr>
              <w:t>NELL’AREA OGGETTO DI INTERVENTO (MASSIMO 4.000 CARATTERI)</w:t>
            </w:r>
          </w:p>
        </w:tc>
      </w:tr>
      <w:tr w:rsidR="00340311" w:rsidRPr="00031EDE" w14:paraId="6659B2AD" w14:textId="77777777" w:rsidTr="784DC3ED">
        <w:trPr>
          <w:cantSplit/>
          <w:trHeight w:val="454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D00632" w14:textId="77777777" w:rsidR="00340311" w:rsidRDefault="00340311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4618ECC8" w14:textId="77777777" w:rsidR="005A1EC3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5859D34D" w14:textId="77777777" w:rsidR="005A1EC3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2D63C69B" w14:textId="77777777" w:rsidR="005A1EC3" w:rsidRPr="00031EDE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058A8B7A" w14:textId="77777777" w:rsidR="00340311" w:rsidRPr="00031EDE" w:rsidRDefault="00340311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2F157C98" w14:textId="77777777" w:rsidR="00340311" w:rsidRPr="00031EDE" w:rsidRDefault="00340311" w:rsidP="00BE0845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340311" w:rsidRPr="00031EDE" w14:paraId="1ED38674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vAlign w:val="center"/>
          </w:tcPr>
          <w:p w14:paraId="1A28806D" w14:textId="7DD9698E" w:rsidR="00340311" w:rsidRPr="00031EDE" w:rsidRDefault="0B949835" w:rsidP="367D55CB">
            <w:pPr>
              <w:suppressAutoHyphens w:val="0"/>
              <w:snapToGrid w:val="0"/>
              <w:jc w:val="both"/>
              <w:rPr>
                <w:sz w:val="24"/>
                <w:szCs w:val="24"/>
                <w:lang w:eastAsia="de-DE"/>
              </w:rPr>
            </w:pPr>
            <w:r w:rsidRPr="367D55CB">
              <w:rPr>
                <w:sz w:val="24"/>
                <w:szCs w:val="24"/>
                <w:lang w:eastAsia="de-DE"/>
              </w:rPr>
              <w:t xml:space="preserve">RELAZIONE TECNICA </w:t>
            </w:r>
            <w:r w:rsidR="333D19C5" w:rsidRPr="367D55CB">
              <w:rPr>
                <w:sz w:val="24"/>
                <w:szCs w:val="24"/>
                <w:lang w:eastAsia="de-DE"/>
              </w:rPr>
              <w:t xml:space="preserve">CHE EVIDENZIA LA </w:t>
            </w:r>
            <w:r w:rsidR="6FE97062" w:rsidRPr="367D55CB">
              <w:rPr>
                <w:sz w:val="24"/>
                <w:szCs w:val="24"/>
                <w:lang w:eastAsia="de-DE"/>
              </w:rPr>
              <w:t xml:space="preserve">COMPLEMENTARIETA’ E </w:t>
            </w:r>
            <w:r w:rsidRPr="367D55CB">
              <w:rPr>
                <w:sz w:val="24"/>
                <w:szCs w:val="24"/>
                <w:lang w:eastAsia="de-DE"/>
              </w:rPr>
              <w:t xml:space="preserve">SINERGIA TRA </w:t>
            </w:r>
            <w:r w:rsidR="333D19C5" w:rsidRPr="367D55CB">
              <w:rPr>
                <w:sz w:val="24"/>
                <w:szCs w:val="24"/>
                <w:lang w:eastAsia="de-DE"/>
              </w:rPr>
              <w:t>L’INVESTIMENTO</w:t>
            </w:r>
            <w:r w:rsidRPr="367D55CB">
              <w:rPr>
                <w:sz w:val="24"/>
                <w:szCs w:val="24"/>
                <w:lang w:eastAsia="de-DE"/>
              </w:rPr>
              <w:t xml:space="preserve"> PROPOSTO </w:t>
            </w:r>
            <w:r w:rsidR="0C0E9F1A" w:rsidRPr="367D55CB">
              <w:rPr>
                <w:sz w:val="24"/>
                <w:szCs w:val="24"/>
                <w:lang w:eastAsia="de-DE"/>
              </w:rPr>
              <w:t>E A</w:t>
            </w:r>
            <w:r w:rsidRPr="367D55CB">
              <w:rPr>
                <w:sz w:val="24"/>
                <w:szCs w:val="24"/>
                <w:lang w:eastAsia="de-DE"/>
              </w:rPr>
              <w:t xml:space="preserve">LTRI INTERVENTI FINANZIATI CON ALTRI FONDI </w:t>
            </w:r>
            <w:r w:rsidR="5B6CDCDA" w:rsidRPr="367D55CB">
              <w:rPr>
                <w:sz w:val="24"/>
                <w:szCs w:val="24"/>
                <w:lang w:eastAsia="de-DE"/>
              </w:rPr>
              <w:t>DELL’UNIONE EUROPEA/NAZIONALI O STRATEGIE MACROREGIONALI</w:t>
            </w:r>
            <w:r w:rsidRPr="367D55CB">
              <w:rPr>
                <w:sz w:val="24"/>
                <w:szCs w:val="24"/>
                <w:lang w:eastAsia="de-DE"/>
              </w:rPr>
              <w:t xml:space="preserve"> CON PARTICOLARE RIFERIMENTO AL FEASR E AGLI ALTRI FONDI SIE (MASSIMO 4.000 CARATTERI)</w:t>
            </w:r>
          </w:p>
        </w:tc>
      </w:tr>
      <w:tr w:rsidR="00340311" w:rsidRPr="00031EDE" w14:paraId="73106A4B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D9D41A" w14:textId="77777777" w:rsidR="00340311" w:rsidRDefault="00340311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594E161B" w14:textId="77777777" w:rsidR="005A1EC3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200DD1E7" w14:textId="77777777" w:rsidR="005A1EC3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50C5BFDA" w14:textId="77777777" w:rsidR="005A1EC3" w:rsidRPr="00031EDE" w:rsidRDefault="005A1EC3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46AAB99E" w14:textId="77777777" w:rsidR="00340311" w:rsidRPr="00031EDE" w:rsidRDefault="00340311" w:rsidP="00BE0845">
            <w:pPr>
              <w:suppressAutoHyphens w:val="0"/>
              <w:rPr>
                <w:bCs/>
                <w:sz w:val="24"/>
                <w:lang w:eastAsia="de-DE"/>
              </w:rPr>
            </w:pPr>
          </w:p>
          <w:p w14:paraId="1E9FC9E0" w14:textId="77777777" w:rsidR="00340311" w:rsidRPr="00031EDE" w:rsidRDefault="00340311" w:rsidP="00BE0845">
            <w:pPr>
              <w:suppressAutoHyphens w:val="0"/>
              <w:rPr>
                <w:bCs/>
                <w:sz w:val="24"/>
                <w:lang w:eastAsia="de-DE"/>
              </w:rPr>
            </w:pPr>
          </w:p>
        </w:tc>
      </w:tr>
      <w:tr w:rsidR="00D660FC" w:rsidRPr="00031EDE" w14:paraId="2A054EA0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4BEBA427" w14:textId="377B5FA7" w:rsidR="00D660FC" w:rsidRPr="00031EDE" w:rsidRDefault="027403FB" w:rsidP="367D55CB">
            <w:pPr>
              <w:suppressAutoHyphens w:val="0"/>
              <w:snapToGrid w:val="0"/>
              <w:rPr>
                <w:sz w:val="24"/>
                <w:szCs w:val="24"/>
                <w:lang w:eastAsia="de-DE"/>
              </w:rPr>
            </w:pPr>
            <w:r w:rsidRPr="367D55CB">
              <w:rPr>
                <w:sz w:val="24"/>
                <w:szCs w:val="24"/>
                <w:lang w:eastAsia="de-DE"/>
              </w:rPr>
              <w:lastRenderedPageBreak/>
              <w:t xml:space="preserve">RELAZIONE TECNICA CHE EVIDENZIA LA </w:t>
            </w:r>
            <w:r w:rsidR="3E7608E6" w:rsidRPr="367D55CB">
              <w:rPr>
                <w:sz w:val="24"/>
                <w:szCs w:val="24"/>
                <w:lang w:eastAsia="de-DE"/>
              </w:rPr>
              <w:t>COERENZA</w:t>
            </w:r>
            <w:r w:rsidRPr="367D55CB">
              <w:rPr>
                <w:sz w:val="24"/>
                <w:szCs w:val="24"/>
                <w:lang w:eastAsia="de-DE"/>
              </w:rPr>
              <w:t xml:space="preserve"> TRA L’INVESTIMENTO PROPOSTO E LA STRATEGIA NAZIONALE </w:t>
            </w:r>
            <w:proofErr w:type="spellStart"/>
            <w:r w:rsidR="00784BFC">
              <w:rPr>
                <w:sz w:val="24"/>
                <w:szCs w:val="24"/>
                <w:lang w:eastAsia="de-DE"/>
              </w:rPr>
              <w:t>innov</w:t>
            </w:r>
            <w:proofErr w:type="spellEnd"/>
            <w:r w:rsidRPr="367D55CB">
              <w:rPr>
                <w:sz w:val="24"/>
                <w:szCs w:val="24"/>
                <w:lang w:eastAsia="de-DE"/>
              </w:rPr>
              <w:t xml:space="preserve"> INTERNE</w:t>
            </w:r>
            <w:r w:rsidR="00D660FC" w:rsidRPr="367D55CB">
              <w:rPr>
                <w:rStyle w:val="Rimandonotaapidipagina"/>
                <w:sz w:val="24"/>
                <w:szCs w:val="24"/>
                <w:lang w:eastAsia="de-DE"/>
              </w:rPr>
              <w:footnoteReference w:id="25"/>
            </w:r>
            <w:r w:rsidRPr="367D55CB">
              <w:rPr>
                <w:sz w:val="24"/>
                <w:szCs w:val="24"/>
                <w:lang w:eastAsia="de-DE"/>
              </w:rPr>
              <w:t xml:space="preserve"> – SNAI (MASSIMO 4.000 CARATTERI)</w:t>
            </w:r>
          </w:p>
        </w:tc>
      </w:tr>
      <w:tr w:rsidR="00D660FC" w:rsidRPr="00031EDE" w14:paraId="0DE730F6" w14:textId="77777777" w:rsidTr="784DC3ED">
        <w:trPr>
          <w:cantSplit/>
          <w:trHeight w:val="397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0E3283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118E6F60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3CC95EAD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3EFCBACD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4108665B" w14:textId="77777777" w:rsidR="00D660FC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  <w:p w14:paraId="07C78FE0" w14:textId="77777777" w:rsidR="00D660FC" w:rsidRPr="00031EDE" w:rsidRDefault="00D660F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</w:tr>
    </w:tbl>
    <w:p w14:paraId="57CAA9DE" w14:textId="77777777" w:rsidR="00340311" w:rsidRPr="00031EDE" w:rsidRDefault="00340311" w:rsidP="00340311">
      <w:pPr>
        <w:suppressAutoHyphens w:val="0"/>
        <w:jc w:val="both"/>
        <w:rPr>
          <w:bCs/>
          <w:sz w:val="20"/>
          <w:szCs w:val="20"/>
          <w:lang w:eastAsia="en-US"/>
        </w:rPr>
      </w:pPr>
    </w:p>
    <w:p w14:paraId="16F6F19E" w14:textId="77777777" w:rsidR="0064132C" w:rsidRPr="00031EDE" w:rsidRDefault="0064132C" w:rsidP="0064132C">
      <w:pPr>
        <w:suppressAutoHyphens w:val="0"/>
        <w:jc w:val="both"/>
        <w:rPr>
          <w:bCs/>
          <w:sz w:val="24"/>
          <w:szCs w:val="24"/>
          <w:lang w:eastAsia="en-US"/>
        </w:rPr>
      </w:pPr>
    </w:p>
    <w:p w14:paraId="07441BB8" w14:textId="40BE6F3C" w:rsidR="0064132C" w:rsidRPr="00283C6C" w:rsidRDefault="0064132C" w:rsidP="0064132C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 xml:space="preserve">A2.5.6   </w:t>
      </w:r>
      <w:r w:rsidRPr="0064132C">
        <w:rPr>
          <w:b/>
          <w:bCs/>
          <w:sz w:val="24"/>
          <w:lang w:eastAsia="en-US"/>
        </w:rPr>
        <w:t>SCHEMA DI RAFFRONTO DEI PREVENTIVI O INDAGINI DI MERCATO</w:t>
      </w:r>
    </w:p>
    <w:p w14:paraId="735B3B0C" w14:textId="40A200DD" w:rsidR="0064132C" w:rsidRPr="00031EDE" w:rsidRDefault="428EF0A8" w:rsidP="367D55CB">
      <w:pPr>
        <w:suppressAutoHyphens w:val="0"/>
        <w:spacing w:before="120"/>
        <w:jc w:val="both"/>
        <w:rPr>
          <w:b/>
          <w:bCs/>
          <w:sz w:val="24"/>
          <w:szCs w:val="24"/>
          <w:lang w:eastAsia="en-US"/>
        </w:rPr>
      </w:pPr>
      <w:r w:rsidRPr="367D55CB">
        <w:rPr>
          <w:b/>
          <w:bCs/>
          <w:sz w:val="24"/>
          <w:szCs w:val="24"/>
          <w:lang w:eastAsia="en-US"/>
        </w:rPr>
        <w:t xml:space="preserve">TAB A2.5.6 (da rendere per ogni bene oggetto di fornitura)                  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403"/>
        <w:gridCol w:w="2078"/>
        <w:gridCol w:w="2079"/>
        <w:gridCol w:w="2079"/>
      </w:tblGrid>
      <w:tr w:rsidR="0064132C" w:rsidRPr="00031EDE" w14:paraId="2344B5D2" w14:textId="77777777" w:rsidTr="00BE0845">
        <w:trPr>
          <w:cantSplit/>
          <w:trHeight w:val="397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0DF54083" w14:textId="77777777" w:rsidR="0064132C" w:rsidRPr="00031EDE" w:rsidRDefault="0064132C" w:rsidP="00BE0845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MACCHINARIO/ATTREZZATURA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14B88C87" w14:textId="77777777" w:rsidR="0064132C" w:rsidRPr="00031EDE" w:rsidRDefault="0064132C" w:rsidP="00BE0845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PREVENTIVO 1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14:paraId="06F3CD98" w14:textId="77777777" w:rsidR="0064132C" w:rsidRPr="00031EDE" w:rsidRDefault="0064132C" w:rsidP="00BE0845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PREVENTIVO 2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5222FCAF" w14:textId="77777777" w:rsidR="0064132C" w:rsidRPr="00031EDE" w:rsidRDefault="0064132C" w:rsidP="00BE0845">
            <w:pPr>
              <w:suppressAutoHyphens w:val="0"/>
              <w:snapToGrid w:val="0"/>
              <w:jc w:val="center"/>
              <w:rPr>
                <w:b/>
                <w:bCs/>
                <w:sz w:val="24"/>
                <w:lang w:eastAsia="de-DE"/>
              </w:rPr>
            </w:pPr>
            <w:r w:rsidRPr="00031EDE">
              <w:rPr>
                <w:b/>
                <w:bCs/>
                <w:sz w:val="24"/>
                <w:lang w:eastAsia="de-DE"/>
              </w:rPr>
              <w:t>PREVENTIVO 3</w:t>
            </w:r>
          </w:p>
        </w:tc>
      </w:tr>
      <w:tr w:rsidR="0064132C" w:rsidRPr="00031EDE" w14:paraId="3C746709" w14:textId="77777777" w:rsidTr="00BE0845">
        <w:trPr>
          <w:cantSplit/>
          <w:trHeight w:val="397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FF083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DESCRIZIONE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AA668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ED54C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9A5A4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</w:tr>
      <w:tr w:rsidR="0064132C" w:rsidRPr="00031EDE" w14:paraId="2818004E" w14:textId="77777777" w:rsidTr="00BE0845">
        <w:trPr>
          <w:cantSplit/>
          <w:trHeight w:val="397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191AB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COSTI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E3F50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FB302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3307D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</w:tr>
      <w:tr w:rsidR="0064132C" w:rsidRPr="00031EDE" w14:paraId="4696916E" w14:textId="77777777" w:rsidTr="00BE0845">
        <w:trPr>
          <w:cantSplit/>
          <w:trHeight w:val="397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08275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  <w:r w:rsidRPr="00031EDE">
              <w:rPr>
                <w:bCs/>
                <w:sz w:val="24"/>
                <w:lang w:eastAsia="de-DE"/>
              </w:rPr>
              <w:t>MOTIVAZIONI DELLA SCELTA OPERATA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99F57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2A877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5D199" w14:textId="77777777" w:rsidR="0064132C" w:rsidRPr="00031EDE" w:rsidRDefault="0064132C" w:rsidP="00BE0845">
            <w:pPr>
              <w:suppressAutoHyphens w:val="0"/>
              <w:snapToGrid w:val="0"/>
              <w:rPr>
                <w:bCs/>
                <w:sz w:val="24"/>
                <w:lang w:eastAsia="de-DE"/>
              </w:rPr>
            </w:pPr>
          </w:p>
        </w:tc>
      </w:tr>
    </w:tbl>
    <w:p w14:paraId="1956014E" w14:textId="77777777" w:rsidR="0064132C" w:rsidRPr="00031EDE" w:rsidRDefault="0064132C" w:rsidP="0064132C">
      <w:pPr>
        <w:suppressAutoHyphens w:val="0"/>
        <w:spacing w:before="120"/>
        <w:jc w:val="both"/>
        <w:rPr>
          <w:bCs/>
          <w:i/>
          <w:sz w:val="18"/>
          <w:szCs w:val="18"/>
          <w:lang w:eastAsia="de-DE"/>
        </w:rPr>
      </w:pPr>
      <w:r w:rsidRPr="00031EDE">
        <w:rPr>
          <w:bCs/>
          <w:i/>
          <w:sz w:val="18"/>
          <w:szCs w:val="18"/>
          <w:lang w:eastAsia="de-DE"/>
        </w:rPr>
        <w:t>(Numero di righe variabile su esigenza del beneficiario)</w:t>
      </w:r>
    </w:p>
    <w:p w14:paraId="137CC6BC" w14:textId="77777777" w:rsidR="0064132C" w:rsidRPr="00031EDE" w:rsidRDefault="0064132C" w:rsidP="0064132C">
      <w:pPr>
        <w:suppressAutoHyphens w:val="0"/>
        <w:spacing w:before="120"/>
        <w:jc w:val="center"/>
        <w:rPr>
          <w:b/>
          <w:bCs/>
          <w:sz w:val="24"/>
          <w:lang w:eastAsia="de-DE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64132C" w:rsidRPr="00031EDE" w14:paraId="300C2D8D" w14:textId="77777777" w:rsidTr="367D55CB">
        <w:trPr>
          <w:cantSplit/>
          <w:trHeight w:val="397"/>
          <w:jc w:val="center"/>
        </w:trPr>
        <w:tc>
          <w:tcPr>
            <w:tcW w:w="10548" w:type="dxa"/>
            <w:shd w:val="clear" w:color="auto" w:fill="B3B3B3"/>
            <w:vAlign w:val="center"/>
          </w:tcPr>
          <w:p w14:paraId="34E0D305" w14:textId="12F548CB" w:rsidR="0064132C" w:rsidRPr="00031EDE" w:rsidRDefault="428EF0A8" w:rsidP="367D55CB">
            <w:pPr>
              <w:suppressAutoHyphens w:val="0"/>
              <w:snapToGrid w:val="0"/>
              <w:spacing w:before="120"/>
              <w:jc w:val="center"/>
              <w:rPr>
                <w:b/>
                <w:bCs/>
                <w:sz w:val="24"/>
                <w:szCs w:val="24"/>
                <w:lang w:eastAsia="de-DE"/>
              </w:rPr>
            </w:pPr>
            <w:r w:rsidRPr="367D55CB">
              <w:rPr>
                <w:b/>
                <w:bCs/>
                <w:sz w:val="24"/>
                <w:szCs w:val="24"/>
                <w:lang w:eastAsia="de-DE"/>
              </w:rPr>
              <w:t>RELAZIONE</w:t>
            </w:r>
            <w:r w:rsidR="6B75DA83" w:rsidRPr="367D55CB">
              <w:rPr>
                <w:b/>
                <w:bCs/>
                <w:sz w:val="24"/>
                <w:szCs w:val="24"/>
                <w:lang w:eastAsia="de-DE"/>
              </w:rPr>
              <w:t xml:space="preserve"> DEL TECNICO PROGETTISTA</w:t>
            </w:r>
          </w:p>
        </w:tc>
      </w:tr>
      <w:tr w:rsidR="0064132C" w:rsidRPr="00031EDE" w14:paraId="3A61DB2D" w14:textId="77777777" w:rsidTr="367D55CB">
        <w:trPr>
          <w:cantSplit/>
          <w:trHeight w:val="397"/>
          <w:jc w:val="center"/>
        </w:trPr>
        <w:tc>
          <w:tcPr>
            <w:tcW w:w="10548" w:type="dxa"/>
            <w:shd w:val="clear" w:color="auto" w:fill="auto"/>
            <w:vAlign w:val="center"/>
          </w:tcPr>
          <w:p w14:paraId="5E3C3FAE" w14:textId="77777777" w:rsidR="0064132C" w:rsidRPr="00031EDE" w:rsidRDefault="0064132C" w:rsidP="00BE0845">
            <w:pPr>
              <w:suppressAutoHyphens w:val="0"/>
              <w:spacing w:before="120"/>
              <w:jc w:val="both"/>
              <w:rPr>
                <w:b/>
                <w:bCs/>
                <w:sz w:val="24"/>
                <w:lang w:eastAsia="de-DE"/>
              </w:rPr>
            </w:pPr>
          </w:p>
          <w:p w14:paraId="4863DEA9" w14:textId="77777777" w:rsidR="0064132C" w:rsidRPr="00031EDE" w:rsidRDefault="0064132C" w:rsidP="00BE0845">
            <w:pPr>
              <w:suppressAutoHyphens w:val="0"/>
              <w:spacing w:before="120"/>
              <w:jc w:val="both"/>
              <w:rPr>
                <w:b/>
                <w:bCs/>
                <w:sz w:val="24"/>
                <w:lang w:eastAsia="de-DE"/>
              </w:rPr>
            </w:pPr>
          </w:p>
        </w:tc>
      </w:tr>
    </w:tbl>
    <w:p w14:paraId="572228C2" w14:textId="77777777" w:rsidR="0064132C" w:rsidRPr="00031EDE" w:rsidRDefault="0064132C" w:rsidP="0064132C">
      <w:pPr>
        <w:suppressAutoHyphens w:val="0"/>
        <w:spacing w:before="120"/>
        <w:jc w:val="both"/>
        <w:rPr>
          <w:b/>
          <w:bCs/>
          <w:sz w:val="24"/>
          <w:u w:val="single"/>
          <w:lang w:eastAsia="de-DE"/>
        </w:rPr>
      </w:pPr>
      <w:r w:rsidRPr="00031EDE">
        <w:rPr>
          <w:b/>
          <w:bCs/>
          <w:sz w:val="24"/>
          <w:u w:val="single"/>
          <w:lang w:eastAsia="de-DE"/>
        </w:rPr>
        <w:t>Dichiarazione di congruità per ogni preventivo scelto a firma del tecnico progettista</w:t>
      </w:r>
    </w:p>
    <w:p w14:paraId="54828B64" w14:textId="77777777" w:rsidR="0064132C" w:rsidRDefault="0064132C" w:rsidP="0064132C">
      <w:pPr>
        <w:pBdr>
          <w:bottom w:val="single" w:sz="12" w:space="1" w:color="auto"/>
        </w:pBdr>
        <w:tabs>
          <w:tab w:val="left" w:pos="8205"/>
        </w:tabs>
        <w:suppressAutoHyphens w:val="0"/>
        <w:spacing w:before="120"/>
        <w:jc w:val="both"/>
        <w:rPr>
          <w:b/>
          <w:bCs/>
          <w:sz w:val="24"/>
          <w:lang w:eastAsia="de-DE"/>
        </w:rPr>
      </w:pPr>
    </w:p>
    <w:p w14:paraId="68740ECB" w14:textId="77777777" w:rsidR="00C15B28" w:rsidRDefault="00C15B28" w:rsidP="0064132C">
      <w:pPr>
        <w:pBdr>
          <w:bottom w:val="single" w:sz="12" w:space="1" w:color="auto"/>
        </w:pBdr>
        <w:tabs>
          <w:tab w:val="left" w:pos="8205"/>
        </w:tabs>
        <w:suppressAutoHyphens w:val="0"/>
        <w:spacing w:before="120"/>
        <w:jc w:val="both"/>
        <w:rPr>
          <w:b/>
          <w:bCs/>
          <w:sz w:val="24"/>
          <w:lang w:eastAsia="de-DE"/>
        </w:rPr>
      </w:pPr>
    </w:p>
    <w:p w14:paraId="0DA78BF7" w14:textId="77777777" w:rsidR="00C15B28" w:rsidRPr="00031EDE" w:rsidRDefault="00C15B28" w:rsidP="0064132C">
      <w:pPr>
        <w:pBdr>
          <w:bottom w:val="single" w:sz="12" w:space="1" w:color="auto"/>
        </w:pBdr>
        <w:tabs>
          <w:tab w:val="left" w:pos="8205"/>
        </w:tabs>
        <w:suppressAutoHyphens w:val="0"/>
        <w:spacing w:before="120"/>
        <w:jc w:val="both"/>
        <w:rPr>
          <w:b/>
          <w:bCs/>
          <w:sz w:val="24"/>
          <w:lang w:eastAsia="de-DE"/>
        </w:rPr>
      </w:pPr>
    </w:p>
    <w:p w14:paraId="0B74E101" w14:textId="78CF3D0D" w:rsidR="0064132C" w:rsidRPr="00283C6C" w:rsidRDefault="428EF0A8" w:rsidP="00C15B28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pacing w:before="360"/>
        <w:rPr>
          <w:b/>
          <w:bCs/>
          <w:sz w:val="26"/>
          <w:szCs w:val="26"/>
          <w:lang w:eastAsia="en-US"/>
        </w:rPr>
      </w:pPr>
      <w:r w:rsidRPr="367D55CB">
        <w:rPr>
          <w:b/>
          <w:bCs/>
          <w:sz w:val="26"/>
          <w:szCs w:val="26"/>
          <w:lang w:eastAsia="en-US"/>
        </w:rPr>
        <w:t>A2.5.</w:t>
      </w:r>
      <w:r w:rsidR="7AD82031" w:rsidRPr="367D55CB">
        <w:rPr>
          <w:b/>
          <w:bCs/>
          <w:sz w:val="26"/>
          <w:szCs w:val="26"/>
          <w:lang w:eastAsia="en-US"/>
        </w:rPr>
        <w:t>7</w:t>
      </w:r>
      <w:r w:rsidRPr="367D55CB">
        <w:rPr>
          <w:b/>
          <w:bCs/>
          <w:sz w:val="26"/>
          <w:szCs w:val="26"/>
          <w:lang w:eastAsia="en-US"/>
        </w:rPr>
        <w:t xml:space="preserve">  </w:t>
      </w:r>
      <w:r w:rsidRPr="367D55CB">
        <w:rPr>
          <w:b/>
          <w:bCs/>
          <w:sz w:val="24"/>
          <w:szCs w:val="24"/>
          <w:lang w:eastAsia="en-US"/>
        </w:rPr>
        <w:t>MIGLIORAMENTO DEL PRODOTTO</w:t>
      </w:r>
    </w:p>
    <w:p w14:paraId="4027F22C" w14:textId="089D780C" w:rsidR="0064132C" w:rsidRDefault="1375E2B6" w:rsidP="367D55CB">
      <w:pPr>
        <w:suppressAutoHyphens w:val="0"/>
        <w:spacing w:before="120"/>
        <w:jc w:val="both"/>
        <w:rPr>
          <w:b/>
          <w:bCs/>
          <w:sz w:val="24"/>
          <w:szCs w:val="24"/>
          <w:lang w:eastAsia="en-US"/>
        </w:rPr>
      </w:pPr>
      <w:r w:rsidRPr="367D55CB">
        <w:rPr>
          <w:b/>
          <w:bCs/>
          <w:sz w:val="24"/>
          <w:szCs w:val="24"/>
          <w:lang w:eastAsia="en-US"/>
        </w:rPr>
        <w:t xml:space="preserve">TAB. </w:t>
      </w:r>
      <w:r w:rsidR="428EF0A8" w:rsidRPr="367D55CB">
        <w:rPr>
          <w:b/>
          <w:bCs/>
          <w:sz w:val="24"/>
          <w:szCs w:val="24"/>
          <w:lang w:eastAsia="en-US"/>
        </w:rPr>
        <w:t>A2.5</w:t>
      </w:r>
      <w:r w:rsidR="250A7977" w:rsidRPr="367D55CB">
        <w:rPr>
          <w:b/>
          <w:bCs/>
          <w:sz w:val="24"/>
          <w:szCs w:val="24"/>
          <w:lang w:eastAsia="en-US"/>
        </w:rPr>
        <w:t>.7</w:t>
      </w:r>
      <w:r w:rsidR="63CEC827" w:rsidRPr="367D55CB">
        <w:rPr>
          <w:b/>
          <w:bCs/>
          <w:sz w:val="24"/>
          <w:szCs w:val="24"/>
          <w:lang w:eastAsia="en-US"/>
        </w:rPr>
        <w:t xml:space="preserve"> </w:t>
      </w:r>
      <w:r w:rsidR="428EF0A8" w:rsidRPr="367D55CB">
        <w:rPr>
          <w:b/>
          <w:bCs/>
          <w:sz w:val="24"/>
          <w:szCs w:val="24"/>
          <w:lang w:eastAsia="en-US"/>
        </w:rPr>
        <w:t xml:space="preserve"> 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894"/>
        <w:gridCol w:w="5745"/>
      </w:tblGrid>
      <w:tr w:rsidR="0064132C" w:rsidRPr="00031EDE" w14:paraId="37876C30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112551DC" w14:textId="77777777" w:rsidR="0064132C" w:rsidRPr="00031EDE" w:rsidRDefault="0064132C" w:rsidP="00BE0845">
            <w:pPr>
              <w:widowControl w:val="0"/>
              <w:suppressAutoHyphens w:val="0"/>
              <w:snapToGrid w:val="0"/>
              <w:spacing w:before="120" w:after="120"/>
              <w:jc w:val="center"/>
              <w:outlineLvl w:val="3"/>
              <w:rPr>
                <w:rFonts w:eastAsia="Times New Roman"/>
                <w:b/>
                <w:bCs/>
              </w:rPr>
            </w:pPr>
            <w:r w:rsidRPr="00031EDE">
              <w:rPr>
                <w:rFonts w:eastAsia="Times New Roman"/>
                <w:b/>
                <w:bCs/>
              </w:rPr>
              <w:t>Tipo di miglioramento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5FC22EBA" w14:textId="77777777" w:rsidR="0064132C" w:rsidRPr="00031EDE" w:rsidRDefault="0064132C" w:rsidP="00BE0845">
            <w:pPr>
              <w:widowControl w:val="0"/>
              <w:suppressAutoHyphens w:val="0"/>
              <w:snapToGrid w:val="0"/>
              <w:jc w:val="center"/>
              <w:rPr>
                <w:b/>
                <w:bCs/>
                <w:iCs/>
                <w:lang w:eastAsia="de-DE"/>
              </w:rPr>
            </w:pPr>
            <w:r w:rsidRPr="00031EDE">
              <w:rPr>
                <w:b/>
                <w:bCs/>
                <w:iCs/>
                <w:lang w:eastAsia="de-DE"/>
              </w:rPr>
              <w:t>Descrizione</w:t>
            </w:r>
          </w:p>
        </w:tc>
      </w:tr>
      <w:tr w:rsidR="0064132C" w:rsidRPr="00031EDE" w14:paraId="6C95F7EE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4E4660" w14:textId="77777777" w:rsidR="0064132C" w:rsidRPr="00031EDE" w:rsidRDefault="0064132C" w:rsidP="00BE0845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Migliore presentazione del prodotto (</w:t>
            </w:r>
            <w:r w:rsidRPr="00031EDE">
              <w:rPr>
                <w:bCs/>
                <w:i/>
                <w:iCs/>
                <w:lang w:eastAsia="de-DE"/>
              </w:rPr>
              <w:t>packaging</w:t>
            </w:r>
            <w:r w:rsidRPr="00031EDE">
              <w:rPr>
                <w:bCs/>
                <w:iCs/>
                <w:lang w:eastAsia="de-DE"/>
              </w:rPr>
              <w:t>) o dei servizi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EEC205" w14:textId="77777777" w:rsidR="0064132C" w:rsidRPr="00031EDE" w:rsidRDefault="0064132C" w:rsidP="00BE0845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64132C" w:rsidRPr="00031EDE" w14:paraId="03A2F2DD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55558E" w14:textId="77777777" w:rsidR="0064132C" w:rsidRPr="00031EDE" w:rsidRDefault="0064132C" w:rsidP="00BE0845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Introduzione di un nuovo prodotto o servizio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BFF83B" w14:textId="77777777" w:rsidR="0064132C" w:rsidRPr="00031EDE" w:rsidRDefault="0064132C" w:rsidP="00BE0845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F67390" w:rsidRPr="00031EDE" w14:paraId="5AF8244D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A74969" w14:textId="695849A0" w:rsidR="00F67390" w:rsidRDefault="008355D9" w:rsidP="00BE0845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>
              <w:rPr>
                <w:bCs/>
                <w:iCs/>
                <w:lang w:eastAsia="de-DE"/>
              </w:rPr>
              <w:lastRenderedPageBreak/>
              <w:t>D</w:t>
            </w:r>
            <w:r w:rsidRPr="008355D9">
              <w:rPr>
                <w:bCs/>
                <w:iCs/>
                <w:lang w:eastAsia="de-DE"/>
              </w:rPr>
              <w:t>iversificazione di processo produttivo, di prodotto o delle specie allevate</w:t>
            </w:r>
            <w:r w:rsidR="00406D88">
              <w:rPr>
                <w:bCs/>
                <w:iCs/>
                <w:lang w:eastAsia="de-DE"/>
              </w:rPr>
              <w:t xml:space="preserve"> in acquacoltura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B82F36" w14:textId="77777777" w:rsidR="00F67390" w:rsidRPr="00031EDE" w:rsidRDefault="00F67390" w:rsidP="00BE0845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EB10BA" w:rsidRPr="00031EDE" w14:paraId="7F1D30A9" w14:textId="77777777" w:rsidTr="367D55CB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6697F0" w14:textId="64C5A57C" w:rsidR="00A91DAF" w:rsidRPr="00031EDE" w:rsidRDefault="00EB10BA" w:rsidP="00BE0845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>
              <w:rPr>
                <w:bCs/>
                <w:iCs/>
                <w:lang w:eastAsia="de-DE"/>
              </w:rPr>
              <w:t xml:space="preserve">Sviluppo di conoscenze e pratiche innovative </w:t>
            </w:r>
            <w:r w:rsidR="003D0731">
              <w:rPr>
                <w:bCs/>
                <w:iCs/>
                <w:lang w:eastAsia="de-DE"/>
              </w:rPr>
              <w:t xml:space="preserve">per </w:t>
            </w:r>
            <w:r w:rsidR="00A91DAF">
              <w:rPr>
                <w:bCs/>
                <w:iCs/>
                <w:lang w:eastAsia="de-DE"/>
              </w:rPr>
              <w:t xml:space="preserve">gli impianti di molluschicoltura, </w:t>
            </w:r>
            <w:r w:rsidR="0082720C">
              <w:rPr>
                <w:bCs/>
                <w:iCs/>
                <w:lang w:eastAsia="de-DE"/>
              </w:rPr>
              <w:t>di specie marine e di acque dolci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DF8C7C" w14:textId="77777777" w:rsidR="00EB10BA" w:rsidRPr="00031EDE" w:rsidRDefault="00EB10BA" w:rsidP="00BE0845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C9473F" w:rsidRPr="00031EDE" w14:paraId="017360F4" w14:textId="77777777" w:rsidTr="00B82944"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1D4AD8" w14:textId="63D56385" w:rsidR="00C9473F" w:rsidRPr="00C9473F" w:rsidRDefault="00FD616F" w:rsidP="00C9473F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>
              <w:t xml:space="preserve">Svolgimento di </w:t>
            </w:r>
            <w:r w:rsidR="00C9473F" w:rsidRPr="00C9473F">
              <w:t>indagini</w:t>
            </w:r>
            <w:r w:rsidR="00C9473F" w:rsidRPr="00C9473F">
              <w:rPr>
                <w:spacing w:val="-5"/>
              </w:rPr>
              <w:t xml:space="preserve"> </w:t>
            </w:r>
            <w:r w:rsidR="00C9473F" w:rsidRPr="00C9473F">
              <w:t>di mercato e studi (es: analisi di contesto e di prodotto;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ricerche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di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mercato,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in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>ambito</w:t>
            </w:r>
            <w:r w:rsidR="00C9473F" w:rsidRPr="00C9473F">
              <w:rPr>
                <w:spacing w:val="-11"/>
              </w:rPr>
              <w:t xml:space="preserve"> </w:t>
            </w:r>
            <w:r w:rsidR="00C9473F" w:rsidRPr="00C9473F">
              <w:t xml:space="preserve">nazionale ed internazionale) </w:t>
            </w:r>
          </w:p>
        </w:tc>
        <w:tc>
          <w:tcPr>
            <w:tcW w:w="5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D3B93" w14:textId="77777777" w:rsidR="00C9473F" w:rsidRPr="00031EDE" w:rsidRDefault="00C9473F" w:rsidP="00C9473F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</w:tbl>
    <w:p w14:paraId="3B4394EC" w14:textId="77777777" w:rsidR="00340311" w:rsidRDefault="00340311" w:rsidP="00521F66">
      <w:pPr>
        <w:suppressAutoHyphens w:val="0"/>
        <w:jc w:val="both"/>
        <w:rPr>
          <w:bCs/>
          <w:sz w:val="24"/>
          <w:szCs w:val="24"/>
          <w:lang w:eastAsia="en-US"/>
        </w:rPr>
      </w:pPr>
    </w:p>
    <w:p w14:paraId="7017AA47" w14:textId="7E2FC62A" w:rsidR="00521F66" w:rsidRPr="00031EDE" w:rsidRDefault="1439C60E" w:rsidP="367D55CB">
      <w:pPr>
        <w:widowControl w:val="0"/>
        <w:pBdr>
          <w:top w:val="single" w:sz="18" w:space="1" w:color="00B0F0"/>
          <w:left w:val="single" w:sz="18" w:space="4" w:color="00B0F0"/>
          <w:bottom w:val="single" w:sz="18" w:space="2" w:color="00B0F0"/>
          <w:right w:val="single" w:sz="18" w:space="8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367D55CB">
        <w:rPr>
          <w:b/>
          <w:bCs/>
          <w:sz w:val="26"/>
          <w:szCs w:val="26"/>
          <w:lang w:eastAsia="en-US"/>
        </w:rPr>
        <w:t>A2.5</w:t>
      </w:r>
      <w:r w:rsidR="428EF0A8" w:rsidRPr="367D55CB">
        <w:rPr>
          <w:b/>
          <w:bCs/>
          <w:sz w:val="26"/>
          <w:szCs w:val="26"/>
          <w:lang w:eastAsia="en-US"/>
        </w:rPr>
        <w:t>.</w:t>
      </w:r>
      <w:r w:rsidR="34E40106" w:rsidRPr="367D55CB">
        <w:rPr>
          <w:b/>
          <w:bCs/>
          <w:sz w:val="26"/>
          <w:szCs w:val="26"/>
          <w:lang w:eastAsia="en-US"/>
        </w:rPr>
        <w:t>8</w:t>
      </w:r>
      <w:r w:rsidRPr="367D55CB">
        <w:rPr>
          <w:b/>
          <w:bCs/>
          <w:sz w:val="26"/>
          <w:szCs w:val="26"/>
          <w:lang w:eastAsia="en-US"/>
        </w:rPr>
        <w:t xml:space="preserve">   </w:t>
      </w:r>
      <w:r w:rsidR="428EF0A8" w:rsidRPr="367D55CB">
        <w:rPr>
          <w:b/>
          <w:bCs/>
          <w:sz w:val="26"/>
          <w:szCs w:val="26"/>
          <w:lang w:eastAsia="en-US"/>
        </w:rPr>
        <w:t>AZIONI DI COMUNICAZIONE E DI BRAND MANAGEMENT</w:t>
      </w:r>
    </w:p>
    <w:p w14:paraId="56EC6180" w14:textId="51C89B4E" w:rsidR="00521F66" w:rsidRPr="00031EDE" w:rsidRDefault="1439C60E" w:rsidP="784DC3ED">
      <w:pPr>
        <w:suppressAutoHyphens w:val="0"/>
        <w:spacing w:before="120" w:after="120"/>
        <w:rPr>
          <w:b/>
          <w:bCs/>
          <w:lang w:eastAsia="en-US"/>
        </w:rPr>
      </w:pPr>
      <w:r w:rsidRPr="784DC3ED">
        <w:rPr>
          <w:b/>
          <w:bCs/>
          <w:sz w:val="24"/>
          <w:szCs w:val="24"/>
          <w:lang w:eastAsia="en-US"/>
        </w:rPr>
        <w:t>TAB. A2.5.</w:t>
      </w:r>
      <w:r w:rsidR="02829A60" w:rsidRPr="784DC3ED">
        <w:rPr>
          <w:b/>
          <w:bCs/>
          <w:sz w:val="24"/>
          <w:szCs w:val="24"/>
          <w:lang w:eastAsia="en-US"/>
        </w:rPr>
        <w:t>8</w:t>
      </w:r>
      <w:r w:rsidRPr="784DC3ED">
        <w:rPr>
          <w:b/>
          <w:bCs/>
          <w:sz w:val="24"/>
          <w:szCs w:val="24"/>
          <w:lang w:eastAsia="en-US"/>
        </w:rPr>
        <w:t xml:space="preserve"> </w:t>
      </w:r>
      <w:r w:rsidRPr="784DC3ED">
        <w:rPr>
          <w:b/>
          <w:bCs/>
          <w:lang w:eastAsia="en-US"/>
        </w:rPr>
        <w:t xml:space="preserve">  </w:t>
      </w:r>
    </w:p>
    <w:tbl>
      <w:tblPr>
        <w:tblW w:w="96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5748"/>
      </w:tblGrid>
      <w:tr w:rsidR="0082720C" w:rsidRPr="00031EDE" w14:paraId="50EDC83C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</w:tcPr>
          <w:p w14:paraId="023546E7" w14:textId="1234B4FA" w:rsidR="0082720C" w:rsidRPr="00031EDE" w:rsidRDefault="00666495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  <w:r>
              <w:rPr>
                <w:b/>
                <w:bCs/>
                <w:color w:val="000000"/>
                <w:lang w:eastAsia="it-IT"/>
              </w:rPr>
              <w:t>Caratteristiche delle azioni di informazione e comunicazione</w:t>
            </w:r>
          </w:p>
        </w:tc>
      </w:tr>
      <w:tr w:rsidR="0082720C" w:rsidRPr="00031EDE" w14:paraId="35FB4FED" w14:textId="77777777" w:rsidTr="00666495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0201546" w14:textId="77777777" w:rsidR="00666495" w:rsidRPr="00031EDE" w:rsidRDefault="00666495" w:rsidP="00666495">
            <w:pPr>
              <w:suppressAutoHyphens w:val="0"/>
              <w:rPr>
                <w:bCs/>
                <w:i/>
                <w:color w:val="000000"/>
                <w:sz w:val="18"/>
                <w:szCs w:val="18"/>
                <w:lang w:eastAsia="it-IT"/>
              </w:rPr>
            </w:pPr>
            <w:r w:rsidRPr="00031EDE">
              <w:rPr>
                <w:b/>
                <w:bCs/>
                <w:color w:val="000000"/>
                <w:lang w:eastAsia="it-IT"/>
              </w:rPr>
              <w:t> </w:t>
            </w:r>
            <w:r w:rsidRPr="00031EDE">
              <w:rPr>
                <w:bCs/>
                <w:i/>
                <w:color w:val="000000"/>
                <w:sz w:val="18"/>
                <w:szCs w:val="18"/>
                <w:lang w:eastAsia="it-IT"/>
              </w:rPr>
              <w:t>(Descrizione)</w:t>
            </w:r>
          </w:p>
          <w:p w14:paraId="7CDC998A" w14:textId="77777777" w:rsidR="0082720C" w:rsidRPr="00031EDE" w:rsidRDefault="0082720C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</w:p>
        </w:tc>
      </w:tr>
      <w:tr w:rsidR="00666495" w:rsidRPr="00031EDE" w14:paraId="13E30391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</w:tcPr>
          <w:p w14:paraId="045A3655" w14:textId="5B36349D" w:rsidR="00666495" w:rsidRPr="00031EDE" w:rsidRDefault="00A371EC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  <w:r>
              <w:rPr>
                <w:b/>
                <w:bCs/>
                <w:color w:val="000000"/>
                <w:lang w:eastAsia="it-IT"/>
              </w:rPr>
              <w:t xml:space="preserve">Campagne di educazione </w:t>
            </w:r>
            <w:r w:rsidR="00A534FC">
              <w:rPr>
                <w:b/>
                <w:bCs/>
                <w:color w:val="000000"/>
                <w:lang w:eastAsia="it-IT"/>
              </w:rPr>
              <w:t>alimentare rivolte alla comunità e/o alle scuole</w:t>
            </w:r>
          </w:p>
        </w:tc>
      </w:tr>
      <w:tr w:rsidR="00666495" w:rsidRPr="00031EDE" w14:paraId="5AE77E2E" w14:textId="77777777" w:rsidTr="00A534FC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C307031" w14:textId="77777777" w:rsidR="00A534FC" w:rsidRPr="00031EDE" w:rsidRDefault="00A534FC" w:rsidP="00A534FC">
            <w:pPr>
              <w:suppressAutoHyphens w:val="0"/>
              <w:rPr>
                <w:bCs/>
                <w:i/>
                <w:color w:val="000000"/>
                <w:sz w:val="18"/>
                <w:szCs w:val="18"/>
                <w:lang w:eastAsia="it-IT"/>
              </w:rPr>
            </w:pPr>
            <w:r w:rsidRPr="00031EDE">
              <w:rPr>
                <w:b/>
                <w:bCs/>
                <w:color w:val="000000"/>
                <w:lang w:eastAsia="it-IT"/>
              </w:rPr>
              <w:t> </w:t>
            </w:r>
            <w:r w:rsidRPr="00031EDE">
              <w:rPr>
                <w:bCs/>
                <w:i/>
                <w:color w:val="000000"/>
                <w:sz w:val="18"/>
                <w:szCs w:val="18"/>
                <w:lang w:eastAsia="it-IT"/>
              </w:rPr>
              <w:t>(Descrizione)</w:t>
            </w:r>
          </w:p>
          <w:p w14:paraId="09FD7112" w14:textId="77777777" w:rsidR="00666495" w:rsidRPr="00031EDE" w:rsidRDefault="00666495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</w:p>
        </w:tc>
      </w:tr>
      <w:tr w:rsidR="00521F66" w:rsidRPr="00031EDE" w14:paraId="5880F385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</w:tcPr>
          <w:p w14:paraId="45654125" w14:textId="0B0F8E73" w:rsidR="00521F66" w:rsidRPr="00031EDE" w:rsidRDefault="00521F66" w:rsidP="000E5E41">
            <w:pPr>
              <w:suppressAutoHyphens w:val="0"/>
              <w:jc w:val="center"/>
              <w:rPr>
                <w:b/>
                <w:bCs/>
                <w:color w:val="000000"/>
                <w:lang w:eastAsia="it-IT"/>
              </w:rPr>
            </w:pPr>
            <w:r w:rsidRPr="00031EDE">
              <w:rPr>
                <w:b/>
                <w:bCs/>
                <w:color w:val="000000"/>
                <w:lang w:eastAsia="it-IT"/>
              </w:rPr>
              <w:t xml:space="preserve">Campagne di comunicazione e azioni di </w:t>
            </w:r>
            <w:r w:rsidRPr="00031EDE">
              <w:rPr>
                <w:b/>
                <w:bCs/>
                <w:i/>
                <w:iCs/>
                <w:color w:val="000000"/>
                <w:lang w:eastAsia="it-IT"/>
              </w:rPr>
              <w:t xml:space="preserve">brand management </w:t>
            </w:r>
            <w:r w:rsidRPr="00031EDE">
              <w:rPr>
                <w:b/>
                <w:bCs/>
                <w:color w:val="000000"/>
                <w:lang w:eastAsia="it-IT"/>
              </w:rPr>
              <w:t>in grado di valorizzare e differenziare la qualità del prodotto trasformato</w:t>
            </w:r>
            <w:r w:rsidRPr="00031EDE">
              <w:rPr>
                <w:b/>
                <w:bCs/>
                <w:color w:val="000000"/>
                <w:lang w:eastAsia="it-IT"/>
              </w:rPr>
              <w:br/>
            </w:r>
          </w:p>
        </w:tc>
      </w:tr>
      <w:tr w:rsidR="00521F66" w:rsidRPr="00031EDE" w14:paraId="515702F2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0B0F4E" w14:textId="77777777" w:rsidR="00521F66" w:rsidRPr="00031EDE" w:rsidRDefault="00521F66" w:rsidP="000E5E41">
            <w:pPr>
              <w:suppressAutoHyphens w:val="0"/>
              <w:rPr>
                <w:b/>
                <w:bCs/>
                <w:color w:val="000000"/>
                <w:lang w:eastAsia="it-IT"/>
              </w:rPr>
            </w:pPr>
          </w:p>
        </w:tc>
      </w:tr>
      <w:tr w:rsidR="00521F66" w:rsidRPr="00031EDE" w14:paraId="5CCC67C9" w14:textId="77777777" w:rsidTr="0064132C">
        <w:trPr>
          <w:cantSplit/>
          <w:trHeight w:val="269"/>
          <w:jc w:val="center"/>
        </w:trPr>
        <w:tc>
          <w:tcPr>
            <w:tcW w:w="96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218CF11" w14:textId="77777777" w:rsidR="00521F66" w:rsidRPr="00031EDE" w:rsidRDefault="00521F66" w:rsidP="000E5E41">
            <w:pPr>
              <w:suppressAutoHyphens w:val="0"/>
              <w:rPr>
                <w:b/>
                <w:bCs/>
                <w:color w:val="000000"/>
                <w:lang w:eastAsia="it-IT"/>
              </w:rPr>
            </w:pPr>
          </w:p>
        </w:tc>
      </w:tr>
      <w:tr w:rsidR="00521F66" w:rsidRPr="00031EDE" w14:paraId="55298376" w14:textId="77777777" w:rsidTr="0064132C">
        <w:trPr>
          <w:cantSplit/>
          <w:trHeight w:val="397"/>
          <w:jc w:val="center"/>
        </w:trPr>
        <w:tc>
          <w:tcPr>
            <w:tcW w:w="9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B67518" w14:textId="77777777" w:rsidR="00521F66" w:rsidRPr="00031EDE" w:rsidRDefault="00521F66" w:rsidP="000E5E41">
            <w:pPr>
              <w:suppressAutoHyphens w:val="0"/>
              <w:rPr>
                <w:bCs/>
                <w:i/>
                <w:color w:val="000000"/>
                <w:sz w:val="18"/>
                <w:szCs w:val="18"/>
                <w:lang w:eastAsia="it-IT"/>
              </w:rPr>
            </w:pPr>
            <w:r w:rsidRPr="00031EDE">
              <w:rPr>
                <w:b/>
                <w:bCs/>
                <w:color w:val="000000"/>
                <w:lang w:eastAsia="it-IT"/>
              </w:rPr>
              <w:t> </w:t>
            </w:r>
            <w:r w:rsidRPr="00031EDE">
              <w:rPr>
                <w:bCs/>
                <w:i/>
                <w:color w:val="000000"/>
                <w:sz w:val="18"/>
                <w:szCs w:val="18"/>
                <w:lang w:eastAsia="it-IT"/>
              </w:rPr>
              <w:t>(Descrizione)</w:t>
            </w:r>
          </w:p>
          <w:p w14:paraId="7AB6E2D8" w14:textId="77777777" w:rsidR="00521F66" w:rsidRPr="00031EDE" w:rsidRDefault="00521F66" w:rsidP="000E5E41">
            <w:pPr>
              <w:suppressAutoHyphens w:val="0"/>
              <w:rPr>
                <w:b/>
                <w:bCs/>
                <w:color w:val="000000"/>
                <w:lang w:eastAsia="it-IT"/>
              </w:rPr>
            </w:pPr>
          </w:p>
        </w:tc>
      </w:tr>
      <w:tr w:rsidR="00521F66" w:rsidRPr="00031EDE" w14:paraId="3339473E" w14:textId="77777777" w:rsidTr="0064132C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67A00" w14:textId="77777777" w:rsidR="00521F66" w:rsidRPr="00031EDE" w:rsidRDefault="00521F66" w:rsidP="000E5E41">
            <w:pPr>
              <w:widowControl w:val="0"/>
              <w:suppressAutoHyphens w:val="0"/>
              <w:snapToGrid w:val="0"/>
              <w:jc w:val="both"/>
              <w:rPr>
                <w:bCs/>
                <w:iCs/>
                <w:lang w:eastAsia="de-DE"/>
              </w:rPr>
            </w:pPr>
            <w:r w:rsidRPr="00031EDE">
              <w:rPr>
                <w:bCs/>
                <w:iCs/>
                <w:lang w:eastAsia="de-DE"/>
              </w:rPr>
              <w:t>Aumento della qualità del prodotto o servizio in relazione al mercato di riferimento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307A7" w14:textId="77777777" w:rsidR="00521F66" w:rsidRPr="00031EDE" w:rsidRDefault="00521F66" w:rsidP="000E5E41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  <w:tr w:rsidR="00521F66" w:rsidRPr="00031EDE" w14:paraId="2A284300" w14:textId="77777777" w:rsidTr="0064132C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397"/>
          <w:jc w:val="center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EEA7E" w14:textId="77777777" w:rsidR="00521F66" w:rsidRPr="00031EDE" w:rsidRDefault="00521F66" w:rsidP="000E5E41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Cs/>
              </w:rPr>
            </w:pPr>
            <w:r w:rsidRPr="00031EDE">
              <w:rPr>
                <w:rFonts w:eastAsia="Times New Roman"/>
                <w:bCs/>
              </w:rPr>
              <w:t>Altro (specificare)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6BCDD" w14:textId="77777777" w:rsidR="00521F66" w:rsidRPr="00031EDE" w:rsidRDefault="00521F66" w:rsidP="000E5E41">
            <w:pPr>
              <w:widowControl w:val="0"/>
              <w:suppressAutoHyphens w:val="0"/>
              <w:snapToGrid w:val="0"/>
              <w:spacing w:before="120" w:after="120"/>
              <w:jc w:val="both"/>
              <w:outlineLvl w:val="3"/>
              <w:rPr>
                <w:rFonts w:eastAsia="Times New Roman"/>
                <w:b/>
                <w:bCs/>
                <w:smallCaps/>
              </w:rPr>
            </w:pPr>
          </w:p>
        </w:tc>
      </w:tr>
    </w:tbl>
    <w:p w14:paraId="659F333C" w14:textId="77777777" w:rsidR="00521F66" w:rsidRPr="00031EDE" w:rsidRDefault="00521F66" w:rsidP="00521F66">
      <w:pPr>
        <w:suppressAutoHyphens w:val="0"/>
        <w:spacing w:before="360" w:after="120"/>
        <w:jc w:val="both"/>
        <w:rPr>
          <w:b/>
          <w:bCs/>
          <w:sz w:val="24"/>
          <w:lang w:eastAsia="en-US"/>
        </w:rPr>
      </w:pPr>
    </w:p>
    <w:p w14:paraId="277D75A4" w14:textId="77777777" w:rsidR="00521F66" w:rsidRPr="00031EDE" w:rsidRDefault="00521F66" w:rsidP="00521F66">
      <w:pPr>
        <w:autoSpaceDE w:val="0"/>
        <w:ind w:right="432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>Data, _________________</w:t>
      </w:r>
    </w:p>
    <w:p w14:paraId="1316DD30" w14:textId="77777777" w:rsidR="00521F66" w:rsidRPr="00031EDE" w:rsidRDefault="00521F66" w:rsidP="00521F66">
      <w:pPr>
        <w:suppressAutoHyphens w:val="0"/>
        <w:jc w:val="both"/>
        <w:rPr>
          <w:bCs/>
          <w:sz w:val="24"/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7"/>
        <w:gridCol w:w="8792"/>
      </w:tblGrid>
      <w:tr w:rsidR="00521F66" w:rsidRPr="00031EDE" w14:paraId="2F846D21" w14:textId="77777777" w:rsidTr="000E5E41">
        <w:trPr>
          <w:cantSplit/>
          <w:trHeight w:val="397"/>
          <w:jc w:val="center"/>
        </w:trPr>
        <w:tc>
          <w:tcPr>
            <w:tcW w:w="85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02E49" w14:textId="77777777" w:rsidR="00521F66" w:rsidRPr="00031EDE" w:rsidRDefault="00521F66" w:rsidP="000E5E41">
            <w:pPr>
              <w:widowControl w:val="0"/>
              <w:tabs>
                <w:tab w:val="left" w:pos="10348"/>
              </w:tabs>
              <w:suppressAutoHyphens w:val="0"/>
              <w:jc w:val="both"/>
              <w:rPr>
                <w:bCs/>
                <w:lang w:eastAsia="en-US"/>
              </w:rPr>
            </w:pPr>
            <w:r w:rsidRPr="00031EDE">
              <w:rPr>
                <w:bCs/>
                <w:lang w:eastAsia="en-US"/>
              </w:rPr>
              <w:t>IN FEDE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66C9B09" w14:textId="77777777" w:rsidR="00521F66" w:rsidRPr="00031EDE" w:rsidRDefault="00521F66" w:rsidP="000E5E41">
            <w:pPr>
              <w:widowControl w:val="0"/>
              <w:tabs>
                <w:tab w:val="left" w:pos="10348"/>
              </w:tabs>
              <w:suppressAutoHyphens w:val="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031EDE">
              <w:rPr>
                <w:bCs/>
                <w:sz w:val="20"/>
                <w:szCs w:val="20"/>
                <w:lang w:eastAsia="en-US"/>
              </w:rPr>
              <w:t>Firma del beneficiario o del rappresentante legale</w:t>
            </w:r>
          </w:p>
        </w:tc>
      </w:tr>
      <w:tr w:rsidR="00521F66" w:rsidRPr="00031EDE" w14:paraId="3B05ED5F" w14:textId="77777777" w:rsidTr="000E5E41">
        <w:trPr>
          <w:cantSplit/>
          <w:trHeight w:val="289"/>
          <w:jc w:val="center"/>
        </w:trPr>
        <w:tc>
          <w:tcPr>
            <w:tcW w:w="85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B620F" w14:textId="77777777" w:rsidR="00521F66" w:rsidRPr="00031EDE" w:rsidRDefault="00521F66" w:rsidP="000E5E41">
            <w:pPr>
              <w:widowControl w:val="0"/>
              <w:tabs>
                <w:tab w:val="left" w:pos="10348"/>
              </w:tabs>
              <w:suppressAutoHyphens w:val="0"/>
              <w:jc w:val="both"/>
              <w:rPr>
                <w:bCs/>
                <w:sz w:val="24"/>
                <w:lang w:eastAsia="en-US"/>
              </w:rPr>
            </w:pPr>
          </w:p>
        </w:tc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D8F78" w14:textId="77777777" w:rsidR="00521F66" w:rsidRPr="00031EDE" w:rsidRDefault="00521F66" w:rsidP="000E5E41">
            <w:pPr>
              <w:widowControl w:val="0"/>
              <w:tabs>
                <w:tab w:val="left" w:pos="10348"/>
              </w:tabs>
              <w:suppressAutoHyphens w:val="0"/>
              <w:jc w:val="both"/>
              <w:rPr>
                <w:b/>
                <w:bCs/>
                <w:sz w:val="24"/>
                <w:lang w:eastAsia="en-US"/>
              </w:rPr>
            </w:pPr>
          </w:p>
        </w:tc>
      </w:tr>
    </w:tbl>
    <w:p w14:paraId="6D703C3C" w14:textId="77777777" w:rsidR="00521F66" w:rsidRPr="00031EDE" w:rsidRDefault="00521F66" w:rsidP="00521F66">
      <w:pPr>
        <w:widowControl w:val="0"/>
        <w:pBdr>
          <w:top w:val="single" w:sz="18" w:space="1" w:color="00B0F0"/>
          <w:left w:val="single" w:sz="18" w:space="4" w:color="00B0F0"/>
          <w:bottom w:val="single" w:sz="18" w:space="1" w:color="00B0F0"/>
          <w:right w:val="single" w:sz="18" w:space="4" w:color="00B0F0"/>
        </w:pBdr>
        <w:suppressAutoHyphens w:val="0"/>
        <w:jc w:val="both"/>
        <w:rPr>
          <w:b/>
          <w:bCs/>
          <w:sz w:val="26"/>
          <w:szCs w:val="26"/>
          <w:lang w:eastAsia="en-US"/>
        </w:rPr>
      </w:pPr>
      <w:r w:rsidRPr="00031EDE">
        <w:rPr>
          <w:bCs/>
          <w:sz w:val="24"/>
          <w:szCs w:val="24"/>
          <w:lang w:eastAsia="en-US"/>
        </w:rPr>
        <w:br w:type="page"/>
      </w:r>
      <w:r w:rsidRPr="00031EDE">
        <w:rPr>
          <w:b/>
          <w:bCs/>
          <w:sz w:val="26"/>
          <w:szCs w:val="26"/>
          <w:lang w:eastAsia="en-US"/>
        </w:rPr>
        <w:lastRenderedPageBreak/>
        <w:t>A2.6   PERIZIA ASSEVERATA DEL TECNICO PROGETTISTA</w:t>
      </w:r>
    </w:p>
    <w:p w14:paraId="320C642A" w14:textId="77777777" w:rsidR="00FB047A" w:rsidRPr="00031EDE" w:rsidRDefault="00FB047A" w:rsidP="00FB047A">
      <w:pPr>
        <w:widowControl w:val="0"/>
        <w:jc w:val="both"/>
        <w:rPr>
          <w:b/>
          <w:bCs/>
        </w:rPr>
      </w:pPr>
      <w:r w:rsidRPr="00031EDE">
        <w:rPr>
          <w:bCs/>
          <w:color w:val="000000"/>
          <w:sz w:val="24"/>
          <w:lang w:eastAsia="de-DE"/>
        </w:rPr>
        <w:t xml:space="preserve">Il/la sottoscritto/a __________________________ nato/a </w:t>
      </w:r>
      <w:proofErr w:type="spellStart"/>
      <w:r w:rsidRPr="00031EDE">
        <w:rPr>
          <w:bCs/>
          <w:color w:val="000000"/>
          <w:sz w:val="24"/>
          <w:lang w:eastAsia="de-DE"/>
        </w:rPr>
        <w:t>a</w:t>
      </w:r>
      <w:proofErr w:type="spellEnd"/>
      <w:r w:rsidRPr="00031EDE">
        <w:rPr>
          <w:bCs/>
          <w:color w:val="000000"/>
          <w:sz w:val="24"/>
          <w:lang w:eastAsia="de-DE"/>
        </w:rPr>
        <w:t xml:space="preserve"> _______________________________ Prov. _______ il _________________, </w:t>
      </w:r>
      <w:r w:rsidRPr="00031EDE">
        <w:rPr>
          <w:bCs/>
          <w:sz w:val="24"/>
          <w:lang w:eastAsia="de-DE"/>
        </w:rPr>
        <w:t xml:space="preserve">C.F. _________________, P.IVA ______________________,  </w:t>
      </w:r>
      <w:r w:rsidRPr="00031EDE">
        <w:rPr>
          <w:bCs/>
          <w:color w:val="000000"/>
          <w:sz w:val="24"/>
          <w:lang w:eastAsia="de-DE"/>
        </w:rPr>
        <w:t xml:space="preserve">e residente a ________________________________ Prov. _______ via _____________________, tel. _________________ cellulare _______________ fax ___________________, </w:t>
      </w:r>
      <w:r w:rsidRPr="00031EDE">
        <w:rPr>
          <w:bCs/>
          <w:sz w:val="24"/>
          <w:lang w:eastAsia="de-DE"/>
        </w:rPr>
        <w:t xml:space="preserve">iscritto all’ordine professionale ________________ al n. __________ della Provincia ______________, in </w:t>
      </w:r>
      <w:r w:rsidRPr="00031EDE">
        <w:rPr>
          <w:bCs/>
          <w:color w:val="000000"/>
          <w:sz w:val="24"/>
          <w:lang w:eastAsia="de-DE"/>
        </w:rPr>
        <w:t xml:space="preserve"> </w:t>
      </w:r>
      <w:r w:rsidRPr="00031EDE">
        <w:rPr>
          <w:bCs/>
          <w:sz w:val="24"/>
          <w:lang w:eastAsia="de-DE"/>
        </w:rPr>
        <w:t xml:space="preserve">qualità di progettista </w:t>
      </w:r>
      <w:r>
        <w:rPr>
          <w:bCs/>
          <w:sz w:val="24"/>
          <w:lang w:eastAsia="de-DE"/>
        </w:rPr>
        <w:t xml:space="preserve">per l’investimento oggetto dell’istanza di sostegno a valere sul </w:t>
      </w:r>
      <w:r w:rsidRPr="00031EDE">
        <w:rPr>
          <w:bCs/>
          <w:sz w:val="24"/>
          <w:lang w:eastAsia="de-DE"/>
        </w:rPr>
        <w:t xml:space="preserve">bando di attuazione della </w:t>
      </w:r>
      <w:r w:rsidRPr="00031EDE">
        <w:rPr>
          <w:b/>
          <w:bCs/>
        </w:rPr>
        <w:t xml:space="preserve">PRIORITA 2 </w:t>
      </w:r>
      <w:r>
        <w:rPr>
          <w:b/>
          <w:bCs/>
        </w:rPr>
        <w:t xml:space="preserve">- </w:t>
      </w:r>
      <w:r w:rsidRPr="00031EDE">
        <w:rPr>
          <w:b/>
          <w:bCs/>
        </w:rPr>
        <w:t>OBBIETTIVO SPECIFICO 2.2</w:t>
      </w:r>
      <w:r>
        <w:rPr>
          <w:b/>
          <w:bCs/>
        </w:rPr>
        <w:t xml:space="preserve"> -</w:t>
      </w:r>
      <w:r w:rsidRPr="00031EDE">
        <w:rPr>
          <w:b/>
          <w:bCs/>
        </w:rPr>
        <w:t xml:space="preserve"> AZIONE 2 e</w:t>
      </w:r>
      <w:r>
        <w:rPr>
          <w:b/>
          <w:bCs/>
        </w:rPr>
        <w:t>/o</w:t>
      </w:r>
      <w:r w:rsidRPr="00031EDE">
        <w:rPr>
          <w:b/>
          <w:bCs/>
        </w:rPr>
        <w:t xml:space="preserve"> AZIONE 4 </w:t>
      </w:r>
      <w:r>
        <w:rPr>
          <w:b/>
          <w:bCs/>
        </w:rPr>
        <w:t xml:space="preserve">- </w:t>
      </w:r>
      <w:r w:rsidRPr="00031EDE">
        <w:rPr>
          <w:b/>
          <w:bCs/>
        </w:rPr>
        <w:t xml:space="preserve">INTERVENTO 02 </w:t>
      </w:r>
      <w:r w:rsidRPr="00031EDE">
        <w:rPr>
          <w:bCs/>
          <w:sz w:val="24"/>
          <w:lang w:eastAsia="de-DE"/>
        </w:rPr>
        <w:t xml:space="preserve">del  FEAMPA  Campania 2024/2029 </w:t>
      </w:r>
      <w:r>
        <w:rPr>
          <w:bCs/>
          <w:sz w:val="24"/>
          <w:lang w:eastAsia="de-DE"/>
        </w:rPr>
        <w:t xml:space="preserve">dal titolo </w:t>
      </w:r>
      <w:r w:rsidRPr="00031EDE">
        <w:rPr>
          <w:bCs/>
          <w:sz w:val="24"/>
          <w:lang w:eastAsia="de-DE"/>
        </w:rPr>
        <w:t>______________________________, a seguito di incarico conferito da ____________________________________________________,  P.IVA ____________________, C.F. ________________, con sede legale in __________________, alla via ________________________ n. ______</w:t>
      </w:r>
      <w:r w:rsidRPr="00031EDE">
        <w:rPr>
          <w:bCs/>
          <w:color w:val="000000"/>
          <w:sz w:val="24"/>
          <w:lang w:eastAsia="de-DE"/>
        </w:rPr>
        <w:t xml:space="preserve"> </w:t>
      </w:r>
      <w:r w:rsidRPr="00031EDE">
        <w:rPr>
          <w:bCs/>
          <w:sz w:val="24"/>
          <w:lang w:eastAsia="de-DE"/>
        </w:rPr>
        <w:t>consapevole delle sanzioni penali nel caso di dichiarazioni non veritiere, di formazione o uso di atti falsi (art. 76 del DPR n.445/2000)</w:t>
      </w:r>
    </w:p>
    <w:p w14:paraId="206B66E4" w14:textId="77777777" w:rsidR="00FB047A" w:rsidRPr="00031EDE" w:rsidRDefault="00FB047A" w:rsidP="00FB047A">
      <w:pPr>
        <w:suppressAutoHyphens w:val="0"/>
        <w:spacing w:before="120" w:after="120"/>
        <w:jc w:val="center"/>
        <w:rPr>
          <w:b/>
          <w:bCs/>
          <w:sz w:val="24"/>
          <w:szCs w:val="24"/>
          <w:lang w:eastAsia="de-DE"/>
        </w:rPr>
      </w:pPr>
      <w:r w:rsidRPr="00031EDE">
        <w:rPr>
          <w:b/>
          <w:bCs/>
          <w:sz w:val="24"/>
          <w:szCs w:val="24"/>
          <w:lang w:eastAsia="de-DE"/>
        </w:rPr>
        <w:t>ASSEVERA</w:t>
      </w:r>
    </w:p>
    <w:p w14:paraId="5357052E" w14:textId="77777777" w:rsidR="00FB047A" w:rsidRPr="00031EDE" w:rsidRDefault="00FB047A" w:rsidP="00FB047A">
      <w:pPr>
        <w:autoSpaceDE w:val="0"/>
        <w:spacing w:before="120"/>
        <w:ind w:right="24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 xml:space="preserve">la piena conformità dell’operazione da realizzare agli strumenti urbanistici adottati o approvati e vigenti, ai vincoli paesaggistici, sismici, idrogeologici, forestali, ambientali e di tutela del patrimonio storico, artistico e archeologico, alle disposizioni e norme in materia di sicurezza ed in materia igienico-sanitarie vigenti nonché al Codice della Strada e alla legittimità nei confronti delle proprietà confinanti e </w:t>
      </w:r>
    </w:p>
    <w:p w14:paraId="4C6E9312" w14:textId="77777777" w:rsidR="00FB047A" w:rsidRPr="00031EDE" w:rsidRDefault="00FB047A" w:rsidP="00FB047A">
      <w:pPr>
        <w:suppressAutoHyphens w:val="0"/>
        <w:spacing w:before="240" w:after="120"/>
        <w:jc w:val="center"/>
        <w:rPr>
          <w:b/>
          <w:bCs/>
          <w:sz w:val="24"/>
          <w:szCs w:val="24"/>
          <w:lang w:eastAsia="de-DE"/>
        </w:rPr>
      </w:pPr>
      <w:r w:rsidRPr="00031EDE">
        <w:rPr>
          <w:b/>
          <w:bCs/>
          <w:sz w:val="24"/>
          <w:szCs w:val="24"/>
          <w:lang w:eastAsia="de-DE"/>
        </w:rPr>
        <w:t>DICHIARA</w:t>
      </w:r>
      <w:r w:rsidRPr="784DC3ED">
        <w:rPr>
          <w:b/>
          <w:bCs/>
          <w:color w:val="000000"/>
          <w:sz w:val="24"/>
          <w:szCs w:val="24"/>
          <w:vertAlign w:val="superscript"/>
          <w:lang w:eastAsia="de-DE"/>
        </w:rPr>
        <w:footnoteReference w:id="26"/>
      </w:r>
    </w:p>
    <w:p w14:paraId="490CFFD1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la completezza della documentazione relativa agli intervenuti accertamenti di fattibilità tecnica, amministrativa ed economica dell’intervento.</w:t>
      </w:r>
    </w:p>
    <w:p w14:paraId="12BECC72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l’esistenza delle indagini geologiche, geotermiche, e, ove necessario, archeologiche nell’area d’intervento e la congruenza dei risultati di tali indagini con le scelte progettuali;</w:t>
      </w:r>
    </w:p>
    <w:p w14:paraId="3CB5EAE2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 xml:space="preserve">il livello esecutivo della progettazione ai sensi dell’art. 41 e dell’Allegato I.7, art. 22, del </w:t>
      </w:r>
      <w:proofErr w:type="spellStart"/>
      <w:r w:rsidRPr="0013570D">
        <w:rPr>
          <w:color w:val="000000"/>
        </w:rPr>
        <w:t>D.Lgs.</w:t>
      </w:r>
      <w:proofErr w:type="spellEnd"/>
      <w:r w:rsidRPr="0013570D">
        <w:rPr>
          <w:color w:val="000000"/>
        </w:rPr>
        <w:t xml:space="preserve"> 36/2023</w:t>
      </w:r>
      <w:r>
        <w:rPr>
          <w:color w:val="000000"/>
        </w:rPr>
        <w:t xml:space="preserve"> </w:t>
      </w:r>
      <w:r w:rsidRPr="0013570D">
        <w:rPr>
          <w:color w:val="000000"/>
        </w:rPr>
        <w:t xml:space="preserve"> </w:t>
      </w:r>
    </w:p>
    <w:p w14:paraId="2A00C628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 xml:space="preserve">la completezza, adeguatezza e chiarezza della documentazione a corredo del progetto esecutivo così come prevista al punto 4 dell’art.22 dell’Allegato I.7 del </w:t>
      </w:r>
      <w:proofErr w:type="spellStart"/>
      <w:r w:rsidRPr="0013570D">
        <w:rPr>
          <w:color w:val="000000"/>
        </w:rPr>
        <w:t>D.Lgs.</w:t>
      </w:r>
      <w:proofErr w:type="spellEnd"/>
      <w:r w:rsidRPr="0013570D">
        <w:rPr>
          <w:color w:val="000000"/>
        </w:rPr>
        <w:t xml:space="preserve"> 36/2023</w:t>
      </w:r>
      <w:r>
        <w:rPr>
          <w:color w:val="000000"/>
        </w:rPr>
        <w:t>, in relazione all’entità dell’opera</w:t>
      </w:r>
      <w:r w:rsidRPr="0013570D">
        <w:rPr>
          <w:color w:val="000000"/>
        </w:rPr>
        <w:t xml:space="preserve">; </w:t>
      </w:r>
    </w:p>
    <w:p w14:paraId="7ABEAF24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la rispondenza delle scelte progettuali alle esigenze di manutenzione e gestione;</w:t>
      </w:r>
    </w:p>
    <w:p w14:paraId="0051E447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il rispetto delle prescrizioni normative, tecniche e legislative comunque applicabili al progetto;</w:t>
      </w:r>
    </w:p>
    <w:p w14:paraId="60AF365B" w14:textId="77777777" w:rsidR="00FB047A" w:rsidRPr="0013570D" w:rsidRDefault="00FB047A" w:rsidP="00FB047A">
      <w:pPr>
        <w:pStyle w:val="Paragrafoelenco"/>
        <w:numPr>
          <w:ilvl w:val="0"/>
          <w:numId w:val="44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13570D">
        <w:rPr>
          <w:color w:val="000000"/>
        </w:rPr>
        <w:t>il coordinamento tra le prescrizioni del progetto e le clausole dello schema di contratto e del capitolato speciale d’appalto nonché la verifica della rispondenza di queste ai canoni della legalità;</w:t>
      </w:r>
    </w:p>
    <w:p w14:paraId="3CC5349A" w14:textId="77777777" w:rsidR="00FB047A" w:rsidRPr="00031EDE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bCs/>
        </w:rPr>
      </w:pPr>
      <w:r w:rsidRPr="00031EDE">
        <w:rPr>
          <w:rFonts w:eastAsia="Times New Roman"/>
          <w:bCs/>
          <w:i/>
          <w:color w:val="000000"/>
        </w:rPr>
        <w:t xml:space="preserve"> (nel caso di acquisizioni di beni a completamento di forniture preesistenti)</w:t>
      </w:r>
      <w:r w:rsidRPr="00031EDE">
        <w:rPr>
          <w:rFonts w:eastAsia="Times New Roman"/>
          <w:bCs/>
          <w:color w:val="000000"/>
        </w:rPr>
        <w:t xml:space="preserve"> che la fornitura si riferisce ad un bene a completamento di forniture preesistenti. A tal fine allega la descrizione dello stato dei </w:t>
      </w:r>
      <w:r w:rsidRPr="00031EDE">
        <w:rPr>
          <w:rFonts w:eastAsia="Times New Roman"/>
          <w:bCs/>
          <w:color w:val="000000"/>
        </w:rPr>
        <w:lastRenderedPageBreak/>
        <w:t xml:space="preserve">luoghi (corredata da </w:t>
      </w:r>
      <w:r w:rsidRPr="00031EDE">
        <w:rPr>
          <w:rFonts w:eastAsia="Times New Roman"/>
          <w:bCs/>
          <w:i/>
          <w:color w:val="000000"/>
        </w:rPr>
        <w:t>report</w:t>
      </w:r>
      <w:r w:rsidRPr="00031EDE">
        <w:rPr>
          <w:rFonts w:eastAsia="Times New Roman"/>
          <w:bCs/>
          <w:color w:val="000000"/>
        </w:rPr>
        <w:t xml:space="preserve"> fotografico) e la valutazione tecnico-economica giustificativa del completamento;</w:t>
      </w:r>
    </w:p>
    <w:p w14:paraId="747FBD40" w14:textId="77777777" w:rsidR="00FB047A" w:rsidRPr="00031EDE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color w:val="000000"/>
        </w:rPr>
        <w:t xml:space="preserve">che </w:t>
      </w:r>
      <w:r w:rsidRPr="00031EDE">
        <w:rPr>
          <w:rFonts w:eastAsia="Times New Roman"/>
          <w:bCs/>
          <w:color w:val="000000"/>
        </w:rPr>
        <w:t>la scelta dei preventivi ritenuta più aderente alle esigenze tecniche ed economiche dell’operazione candidata è stata effettuata sulla base di parametri tecnico-economici e</w:t>
      </w:r>
      <w:r w:rsidRPr="007F0AA5">
        <w:rPr>
          <w:rFonts w:eastAsia="Times New Roman"/>
          <w:bCs/>
          <w:color w:val="000000"/>
        </w:rPr>
        <w:t>/o tramite OCS</w:t>
      </w:r>
      <w:r w:rsidRPr="00031EDE">
        <w:rPr>
          <w:rFonts w:eastAsia="Times New Roman"/>
          <w:bCs/>
          <w:color w:val="000000"/>
        </w:rPr>
        <w:t xml:space="preserve"> e forma oggetto di apposita relazione, anche in ragione della congruità del costo indicato (vedi </w:t>
      </w:r>
      <w:r w:rsidRPr="00031EDE">
        <w:rPr>
          <w:rFonts w:eastAsia="Times New Roman"/>
          <w:bCs/>
          <w:color w:val="000000"/>
          <w:lang w:eastAsia="en-US"/>
        </w:rPr>
        <w:t>Tab. A2</w:t>
      </w:r>
      <w:r>
        <w:rPr>
          <w:rFonts w:eastAsia="Times New Roman"/>
          <w:bCs/>
          <w:color w:val="000000"/>
          <w:lang w:eastAsia="en-US"/>
        </w:rPr>
        <w:t>.5.6</w:t>
      </w:r>
      <w:r w:rsidRPr="00031EDE">
        <w:rPr>
          <w:rFonts w:eastAsia="Times New Roman"/>
          <w:bCs/>
          <w:color w:val="000000"/>
          <w:lang w:eastAsia="en-US"/>
        </w:rPr>
        <w:t>);</w:t>
      </w:r>
    </w:p>
    <w:p w14:paraId="638C4120" w14:textId="77777777" w:rsidR="00FB047A" w:rsidRPr="00031EDE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color w:val="000000"/>
        </w:rPr>
      </w:pPr>
      <w:r w:rsidRPr="00031EDE">
        <w:rPr>
          <w:rFonts w:eastAsia="Times New Roman"/>
          <w:color w:val="000000"/>
        </w:rPr>
        <w:t>l’impossibilità di reperire o utilizzare più fornitori per l’acquisizione di beni altamente specializzati (specificare il bene);</w:t>
      </w:r>
    </w:p>
    <w:p w14:paraId="16AB52A7" w14:textId="77777777" w:rsidR="00FB047A" w:rsidRPr="00031EDE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color w:val="000000"/>
        </w:rPr>
      </w:pPr>
      <w:r w:rsidRPr="00031EDE">
        <w:rPr>
          <w:rFonts w:eastAsia="Times New Roman"/>
          <w:i/>
          <w:color w:val="000000"/>
        </w:rPr>
        <w:t>(nel caso di fornitura di beni la cui produzione è garantita da privativa industriale e commerciale – esclusività ovvero di un bene o servizio che una sola ditta può fornire con i requisiti tecnici e il grado di perfezione richiesti)</w:t>
      </w:r>
      <w:r w:rsidRPr="00031EDE">
        <w:rPr>
          <w:rFonts w:eastAsia="Times New Roman"/>
          <w:color w:val="000000"/>
        </w:rPr>
        <w:t xml:space="preserve"> l’impossibilità di individuare altre ditte concorrenti in grado di fornire i beni proposti a finanziamento in quanto beni esclusivi. A tal fine allega apposita dichiarazione, redatta in lingua italiana e rilasciata dall’esclusivista, che attesta lo status di esclusività ne indica la validità temporale e l’eventuale ambito territoriale dell’esclusività; </w:t>
      </w:r>
    </w:p>
    <w:p w14:paraId="458E84F8" w14:textId="77777777" w:rsidR="00FB047A" w:rsidRDefault="00FB047A" w:rsidP="00FB047A">
      <w:pPr>
        <w:numPr>
          <w:ilvl w:val="0"/>
          <w:numId w:val="45"/>
        </w:numPr>
        <w:suppressAutoHyphens w:val="0"/>
        <w:autoSpaceDE w:val="0"/>
        <w:spacing w:before="120" w:line="240" w:lineRule="atLeast"/>
        <w:ind w:right="23"/>
        <w:jc w:val="both"/>
        <w:rPr>
          <w:rFonts w:eastAsia="Times New Roman"/>
          <w:color w:val="000000"/>
        </w:rPr>
      </w:pPr>
      <w:r w:rsidRPr="00031EDE">
        <w:rPr>
          <w:rFonts w:eastAsia="Times New Roman"/>
        </w:rPr>
        <w:t>(</w:t>
      </w:r>
      <w:r w:rsidRPr="00031EDE">
        <w:rPr>
          <w:rFonts w:eastAsia="Times New Roman"/>
          <w:i/>
        </w:rPr>
        <w:t>ove previsto</w:t>
      </w:r>
      <w:r w:rsidRPr="00031EDE">
        <w:rPr>
          <w:rFonts w:eastAsia="Times New Roman"/>
        </w:rPr>
        <w:t xml:space="preserve">) che, le opere oggetto dell’operazione, non sono riconducibili al permesso a costruire </w:t>
      </w:r>
      <w:r>
        <w:rPr>
          <w:rFonts w:eastAsia="Times New Roman"/>
        </w:rPr>
        <w:t>di cui all’art. 10 del</w:t>
      </w:r>
      <w:r w:rsidRPr="00031EDE">
        <w:rPr>
          <w:rFonts w:eastAsia="Times New Roman"/>
        </w:rPr>
        <w:t xml:space="preserve"> DPR </w:t>
      </w:r>
      <w:r>
        <w:rPr>
          <w:rFonts w:eastAsia="Times New Roman"/>
        </w:rPr>
        <w:t xml:space="preserve">380 del </w:t>
      </w:r>
      <w:r w:rsidRPr="00031EDE">
        <w:rPr>
          <w:rFonts w:eastAsia="Times New Roman"/>
        </w:rPr>
        <w:t xml:space="preserve"> 6.6.2001 e </w:t>
      </w:r>
      <w:proofErr w:type="spellStart"/>
      <w:r w:rsidRPr="00031EDE">
        <w:rPr>
          <w:rFonts w:eastAsia="Times New Roman"/>
        </w:rPr>
        <w:t>ss.mm.ii</w:t>
      </w:r>
      <w:proofErr w:type="spellEnd"/>
      <w:r w:rsidRPr="00031EDE">
        <w:rPr>
          <w:rFonts w:eastAsia="Times New Roman"/>
        </w:rPr>
        <w:t xml:space="preserve">, </w:t>
      </w:r>
      <w:r>
        <w:rPr>
          <w:rFonts w:eastAsia="Times New Roman"/>
        </w:rPr>
        <w:t>ma che</w:t>
      </w:r>
      <w:r w:rsidRPr="00031EDE">
        <w:rPr>
          <w:rFonts w:eastAsia="Times New Roman"/>
        </w:rPr>
        <w:t xml:space="preserve"> le stesse rientrano </w:t>
      </w:r>
      <w:r>
        <w:rPr>
          <w:rFonts w:eastAsia="Times New Roman"/>
        </w:rPr>
        <w:t>:</w:t>
      </w:r>
    </w:p>
    <w:p w14:paraId="078FEFB2" w14:textId="77777777" w:rsidR="00FB047A" w:rsidRPr="00450554" w:rsidRDefault="00FB047A" w:rsidP="00FB047A">
      <w:pPr>
        <w:pStyle w:val="Paragrafoelenco"/>
        <w:numPr>
          <w:ilvl w:val="0"/>
          <w:numId w:val="46"/>
        </w:numPr>
        <w:suppressAutoHyphens w:val="0"/>
        <w:autoSpaceDE w:val="0"/>
        <w:spacing w:line="240" w:lineRule="atLeast"/>
        <w:ind w:right="23"/>
      </w:pPr>
      <w:r w:rsidRPr="00450554">
        <w:t xml:space="preserve">tra quelle previste dagli articoli 22 e 23 del DPR del 6.6.2001 n. 380  e </w:t>
      </w:r>
      <w:proofErr w:type="spellStart"/>
      <w:r w:rsidRPr="00450554">
        <w:t>s.m.e</w:t>
      </w:r>
      <w:proofErr w:type="spellEnd"/>
      <w:r w:rsidRPr="00450554">
        <w:t xml:space="preserve"> i. ( SCIA o SCIA alternativa al PDC)</w:t>
      </w:r>
      <w:r>
        <w:t>;</w:t>
      </w:r>
      <w:r w:rsidRPr="00450554">
        <w:t xml:space="preserve"> </w:t>
      </w:r>
    </w:p>
    <w:p w14:paraId="37EB2BB9" w14:textId="77777777" w:rsidR="00FB047A" w:rsidRPr="00450554" w:rsidRDefault="00FB047A" w:rsidP="00FB047A">
      <w:pPr>
        <w:pStyle w:val="Paragrafoelenco"/>
        <w:numPr>
          <w:ilvl w:val="0"/>
          <w:numId w:val="46"/>
        </w:numPr>
        <w:suppressAutoHyphens w:val="0"/>
        <w:autoSpaceDE w:val="0"/>
        <w:spacing w:line="240" w:lineRule="atLeast"/>
        <w:ind w:right="23"/>
      </w:pPr>
      <w:r w:rsidRPr="00450554">
        <w:t>tra quelle  sottoposte a regime autorizzativo semplificato di cui all’articolo 6 bis del DPR 380/2001 ( CI</w:t>
      </w:r>
      <w:r>
        <w:t>LA);</w:t>
      </w:r>
    </w:p>
    <w:p w14:paraId="53F92A8D" w14:textId="431504BC" w:rsidR="00FB047A" w:rsidRPr="00450554" w:rsidRDefault="00FB047A" w:rsidP="00FB047A">
      <w:pPr>
        <w:pStyle w:val="Paragrafoelenco"/>
        <w:numPr>
          <w:ilvl w:val="0"/>
          <w:numId w:val="46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450554">
        <w:t xml:space="preserve">nell’attività edilizia libera di cui all’art. 6 del succitato DPR 380/2001 e </w:t>
      </w:r>
      <w:proofErr w:type="spellStart"/>
      <w:r w:rsidRPr="00450554">
        <w:t>s.m.i.</w:t>
      </w:r>
      <w:proofErr w:type="spellEnd"/>
      <w:r w:rsidRPr="00450554">
        <w:t>;</w:t>
      </w:r>
    </w:p>
    <w:p w14:paraId="18E254F7" w14:textId="2B10946A" w:rsidR="00FB047A" w:rsidRPr="005D078F" w:rsidRDefault="00FB047A" w:rsidP="00FB047A">
      <w:pPr>
        <w:pStyle w:val="Paragrafoelenco"/>
        <w:numPr>
          <w:ilvl w:val="0"/>
          <w:numId w:val="16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5D078F">
        <w:rPr>
          <w:color w:val="000000"/>
        </w:rPr>
        <w:t>che la progettazione è conforme alle linee guida approvate con le DD.GG.RR. n° 795/06, 796/06</w:t>
      </w:r>
      <w:r>
        <w:rPr>
          <w:color w:val="000000"/>
        </w:rPr>
        <w:t xml:space="preserve">, </w:t>
      </w:r>
      <w:r w:rsidRPr="005D078F">
        <w:rPr>
          <w:color w:val="000000"/>
        </w:rPr>
        <w:t>797/06</w:t>
      </w:r>
      <w:r>
        <w:rPr>
          <w:color w:val="000000"/>
        </w:rPr>
        <w:t xml:space="preserve"> e 318/2015 ed ai regolamenti UE 852/2004-853/2004 e 625/2017 e </w:t>
      </w:r>
      <w:proofErr w:type="spellStart"/>
      <w:r>
        <w:rPr>
          <w:color w:val="000000"/>
        </w:rPr>
        <w:t>s.m.i.</w:t>
      </w:r>
      <w:proofErr w:type="spellEnd"/>
      <w:r w:rsidRPr="005D078F">
        <w:rPr>
          <w:color w:val="000000"/>
        </w:rPr>
        <w:t>;</w:t>
      </w:r>
    </w:p>
    <w:p w14:paraId="3DE2573B" w14:textId="77777777" w:rsidR="00FB047A" w:rsidRPr="00D1018C" w:rsidRDefault="00FB047A" w:rsidP="00FB047A">
      <w:pPr>
        <w:pStyle w:val="Paragrafoelenco"/>
        <w:numPr>
          <w:ilvl w:val="0"/>
          <w:numId w:val="16"/>
        </w:numPr>
        <w:suppressAutoHyphens w:val="0"/>
        <w:autoSpaceDE w:val="0"/>
        <w:spacing w:line="240" w:lineRule="atLeast"/>
        <w:ind w:right="23"/>
        <w:rPr>
          <w:color w:val="000000"/>
        </w:rPr>
      </w:pPr>
      <w:r w:rsidRPr="00031EDE">
        <w:rPr>
          <w:lang w:eastAsia="de-DE"/>
        </w:rPr>
        <w:t>che il progetto candidato al contributo ha ottenuto tutte le approvazioni ed autorizzazioni di legge, necessarie ad assicurare l’immediata cantierabilità dell’operazione qui di seguito elencate:</w:t>
      </w:r>
    </w:p>
    <w:p w14:paraId="2F39418F" w14:textId="77777777" w:rsidR="00FB047A" w:rsidRPr="00031EDE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 w:rsidRPr="00031EDE">
        <w:rPr>
          <w:lang w:eastAsia="de-DE"/>
        </w:rPr>
        <w:t>________________</w:t>
      </w:r>
      <w:r>
        <w:rPr>
          <w:lang w:eastAsia="de-DE"/>
        </w:rPr>
        <w:t>_______________</w:t>
      </w:r>
      <w:r w:rsidRPr="00031EDE">
        <w:rPr>
          <w:lang w:eastAsia="de-DE"/>
        </w:rPr>
        <w:t>_</w:t>
      </w:r>
    </w:p>
    <w:p w14:paraId="4294DD98" w14:textId="77777777" w:rsidR="00FB047A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 w:rsidRPr="00031EDE">
        <w:rPr>
          <w:lang w:eastAsia="de-DE"/>
        </w:rPr>
        <w:t>_______________</w:t>
      </w:r>
      <w:r>
        <w:rPr>
          <w:lang w:eastAsia="de-DE"/>
        </w:rPr>
        <w:t>_______________</w:t>
      </w:r>
      <w:r w:rsidRPr="00031EDE">
        <w:rPr>
          <w:lang w:eastAsia="de-DE"/>
        </w:rPr>
        <w:t>__</w:t>
      </w:r>
    </w:p>
    <w:p w14:paraId="6405F778" w14:textId="77777777" w:rsidR="00FB047A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>
        <w:rPr>
          <w:lang w:eastAsia="de-DE"/>
        </w:rPr>
        <w:t>________________________________</w:t>
      </w:r>
    </w:p>
    <w:p w14:paraId="53F39BF9" w14:textId="77777777" w:rsidR="00FB047A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>
        <w:rPr>
          <w:lang w:eastAsia="de-DE"/>
        </w:rPr>
        <w:t>________________________________</w:t>
      </w:r>
    </w:p>
    <w:p w14:paraId="43B37014" w14:textId="77777777" w:rsidR="00FB047A" w:rsidRDefault="00FB047A" w:rsidP="00FB047A">
      <w:pPr>
        <w:numPr>
          <w:ilvl w:val="3"/>
          <w:numId w:val="17"/>
        </w:numPr>
        <w:tabs>
          <w:tab w:val="num" w:pos="1418"/>
        </w:tabs>
        <w:suppressAutoHyphens w:val="0"/>
        <w:ind w:left="1418" w:right="24" w:hanging="425"/>
        <w:jc w:val="both"/>
        <w:rPr>
          <w:lang w:eastAsia="de-DE"/>
        </w:rPr>
      </w:pPr>
      <w:r>
        <w:rPr>
          <w:lang w:eastAsia="de-DE"/>
        </w:rPr>
        <w:t>________________________________</w:t>
      </w:r>
    </w:p>
    <w:p w14:paraId="55DF9A30" w14:textId="77777777" w:rsidR="00FB047A" w:rsidRPr="00031EDE" w:rsidRDefault="00FB047A" w:rsidP="00FB047A">
      <w:pPr>
        <w:tabs>
          <w:tab w:val="num" w:pos="2880"/>
        </w:tabs>
        <w:suppressAutoHyphens w:val="0"/>
        <w:ind w:left="1418" w:right="24"/>
        <w:jc w:val="both"/>
        <w:rPr>
          <w:lang w:eastAsia="de-DE"/>
        </w:rPr>
      </w:pPr>
    </w:p>
    <w:p w14:paraId="7E2B04FE" w14:textId="77777777" w:rsidR="00FB047A" w:rsidRPr="00031EDE" w:rsidRDefault="00FB047A" w:rsidP="00FB047A">
      <w:pPr>
        <w:autoSpaceDE w:val="0"/>
        <w:ind w:right="432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>Data, _________________</w:t>
      </w:r>
    </w:p>
    <w:p w14:paraId="536B7125" w14:textId="77777777" w:rsidR="00FB047A" w:rsidRPr="00031EDE" w:rsidRDefault="00FB047A" w:rsidP="00FB047A">
      <w:pPr>
        <w:tabs>
          <w:tab w:val="center" w:pos="7513"/>
        </w:tabs>
        <w:autoSpaceDE w:val="0"/>
        <w:ind w:right="432"/>
        <w:jc w:val="both"/>
        <w:rPr>
          <w:rFonts w:eastAsia="Times New Roman"/>
          <w:b/>
          <w:bCs/>
          <w:color w:val="000000"/>
        </w:rPr>
      </w:pPr>
      <w:r w:rsidRPr="00031EDE">
        <w:rPr>
          <w:rFonts w:eastAsia="Times New Roman"/>
          <w:bCs/>
          <w:color w:val="000000"/>
        </w:rPr>
        <w:tab/>
      </w:r>
      <w:r w:rsidRPr="00031EDE">
        <w:rPr>
          <w:rFonts w:eastAsia="Times New Roman"/>
          <w:b/>
          <w:bCs/>
          <w:color w:val="000000"/>
        </w:rPr>
        <w:t>Il progettista</w:t>
      </w:r>
    </w:p>
    <w:p w14:paraId="5BE06F6F" w14:textId="77777777" w:rsidR="00FB047A" w:rsidRPr="00031EDE" w:rsidRDefault="00FB047A" w:rsidP="00FB047A">
      <w:pPr>
        <w:tabs>
          <w:tab w:val="center" w:pos="7513"/>
        </w:tabs>
        <w:autoSpaceDE w:val="0"/>
        <w:ind w:right="432"/>
        <w:jc w:val="both"/>
        <w:rPr>
          <w:rFonts w:eastAsia="Times New Roman"/>
          <w:b/>
          <w:bCs/>
          <w:color w:val="000000"/>
        </w:rPr>
      </w:pPr>
      <w:r w:rsidRPr="00031EDE">
        <w:rPr>
          <w:rFonts w:eastAsia="Times New Roman"/>
          <w:b/>
          <w:bCs/>
          <w:color w:val="000000"/>
        </w:rPr>
        <w:tab/>
        <w:t>(firma e timbro)</w:t>
      </w:r>
    </w:p>
    <w:p w14:paraId="4C1FCABE" w14:textId="77777777" w:rsidR="00FB047A" w:rsidRPr="00031EDE" w:rsidRDefault="00FB047A" w:rsidP="00FB047A">
      <w:pPr>
        <w:tabs>
          <w:tab w:val="center" w:pos="7513"/>
        </w:tabs>
        <w:autoSpaceDE w:val="0"/>
        <w:ind w:right="432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ab/>
        <w:t>____________________________</w:t>
      </w:r>
    </w:p>
    <w:p w14:paraId="7AB1B78E" w14:textId="77777777" w:rsidR="00FB047A" w:rsidRPr="00031EDE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0EDBCF4E" w14:textId="77777777" w:rsidR="00FB047A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21AC9B9C" w14:textId="77777777" w:rsidR="00FB047A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75DA72F4" w14:textId="77777777" w:rsidR="00FB047A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5878FF30" w14:textId="77777777" w:rsidR="00FB047A" w:rsidRPr="00031EDE" w:rsidRDefault="00FB047A" w:rsidP="00FB047A">
      <w:pPr>
        <w:autoSpaceDE w:val="0"/>
        <w:ind w:right="-1"/>
        <w:jc w:val="both"/>
        <w:rPr>
          <w:rFonts w:eastAsia="Times New Roman"/>
          <w:bCs/>
          <w:i/>
          <w:color w:val="000000"/>
          <w:sz w:val="18"/>
          <w:szCs w:val="18"/>
        </w:rPr>
      </w:pPr>
    </w:p>
    <w:p w14:paraId="34E2BAB7" w14:textId="77777777" w:rsidR="00FB047A" w:rsidRPr="00031EDE" w:rsidRDefault="00FB047A" w:rsidP="00FB047A">
      <w:pPr>
        <w:autoSpaceDE w:val="0"/>
        <w:ind w:right="-1"/>
        <w:jc w:val="both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>Data_____________________</w:t>
      </w:r>
    </w:p>
    <w:p w14:paraId="7921D5FE" w14:textId="77777777" w:rsidR="00FB047A" w:rsidRPr="00031EDE" w:rsidRDefault="00FB047A" w:rsidP="00FB047A">
      <w:pPr>
        <w:autoSpaceDE w:val="0"/>
        <w:ind w:right="-1"/>
        <w:jc w:val="both"/>
        <w:rPr>
          <w:rFonts w:eastAsia="Times New Roman"/>
          <w:bCs/>
          <w:color w:val="000000"/>
        </w:rPr>
      </w:pPr>
    </w:p>
    <w:p w14:paraId="221B7779" w14:textId="77777777" w:rsidR="00FB047A" w:rsidRDefault="00FB047A" w:rsidP="00FB047A">
      <w:pPr>
        <w:autoSpaceDE w:val="0"/>
        <w:ind w:right="-1"/>
        <w:jc w:val="center"/>
        <w:rPr>
          <w:rFonts w:eastAsia="Times New Roman"/>
          <w:b/>
          <w:bCs/>
          <w:color w:val="000000"/>
        </w:rPr>
      </w:pPr>
    </w:p>
    <w:p w14:paraId="12C31CB9" w14:textId="77777777" w:rsidR="00FB047A" w:rsidRPr="00031EDE" w:rsidRDefault="00FB047A" w:rsidP="00FB047A">
      <w:pPr>
        <w:autoSpaceDE w:val="0"/>
        <w:ind w:right="-1"/>
        <w:jc w:val="center"/>
        <w:rPr>
          <w:rFonts w:eastAsia="Times New Roman"/>
          <w:b/>
          <w:bCs/>
          <w:color w:val="000000"/>
        </w:rPr>
      </w:pPr>
      <w:r w:rsidRPr="00031EDE">
        <w:rPr>
          <w:rFonts w:eastAsia="Times New Roman"/>
          <w:b/>
          <w:bCs/>
          <w:color w:val="000000"/>
        </w:rPr>
        <w:t>IN FEDE (Firma del beneficiario o del rappresentante legale)</w:t>
      </w:r>
    </w:p>
    <w:p w14:paraId="6231AEC9" w14:textId="77777777" w:rsidR="00FB047A" w:rsidRPr="00031EDE" w:rsidRDefault="00FB047A" w:rsidP="00FB047A">
      <w:pPr>
        <w:autoSpaceDE w:val="0"/>
        <w:ind w:right="-1"/>
        <w:jc w:val="center"/>
        <w:rPr>
          <w:rFonts w:eastAsia="Times New Roman"/>
          <w:bCs/>
          <w:color w:val="000000"/>
        </w:rPr>
      </w:pPr>
    </w:p>
    <w:p w14:paraId="270B3D19" w14:textId="77777777" w:rsidR="00FB047A" w:rsidRPr="00031EDE" w:rsidRDefault="00FB047A" w:rsidP="00FB047A">
      <w:pPr>
        <w:autoSpaceDE w:val="0"/>
        <w:ind w:right="-1"/>
        <w:jc w:val="center"/>
        <w:rPr>
          <w:rFonts w:eastAsia="Times New Roman"/>
          <w:bCs/>
          <w:color w:val="000000"/>
        </w:rPr>
      </w:pPr>
      <w:r w:rsidRPr="00031EDE">
        <w:rPr>
          <w:rFonts w:eastAsia="Times New Roman"/>
          <w:bCs/>
          <w:color w:val="000000"/>
        </w:rPr>
        <w:t>_________________________________________________</w:t>
      </w:r>
    </w:p>
    <w:p w14:paraId="738DFCAE" w14:textId="30F7EB58" w:rsidR="003F52DD" w:rsidRPr="00031EDE" w:rsidRDefault="003F52DD" w:rsidP="00FB047A">
      <w:pPr>
        <w:widowControl w:val="0"/>
        <w:jc w:val="both"/>
        <w:rPr>
          <w:rFonts w:eastAsia="Times New Roman"/>
          <w:bCs/>
          <w:color w:val="000000"/>
        </w:rPr>
      </w:pPr>
    </w:p>
    <w:sectPr w:rsidR="003F52DD" w:rsidRPr="00031EDE" w:rsidSect="00122BF7">
      <w:headerReference w:type="default" r:id="rId11"/>
      <w:footerReference w:type="default" r:id="rId12"/>
      <w:pgSz w:w="11906" w:h="16838" w:code="9"/>
      <w:pgMar w:top="2155" w:right="1134" w:bottom="1588" w:left="1134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70BD2" w14:textId="77777777" w:rsidR="00C53E53" w:rsidRDefault="00C53E53" w:rsidP="00521F66">
      <w:r>
        <w:separator/>
      </w:r>
    </w:p>
  </w:endnote>
  <w:endnote w:type="continuationSeparator" w:id="0">
    <w:p w14:paraId="7627931D" w14:textId="77777777" w:rsidR="00C53E53" w:rsidRDefault="00C53E53" w:rsidP="0052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Web">
    <w:altName w:val="Calibri"/>
    <w:charset w:val="00"/>
    <w:family w:val="swiss"/>
    <w:pitch w:val="variable"/>
  </w:font>
  <w:font w:name="EUAlbertina-Regular-Identity-H">
    <w:altName w:val="Yu Gothic"/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2745675"/>
      <w:docPartObj>
        <w:docPartGallery w:val="Page Numbers (Bottom of Page)"/>
        <w:docPartUnique/>
      </w:docPartObj>
    </w:sdtPr>
    <w:sdtContent>
      <w:p w14:paraId="6B992923" w14:textId="3F295B86" w:rsidR="00B95692" w:rsidRDefault="00B9569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4CD981" w14:textId="678EC7F0" w:rsidR="00294407" w:rsidRPr="00D9507B" w:rsidRDefault="00294407">
    <w:pPr>
      <w:jc w:val="center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E1542" w14:textId="77777777" w:rsidR="00C53E53" w:rsidRDefault="00C53E53" w:rsidP="00521F66">
      <w:r>
        <w:separator/>
      </w:r>
    </w:p>
  </w:footnote>
  <w:footnote w:type="continuationSeparator" w:id="0">
    <w:p w14:paraId="42BC3F32" w14:textId="77777777" w:rsidR="00C53E53" w:rsidRDefault="00C53E53" w:rsidP="00521F66">
      <w:r>
        <w:continuationSeparator/>
      </w:r>
    </w:p>
  </w:footnote>
  <w:footnote w:id="1">
    <w:p w14:paraId="52920F63" w14:textId="75146A44" w:rsidR="62F656E0" w:rsidRPr="00416CC0" w:rsidRDefault="62F656E0" w:rsidP="00544AE6">
      <w:pPr>
        <w:tabs>
          <w:tab w:val="left" w:pos="476"/>
        </w:tabs>
        <w:spacing w:before="60" w:after="60"/>
        <w:ind w:left="335" w:hanging="284"/>
        <w:jc w:val="both"/>
      </w:pPr>
      <w:r w:rsidRPr="00416CC0">
        <w:rPr>
          <w:sz w:val="18"/>
          <w:szCs w:val="18"/>
        </w:rPr>
        <w:footnoteRef/>
      </w:r>
      <w:r w:rsidRPr="00416CC0">
        <w:rPr>
          <w:sz w:val="18"/>
          <w:szCs w:val="18"/>
        </w:rPr>
        <w:t xml:space="preserve"> Possono essere costituiti in partenariato le A</w:t>
      </w:r>
      <w:r w:rsidRPr="00416CC0">
        <w:rPr>
          <w:rFonts w:eastAsia="Times New Roman"/>
          <w:color w:val="000000" w:themeColor="text1"/>
          <w:sz w:val="18"/>
          <w:szCs w:val="18"/>
        </w:rPr>
        <w:t>ssociazioni ed Organizzazioni dei settori della pesca e dell’acquacoltura e le Organizzazioni di produttori e loro Associazioni riconosciuti ai sensi del Reg. (UE) n. 1379/2013;</w:t>
      </w:r>
      <w:r w:rsidRPr="00416CC0">
        <w:t xml:space="preserve"> </w:t>
      </w:r>
    </w:p>
  </w:footnote>
  <w:footnote w:id="2">
    <w:p w14:paraId="19DEDA75" w14:textId="342EF3FA" w:rsidR="00682F89" w:rsidRDefault="00682F89">
      <w:pPr>
        <w:pStyle w:val="Testonotaapidipagina"/>
      </w:pPr>
      <w:r>
        <w:rPr>
          <w:rStyle w:val="Rimandonotaapidipagina"/>
        </w:rPr>
        <w:footnoteRef/>
      </w:r>
      <w:r>
        <w:t xml:space="preserve"> La compilazione della tabella A2.2.2 è obbligatoria per le imprese che svolgono attività di allevamento acquicolo.</w:t>
      </w:r>
    </w:p>
  </w:footnote>
  <w:footnote w:id="3">
    <w:p w14:paraId="7D1B51B8" w14:textId="7DA0AFB0" w:rsidR="009E59E3" w:rsidRPr="00EC1DC6" w:rsidRDefault="009E59E3" w:rsidP="00EC1DC6">
      <w:pPr>
        <w:pStyle w:val="Testonotaapidipagina"/>
        <w:jc w:val="both"/>
        <w:rPr>
          <w:rFonts w:ascii="Times New Roman" w:hAnsi="Times New Roman"/>
        </w:rPr>
      </w:pPr>
      <w:r>
        <w:rPr>
          <w:rStyle w:val="Rimandonotaapidipagina"/>
        </w:rPr>
        <w:footnoteRef/>
      </w:r>
      <w:r>
        <w:t xml:space="preserve"> </w:t>
      </w:r>
      <w:r w:rsidRPr="00EC1DC6">
        <w:rPr>
          <w:rFonts w:ascii="Times New Roman" w:hAnsi="Times New Roman"/>
        </w:rPr>
        <w:t xml:space="preserve">La compilazione </w:t>
      </w:r>
      <w:proofErr w:type="gramStart"/>
      <w:r w:rsidRPr="00EC1DC6">
        <w:rPr>
          <w:rFonts w:ascii="Times New Roman" w:hAnsi="Times New Roman"/>
        </w:rPr>
        <w:t>delle tabella</w:t>
      </w:r>
      <w:proofErr w:type="gramEnd"/>
      <w:r w:rsidRPr="00EC1DC6">
        <w:rPr>
          <w:rFonts w:ascii="Times New Roman" w:hAnsi="Times New Roman"/>
        </w:rPr>
        <w:t xml:space="preserve"> A2.3.3.1 e A2.3.3.2 è obbligatoria per consentire la valutazione dell’operazione</w:t>
      </w:r>
    </w:p>
  </w:footnote>
  <w:footnote w:id="4">
    <w:p w14:paraId="5A12F86F" w14:textId="77777777" w:rsidR="00EC1DC6" w:rsidRPr="00EC1DC6" w:rsidRDefault="00EC1DC6" w:rsidP="00EC1DC6">
      <w:pPr>
        <w:pStyle w:val="Testonotaapidipagina"/>
        <w:ind w:left="0" w:firstLine="0"/>
        <w:jc w:val="both"/>
        <w:rPr>
          <w:rFonts w:ascii="Times New Roman" w:hAnsi="Times New Roman"/>
          <w:szCs w:val="18"/>
        </w:rPr>
      </w:pPr>
      <w:r w:rsidRPr="00EC1DC6">
        <w:rPr>
          <w:rStyle w:val="Rimandonotaapidipagina"/>
          <w:rFonts w:ascii="Times New Roman" w:hAnsi="Times New Roman"/>
          <w:szCs w:val="18"/>
        </w:rPr>
        <w:footnoteRef/>
      </w:r>
      <w:r w:rsidRPr="00EC1DC6">
        <w:rPr>
          <w:rFonts w:ascii="Times New Roman" w:hAnsi="Times New Roman"/>
          <w:szCs w:val="18"/>
        </w:rPr>
        <w:t xml:space="preserve"> Il simbolo * riportato per alcune specie stabilisce quali specie si riferiscono a produzioni biologiche e/o di nicchia e/o locali; il simbolo (**) si riferisce a Progetti che prevedono l'utilizzo di tecniche di acquacoltura che riducono l'impatto negativo o accentuano gli effetti positivi sull'ambiente in modo sostanziale rispetto alle normali pratiche utilizzate nel settore dell'acquacoltura.</w:t>
      </w:r>
    </w:p>
  </w:footnote>
  <w:footnote w:id="5">
    <w:p w14:paraId="0715CD6C" w14:textId="77777777" w:rsidR="00682F89" w:rsidRPr="006C7906" w:rsidRDefault="00682F89" w:rsidP="00682F89">
      <w:pPr>
        <w:pStyle w:val="Testonotaapidipagina"/>
        <w:rPr>
          <w:rFonts w:cs="Tahoma"/>
          <w:szCs w:val="18"/>
        </w:rPr>
      </w:pPr>
      <w:r w:rsidRPr="006C7906">
        <w:rPr>
          <w:rStyle w:val="Rimandonotaapidipagina"/>
          <w:szCs w:val="18"/>
        </w:rPr>
        <w:footnoteRef/>
      </w:r>
      <w:r w:rsidRPr="006C7906">
        <w:rPr>
          <w:szCs w:val="18"/>
        </w:rPr>
        <w:t xml:space="preserve"> Il simbolo * riportato per alcune specie stabilisce quali specie si riferiscono a produzioni biologiche e/o di nicchia e/o locali; il simbolo (**) si riferisce a </w:t>
      </w:r>
      <w:r w:rsidRPr="006C7906">
        <w:rPr>
          <w:rFonts w:cs="Tahoma"/>
          <w:szCs w:val="18"/>
        </w:rPr>
        <w:t>Progetti che prevedono l'utilizzo di tecniche di acquacoltura che riducono l'impatto negativo o accentuano gli effetti positivi sull'ambiente in modo sostanziale rispetto alle normali pratiche utilizzate nel settore dell'acquacoltura.</w:t>
      </w:r>
    </w:p>
  </w:footnote>
  <w:footnote w:id="6">
    <w:p w14:paraId="6BCBB6E3" w14:textId="0600CE31" w:rsidR="00376040" w:rsidRPr="00FE7541" w:rsidRDefault="00376040" w:rsidP="00376040">
      <w:pPr>
        <w:pStyle w:val="Testonotaapidipagina"/>
        <w:jc w:val="both"/>
        <w:rPr>
          <w:rFonts w:ascii="Times New Roman" w:hAnsi="Times New Roman"/>
          <w:szCs w:val="18"/>
        </w:rPr>
      </w:pPr>
      <w:r w:rsidRPr="004B34EE">
        <w:footnoteRef/>
      </w:r>
      <w:r w:rsidRPr="004B34EE">
        <w:t xml:space="preserve"> </w:t>
      </w:r>
      <w:r w:rsidRPr="00FE7541">
        <w:rPr>
          <w:rFonts w:ascii="Times New Roman" w:hAnsi="Times New Roman"/>
          <w:szCs w:val="18"/>
        </w:rPr>
        <w:t>La tipologia di acquirente da indicare è riferita al seguente elenco: Grossista; dettagliante; Grande distribuzione;</w:t>
      </w:r>
      <w:r w:rsidR="00FE7541">
        <w:rPr>
          <w:rFonts w:ascii="Times New Roman" w:hAnsi="Times New Roman"/>
          <w:szCs w:val="18"/>
        </w:rPr>
        <w:t xml:space="preserve"> </w:t>
      </w:r>
      <w:r w:rsidRPr="00FE7541">
        <w:rPr>
          <w:rFonts w:ascii="Times New Roman" w:hAnsi="Times New Roman"/>
          <w:szCs w:val="18"/>
        </w:rPr>
        <w:t>Cooperative/Associazioni/OO.PP; Vendita diretta;  Altro ( da specificare)</w:t>
      </w:r>
    </w:p>
  </w:footnote>
  <w:footnote w:id="7">
    <w:p w14:paraId="577B0731" w14:textId="77FA0EF3" w:rsidR="62F656E0" w:rsidRPr="008302B5" w:rsidRDefault="62F656E0" w:rsidP="62F656E0">
      <w:pPr>
        <w:rPr>
          <w:sz w:val="18"/>
          <w:szCs w:val="18"/>
        </w:rPr>
      </w:pPr>
      <w:r w:rsidRPr="00FE7541">
        <w:rPr>
          <w:sz w:val="18"/>
          <w:szCs w:val="18"/>
        </w:rPr>
        <w:footnoteRef/>
      </w:r>
      <w:r w:rsidRPr="00FE7541">
        <w:rPr>
          <w:sz w:val="18"/>
          <w:szCs w:val="18"/>
        </w:rPr>
        <w:t xml:space="preserve"> </w:t>
      </w:r>
      <w:r w:rsidRPr="008302B5">
        <w:rPr>
          <w:sz w:val="18"/>
          <w:szCs w:val="18"/>
        </w:rPr>
        <w:t>Titolo di proprietà, di possesso o di altro diritto reale o personale di godimento, con esclusione del comodato d’uso, così come</w:t>
      </w:r>
      <w:r w:rsidR="008302B5" w:rsidRPr="008302B5">
        <w:rPr>
          <w:sz w:val="18"/>
          <w:szCs w:val="18"/>
        </w:rPr>
        <w:t xml:space="preserve"> i</w:t>
      </w:r>
      <w:r w:rsidRPr="008302B5">
        <w:rPr>
          <w:sz w:val="18"/>
          <w:szCs w:val="18"/>
        </w:rPr>
        <w:t>ndicati al paragrafo 4.4.3 del presente bando, che abbia durata sufficiente a garantire la realizzazione dell’investimento ed il rispetto del vincolo di stabilità delle operazioni (cinque anni dalla data di emissione del decreto di saldo finale).</w:t>
      </w:r>
    </w:p>
  </w:footnote>
  <w:footnote w:id="8">
    <w:p w14:paraId="5F78740C" w14:textId="1351BAA8" w:rsidR="00331A35" w:rsidRPr="008302B5" w:rsidRDefault="00331A35" w:rsidP="00331A35">
      <w:pPr>
        <w:pStyle w:val="Testonotaapidipagina"/>
        <w:jc w:val="both"/>
        <w:rPr>
          <w:rFonts w:ascii="Times New Roman" w:hAnsi="Times New Roman"/>
          <w:szCs w:val="18"/>
        </w:rPr>
      </w:pPr>
      <w:r w:rsidRPr="00FE7541">
        <w:rPr>
          <w:rStyle w:val="Caratteredellanota"/>
          <w:rFonts w:ascii="Times New Roman" w:hAnsi="Times New Roman"/>
          <w:szCs w:val="18"/>
        </w:rPr>
        <w:footnoteRef/>
      </w:r>
      <w:r w:rsidRPr="00FE7541">
        <w:rPr>
          <w:rStyle w:val="Caratteredellanota"/>
          <w:rFonts w:ascii="Times New Roman" w:hAnsi="Times New Roman"/>
          <w:szCs w:val="18"/>
        </w:rPr>
        <w:t xml:space="preserve"> </w:t>
      </w:r>
      <w:r w:rsidRPr="00FE7541">
        <w:rPr>
          <w:rFonts w:ascii="Times New Roman" w:hAnsi="Times New Roman"/>
          <w:szCs w:val="18"/>
        </w:rPr>
        <w:t xml:space="preserve">Si riferisce alla tipologia di possesso sull’assetto futuro dell’impresa; pertanto, deve coincidere con una delle tipologie espressamente indicate (proprietà, </w:t>
      </w:r>
      <w:r w:rsidR="008302B5">
        <w:rPr>
          <w:rFonts w:ascii="Times New Roman" w:hAnsi="Times New Roman"/>
          <w:szCs w:val="18"/>
        </w:rPr>
        <w:t>locazione</w:t>
      </w:r>
      <w:r w:rsidRPr="00FE7541">
        <w:rPr>
          <w:rFonts w:ascii="Times New Roman" w:hAnsi="Times New Roman"/>
          <w:szCs w:val="18"/>
        </w:rPr>
        <w:t>, concessione, altro).</w:t>
      </w:r>
    </w:p>
  </w:footnote>
  <w:footnote w:id="9">
    <w:p w14:paraId="53145964" w14:textId="77777777" w:rsidR="009E4718" w:rsidRDefault="009E4718" w:rsidP="009E4718">
      <w:pPr>
        <w:pStyle w:val="Testonotaapidipagina"/>
      </w:pPr>
      <w:r>
        <w:rPr>
          <w:rStyle w:val="Rimandonotaapidipagina"/>
        </w:rPr>
        <w:footnoteRef/>
      </w:r>
      <w:r>
        <w:t xml:space="preserve"> Con il termine gestione si intendono le attrezzature acquisite con contratto di leasing</w:t>
      </w:r>
    </w:p>
  </w:footnote>
  <w:footnote w:id="10">
    <w:p w14:paraId="3E35E16E" w14:textId="2EF11D67" w:rsidR="0008014C" w:rsidRPr="0008014C" w:rsidRDefault="0008014C" w:rsidP="0008014C">
      <w:pPr>
        <w:pStyle w:val="Testonotaapidipagina"/>
        <w:jc w:val="both"/>
        <w:rPr>
          <w:rFonts w:ascii="Times New Roman" w:hAnsi="Times New Roman"/>
          <w:szCs w:val="18"/>
        </w:rPr>
      </w:pPr>
      <w:r w:rsidRPr="0008014C">
        <w:rPr>
          <w:rStyle w:val="Rimandonotaapidipagina"/>
          <w:rFonts w:ascii="Times New Roman" w:hAnsi="Times New Roman"/>
          <w:szCs w:val="18"/>
        </w:rPr>
        <w:footnoteRef/>
      </w:r>
      <w:r w:rsidRPr="0008014C">
        <w:rPr>
          <w:rFonts w:ascii="Times New Roman" w:hAnsi="Times New Roman"/>
          <w:szCs w:val="18"/>
        </w:rPr>
        <w:t xml:space="preserve"> </w:t>
      </w:r>
      <w:bookmarkStart w:id="8" w:name="_Hlk182324067"/>
      <w:r w:rsidRPr="0008014C">
        <w:rPr>
          <w:rFonts w:ascii="Times New Roman" w:hAnsi="Times New Roman"/>
          <w:szCs w:val="18"/>
          <w:lang w:eastAsia="en-US"/>
        </w:rPr>
        <w:t>L'inclusione sociale nelle PMI si riferisce alla creazione di un ambiente di lavoro dove tutti i dipendenti, indipendentemente dal loro background, provenienza, età, genere, orientamento sessuale, disabilità, o altre caratteristiche personali, si sentano valorizzati, rispettati e abbiano le stesse opportunità di crescita e sviluppo.</w:t>
      </w:r>
    </w:p>
    <w:bookmarkEnd w:id="8"/>
  </w:footnote>
  <w:footnote w:id="11">
    <w:p w14:paraId="273A0496" w14:textId="77777777" w:rsidR="00350B85" w:rsidRPr="0008014C" w:rsidRDefault="00350B85" w:rsidP="0008014C">
      <w:pPr>
        <w:pStyle w:val="Testonotaapidipagina"/>
        <w:ind w:left="709" w:hanging="709"/>
        <w:jc w:val="both"/>
        <w:rPr>
          <w:rFonts w:ascii="Times New Roman" w:hAnsi="Times New Roman"/>
          <w:szCs w:val="18"/>
        </w:rPr>
      </w:pPr>
      <w:r w:rsidRPr="0008014C">
        <w:rPr>
          <w:rFonts w:ascii="Times New Roman" w:hAnsi="Times New Roman"/>
          <w:szCs w:val="18"/>
          <w:vertAlign w:val="superscript"/>
        </w:rPr>
        <w:footnoteRef/>
      </w:r>
      <w:r w:rsidRPr="0008014C">
        <w:rPr>
          <w:rFonts w:ascii="Times New Roman" w:hAnsi="Times New Roman"/>
          <w:szCs w:val="18"/>
          <w:vertAlign w:val="superscript"/>
        </w:rPr>
        <w:t xml:space="preserve"> </w:t>
      </w:r>
      <w:r w:rsidRPr="0008014C">
        <w:rPr>
          <w:rFonts w:ascii="Times New Roman" w:hAnsi="Times New Roman"/>
          <w:szCs w:val="18"/>
        </w:rPr>
        <w:t>Il dato previsionale deve essere rappresentativo delle condizioni di esercizio a regime previste dopo l’intervento.</w:t>
      </w:r>
    </w:p>
  </w:footnote>
  <w:footnote w:id="12">
    <w:p w14:paraId="15CF225D" w14:textId="2E6ABB34" w:rsidR="00F878F7" w:rsidRDefault="00F878F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878F7">
        <w:t>Costo totale dell’investimento</w:t>
      </w:r>
    </w:p>
  </w:footnote>
  <w:footnote w:id="13">
    <w:p w14:paraId="2003F5D4" w14:textId="4D67E897" w:rsidR="00AF24FE" w:rsidRDefault="00AF24FE" w:rsidP="00535BC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="00535BC4" w:rsidRPr="00535BC4">
        <w:t>I contenuti del quadro economico esplicitati nel</w:t>
      </w:r>
      <w:r w:rsidR="00535BC4">
        <w:t>la Tabella A2.4.2</w:t>
      </w:r>
      <w:r w:rsidR="00535BC4" w:rsidRPr="00535BC4">
        <w:t xml:space="preserve"> devono essere riaggregati secondo le voci riportate nel</w:t>
      </w:r>
      <w:r w:rsidR="00535BC4">
        <w:t xml:space="preserve">le seguenti Tabelle </w:t>
      </w:r>
      <w:r w:rsidR="00535BC4" w:rsidRPr="00535BC4">
        <w:t>al fine di consentire la corretta implementazione del SIGEPA - Sistema di gestione Pesca e Acquacoltura per le operazioni finanziate</w:t>
      </w:r>
    </w:p>
  </w:footnote>
  <w:footnote w:id="14">
    <w:p w14:paraId="3ECDD4D8" w14:textId="77777777" w:rsidR="003568CB" w:rsidRDefault="003568CB" w:rsidP="009400DE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I codici di spesa 01.00, 02.00, 07.00 e 07.03 sono imputati alle spese generali e pertanto calcolati nel limite del 12% per ogni categoria di spesa</w:t>
      </w:r>
    </w:p>
  </w:footnote>
  <w:footnote w:id="15">
    <w:p w14:paraId="796B3543" w14:textId="77777777" w:rsidR="003568CB" w:rsidRDefault="003568CB" w:rsidP="009400DE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Nel caso dell’IVA dovrà essere riportata </w:t>
      </w:r>
      <w:r w:rsidRPr="0040446F">
        <w:t xml:space="preserve">l’IVA Totale riferita alla categoria di spesa e, pertanto, pari alla somma dell’IVA </w:t>
      </w:r>
      <w:r>
        <w:t>di ogni s</w:t>
      </w:r>
      <w:r w:rsidRPr="0040446F">
        <w:t xml:space="preserve">ingola </w:t>
      </w:r>
      <w:r>
        <w:t xml:space="preserve">voce di spesa </w:t>
      </w:r>
      <w:r w:rsidRPr="0040446F">
        <w:t>rientrante nella categoria</w:t>
      </w:r>
    </w:p>
  </w:footnote>
  <w:footnote w:id="16">
    <w:p w14:paraId="20E74088" w14:textId="77777777" w:rsidR="003568CB" w:rsidRDefault="003568CB" w:rsidP="009E4718">
      <w:pPr>
        <w:pStyle w:val="Testonotaapidipagina"/>
        <w:ind w:left="0" w:firstLine="0"/>
      </w:pPr>
    </w:p>
  </w:footnote>
  <w:footnote w:id="17">
    <w:p w14:paraId="62A3582D" w14:textId="77777777" w:rsidR="00BE08A7" w:rsidRDefault="00BE08A7" w:rsidP="009E4718">
      <w:pPr>
        <w:pStyle w:val="Testonotaapidipagina"/>
      </w:pPr>
      <w:r>
        <w:rPr>
          <w:rStyle w:val="Rimandonotaapidipagina"/>
        </w:rPr>
        <w:footnoteRef/>
      </w:r>
      <w:r>
        <w:t xml:space="preserve"> I codici di spesa 01.00, 02.00, 07.00 e 07.03 sono imputati alle spese generali e pertanto calcolati nel limite del 12% per ogni categoria di spesa</w:t>
      </w:r>
    </w:p>
  </w:footnote>
  <w:footnote w:id="18">
    <w:p w14:paraId="2F7AAE16" w14:textId="77777777" w:rsidR="00BE08A7" w:rsidRDefault="00BE08A7" w:rsidP="009E4718">
      <w:pPr>
        <w:pStyle w:val="Testonotaapidipagina"/>
      </w:pPr>
      <w:r>
        <w:rPr>
          <w:rStyle w:val="Rimandonotaapidipagina"/>
        </w:rPr>
        <w:footnoteRef/>
      </w:r>
      <w:r>
        <w:t xml:space="preserve"> Nel caso dell’IVA dovrà essere riportata </w:t>
      </w:r>
      <w:r w:rsidRPr="0040446F">
        <w:t xml:space="preserve">l’IVA Totale riferita alla categoria di spesa e, pertanto, pari alla somma dell’IVA </w:t>
      </w:r>
      <w:r>
        <w:t>di ogni s</w:t>
      </w:r>
      <w:r w:rsidRPr="0040446F">
        <w:t xml:space="preserve">ingola </w:t>
      </w:r>
      <w:r>
        <w:t xml:space="preserve">voce di spesa </w:t>
      </w:r>
      <w:r w:rsidRPr="0040446F">
        <w:t>rientrante nella categoria</w:t>
      </w:r>
    </w:p>
  </w:footnote>
  <w:footnote w:id="19">
    <w:p w14:paraId="10753F83" w14:textId="77777777" w:rsidR="00BE08A7" w:rsidRDefault="00BE08A7" w:rsidP="009E4718">
      <w:pPr>
        <w:pStyle w:val="Testonotaapidipagina"/>
        <w:ind w:left="0" w:firstLine="0"/>
      </w:pPr>
    </w:p>
  </w:footnote>
  <w:footnote w:id="20">
    <w:p w14:paraId="4E82CC14" w14:textId="26BB900F" w:rsidR="000A47AA" w:rsidRDefault="000A47A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A47AA">
        <w:t xml:space="preserve">Il costo di ciascuna iniziativa deve essere riferito alle specifiche </w:t>
      </w:r>
      <w:r>
        <w:t>categorie di spesa</w:t>
      </w:r>
      <w:r w:rsidRPr="000A47AA">
        <w:t xml:space="preserve"> riportate nella precedente Tabella A2.4.2</w:t>
      </w:r>
      <w:r>
        <w:t xml:space="preserve"> e riaggregati </w:t>
      </w:r>
      <w:r w:rsidR="00114D89">
        <w:t>secondo il SIGEPA nella precedente Tabella A2.3.3.</w:t>
      </w:r>
    </w:p>
  </w:footnote>
  <w:footnote w:id="21">
    <w:p w14:paraId="3A5CD7DE" w14:textId="12CEE889" w:rsidR="000A47AA" w:rsidRPr="00B52B59" w:rsidRDefault="000A47AA" w:rsidP="000A47AA">
      <w:pPr>
        <w:pStyle w:val="Testonotaapidipagina"/>
        <w:rPr>
          <w:rFonts w:cs="Arial"/>
          <w:szCs w:val="18"/>
        </w:rPr>
      </w:pPr>
      <w:r w:rsidRPr="00B52B59">
        <w:rPr>
          <w:rStyle w:val="Rimandonotaapidipagina"/>
          <w:rFonts w:cs="Arial"/>
          <w:szCs w:val="18"/>
        </w:rPr>
        <w:footnoteRef/>
      </w:r>
      <w:r w:rsidRPr="00B52B59">
        <w:rPr>
          <w:rFonts w:cs="Arial"/>
          <w:szCs w:val="18"/>
        </w:rPr>
        <w:t xml:space="preserve"> Il costo totale dell’investimento corrisponde al costo totale</w:t>
      </w:r>
      <w:r>
        <w:rPr>
          <w:rFonts w:cs="Arial"/>
          <w:szCs w:val="18"/>
        </w:rPr>
        <w:t xml:space="preserve"> (Ct)</w:t>
      </w:r>
      <w:r w:rsidRPr="00B52B59">
        <w:rPr>
          <w:rFonts w:cs="Arial"/>
          <w:szCs w:val="18"/>
        </w:rPr>
        <w:t xml:space="preserve"> indicato </w:t>
      </w:r>
      <w:r w:rsidRPr="000A47AA">
        <w:rPr>
          <w:rFonts w:cs="Arial"/>
          <w:szCs w:val="18"/>
        </w:rPr>
        <w:t>nella precedente Tabella A2.4.2</w:t>
      </w:r>
      <w:r w:rsidR="00114D89" w:rsidRPr="00114D89">
        <w:rPr>
          <w:rFonts w:cs="Arial"/>
          <w:szCs w:val="18"/>
        </w:rPr>
        <w:t xml:space="preserve"> e riaggregati secondo il SIGEPA nella precedente Tabella A2.3.3</w:t>
      </w:r>
      <w:r w:rsidR="00114D89">
        <w:rPr>
          <w:rFonts w:cs="Arial"/>
          <w:szCs w:val="18"/>
        </w:rPr>
        <w:t>.</w:t>
      </w:r>
    </w:p>
  </w:footnote>
  <w:footnote w:id="22">
    <w:p w14:paraId="07559323" w14:textId="6F8BD666" w:rsidR="00BD64F4" w:rsidRDefault="00BD64F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D64F4">
        <w:t xml:space="preserve">Una smart </w:t>
      </w:r>
      <w:proofErr w:type="spellStart"/>
      <w:r w:rsidRPr="00BD64F4">
        <w:t>grid</w:t>
      </w:r>
      <w:proofErr w:type="spellEnd"/>
      <w:r w:rsidRPr="00BD64F4">
        <w:t xml:space="preserve"> è una rete elettrica che utilizza tecnologie digitali per migliorare l'efficienza, la affidabilità e la sostenibilità della fornitura di energia elettrica</w:t>
      </w:r>
      <w:r>
        <w:t>.</w:t>
      </w:r>
    </w:p>
  </w:footnote>
  <w:footnote w:id="23">
    <w:p w14:paraId="47D897E7" w14:textId="77777777" w:rsidR="00521F66" w:rsidRPr="00D4776A" w:rsidRDefault="00521F66" w:rsidP="00876B03">
      <w:pPr>
        <w:jc w:val="both"/>
        <w:rPr>
          <w:rFonts w:ascii="Calibri" w:hAnsi="Calibri" w:cs="Arial"/>
          <w:sz w:val="18"/>
          <w:szCs w:val="18"/>
        </w:rPr>
      </w:pPr>
      <w:r w:rsidRPr="00D4776A">
        <w:rPr>
          <w:rStyle w:val="Caratteredellanota"/>
          <w:rFonts w:ascii="Calibri" w:hAnsi="Calibri"/>
          <w:sz w:val="18"/>
          <w:szCs w:val="18"/>
        </w:rPr>
        <w:footnoteRef/>
      </w:r>
      <w:r w:rsidRPr="00D4776A">
        <w:rPr>
          <w:rFonts w:ascii="Calibri" w:hAnsi="Calibri" w:cs="Arial"/>
          <w:sz w:val="18"/>
          <w:szCs w:val="18"/>
        </w:rPr>
        <w:t xml:space="preserve"> Barrare la cella indicante l’intervallo dei valori percentuali di utilizzo di energie rinnovabili in cui è compreso il dato aziendale stimato di cui al quadro descrittivo “UTILIZZO DI ENERGIE RINNOVABILI e/o RICORSO A TECNOLOGIE PER IL RISPARMIO ENERGETICO”.</w:t>
      </w:r>
    </w:p>
  </w:footnote>
  <w:footnote w:id="24">
    <w:p w14:paraId="5B4864F7" w14:textId="35C5EF5A" w:rsidR="00521F66" w:rsidRPr="00D4776A" w:rsidRDefault="00521F66" w:rsidP="00F868CE">
      <w:pPr>
        <w:pStyle w:val="Testonotaapidipagina"/>
        <w:rPr>
          <w:szCs w:val="18"/>
        </w:rPr>
      </w:pPr>
      <w:r w:rsidRPr="00D4776A">
        <w:rPr>
          <w:rStyle w:val="Caratteredellanota"/>
          <w:szCs w:val="18"/>
        </w:rPr>
        <w:footnoteRef/>
      </w:r>
      <w:r w:rsidRPr="00D4776A">
        <w:rPr>
          <w:rFonts w:cs="Arial"/>
          <w:szCs w:val="18"/>
        </w:rPr>
        <w:t xml:space="preserve"> Dato relativo al consumo totale annuo “a regime”, espresso in metri cubi (m3).</w:t>
      </w:r>
      <w:r w:rsidR="00F868CE" w:rsidRPr="00D4776A">
        <w:rPr>
          <w:szCs w:val="18"/>
        </w:rPr>
        <w:t xml:space="preserve"> </w:t>
      </w:r>
    </w:p>
  </w:footnote>
  <w:footnote w:id="25">
    <w:p w14:paraId="3F16B6F3" w14:textId="10584406" w:rsidR="00D660FC" w:rsidRDefault="00D660FC" w:rsidP="00FD6B05">
      <w:pPr>
        <w:pStyle w:val="Testonotaapidipagina"/>
        <w:jc w:val="both"/>
      </w:pPr>
      <w:r>
        <w:rPr>
          <w:rStyle w:val="Rimandonotaapidipagina"/>
        </w:rPr>
        <w:footnoteRef/>
      </w:r>
      <w:r w:rsidR="367D55CB">
        <w:t xml:space="preserve"> </w:t>
      </w:r>
      <w:r w:rsidR="367D55CB" w:rsidRPr="005A1EC3">
        <w:t xml:space="preserve">La </w:t>
      </w:r>
      <w:r w:rsidR="367D55CB" w:rsidRPr="005A1EC3">
        <w:rPr>
          <w:b/>
          <w:bCs/>
        </w:rPr>
        <w:t>Strategia Nazionale per le Aree Interne</w:t>
      </w:r>
      <w:r w:rsidR="367D55CB" w:rsidRPr="005A1EC3">
        <w:t xml:space="preserve"> rappresenta un'importante iniziativa volta a promuovere lo sviluppo economico e sociale delle zone interne del Paese</w:t>
      </w:r>
      <w:r w:rsidR="367D55CB">
        <w:t>. Nei Comuni interessati possono essere previste sinergie rivolte ai prodotti ittici locali indirizzate alla valorizzazione, allo sviluppo delle filiere produttive, alla creazione di specifici percorsi turistici enogastronomici.</w:t>
      </w:r>
    </w:p>
  </w:footnote>
  <w:footnote w:id="26">
    <w:p w14:paraId="7533A705" w14:textId="77777777" w:rsidR="00FB047A" w:rsidRPr="00391DFC" w:rsidRDefault="00FB047A" w:rsidP="00FB047A">
      <w:pPr>
        <w:pStyle w:val="Testonotaapidipagina"/>
        <w:ind w:left="142" w:hanging="142"/>
        <w:jc w:val="both"/>
        <w:rPr>
          <w:szCs w:val="18"/>
        </w:rPr>
      </w:pPr>
      <w:r w:rsidRPr="00391DFC">
        <w:rPr>
          <w:rStyle w:val="Rimandonotaapidipagina"/>
          <w:szCs w:val="18"/>
        </w:rPr>
        <w:footnoteRef/>
      </w:r>
      <w:r w:rsidRPr="00391DFC">
        <w:rPr>
          <w:szCs w:val="18"/>
        </w:rPr>
        <w:t xml:space="preserve"> Nella compilazione del presente modello si dovranno apporre, ove previsto</w:t>
      </w:r>
      <w:r>
        <w:rPr>
          <w:szCs w:val="18"/>
        </w:rPr>
        <w:t xml:space="preserve"> </w:t>
      </w:r>
      <w:r w:rsidRPr="00C059AA">
        <w:rPr>
          <w:szCs w:val="18"/>
        </w:rPr>
        <w:t>e se del caso</w:t>
      </w:r>
      <w:r w:rsidRPr="00391DFC">
        <w:rPr>
          <w:szCs w:val="18"/>
        </w:rPr>
        <w:t>, le crocette negli appositi quadratini di opzione per indicare con chiarezza la scelta operata. La mancata compilazione della presente asseverazione comporta la improcedibilità dell’istanza.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50AD6" w14:textId="1F403007" w:rsidR="00FC7F2D" w:rsidRPr="00CF19E2" w:rsidRDefault="62F656E0" w:rsidP="62F656E0">
    <w:pPr>
      <w:pBdr>
        <w:bottom w:val="single" w:sz="4" w:space="1" w:color="004D9F"/>
      </w:pBdr>
      <w:tabs>
        <w:tab w:val="right" w:pos="7513"/>
      </w:tabs>
      <w:spacing w:before="40"/>
    </w:pPr>
    <w:r>
      <w:rPr>
        <w:noProof/>
      </w:rPr>
      <w:drawing>
        <wp:inline distT="0" distB="0" distL="0" distR="0" wp14:anchorId="61A3EE43" wp14:editId="6DC6ACB5">
          <wp:extent cx="6115050" cy="590550"/>
          <wp:effectExtent l="0" t="0" r="0" b="0"/>
          <wp:docPr id="1064838206" name="Immagine 10648382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7F2D">
      <w:br/>
    </w:r>
    <w:bookmarkStart w:id="14" w:name="_Hlk182582279"/>
  </w:p>
  <w:bookmarkEnd w:id="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0A86D9C"/>
    <w:styleLink w:val="Stile31"/>
    <w:lvl w:ilvl="0">
      <w:start w:val="1"/>
      <w:numFmt w:val="decimal"/>
      <w:pStyle w:val="Titolo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284"/>
        </w:tabs>
        <w:ind w:left="860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142"/>
        </w:tabs>
        <w:ind w:left="862" w:hanging="720"/>
      </w:pPr>
      <w:rPr>
        <w:rFonts w:cs="Times New Roman"/>
        <w:color w:val="0070C0"/>
        <w:sz w:val="24"/>
        <w:szCs w:val="24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   "/>
      <w:lvlJc w:val="left"/>
      <w:pPr>
        <w:tabs>
          <w:tab w:val="num" w:pos="-360"/>
        </w:tabs>
        <w:ind w:left="360" w:hanging="360"/>
      </w:pPr>
      <w:rPr>
        <w:rFonts w:cs="Times New Roman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Num7"/>
    <w:styleLink w:val="Stile13"/>
    <w:lvl w:ilvl="0">
      <w:start w:val="1"/>
      <w:numFmt w:val="bullet"/>
      <w:lvlText w:val=""/>
      <w:lvlJc w:val="left"/>
      <w:pPr>
        <w:tabs>
          <w:tab w:val="num" w:pos="60"/>
        </w:tabs>
        <w:ind w:left="420" w:hanging="360"/>
      </w:pPr>
      <w:rPr>
        <w:rFonts w:ascii="Symbol" w:hAnsi="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2.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2.%3.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2.%3.%4.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2.%3.%4.%5.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2.%3.%4.%5.%6.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00000006"/>
    <w:multiLevelType w:val="multilevel"/>
    <w:tmpl w:val="00000006"/>
    <w:name w:val="WWNum11"/>
    <w:styleLink w:val="Stile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-228"/>
        </w:tabs>
        <w:ind w:left="-228" w:hanging="360"/>
      </w:pPr>
    </w:lvl>
    <w:lvl w:ilvl="1">
      <w:start w:val="1"/>
      <w:numFmt w:val="decimal"/>
      <w:lvlText w:val="%2."/>
      <w:lvlJc w:val="left"/>
      <w:pPr>
        <w:tabs>
          <w:tab w:val="num" w:pos="132"/>
        </w:tabs>
        <w:ind w:left="132" w:hanging="360"/>
      </w:pPr>
    </w:lvl>
    <w:lvl w:ilvl="2">
      <w:start w:val="1"/>
      <w:numFmt w:val="decimal"/>
      <w:lvlText w:val="%3."/>
      <w:lvlJc w:val="left"/>
      <w:pPr>
        <w:tabs>
          <w:tab w:val="num" w:pos="492"/>
        </w:tabs>
        <w:ind w:left="492" w:hanging="360"/>
      </w:pPr>
    </w:lvl>
    <w:lvl w:ilvl="3">
      <w:start w:val="1"/>
      <w:numFmt w:val="decimal"/>
      <w:lvlText w:val="%4."/>
      <w:lvlJc w:val="left"/>
      <w:pPr>
        <w:tabs>
          <w:tab w:val="num" w:pos="852"/>
        </w:tabs>
        <w:ind w:left="852" w:hanging="360"/>
      </w:pPr>
    </w:lvl>
    <w:lvl w:ilvl="4">
      <w:start w:val="1"/>
      <w:numFmt w:val="decimal"/>
      <w:lvlText w:val="%5."/>
      <w:lvlJc w:val="left"/>
      <w:pPr>
        <w:tabs>
          <w:tab w:val="num" w:pos="1212"/>
        </w:tabs>
        <w:ind w:left="1212" w:hanging="360"/>
      </w:pPr>
    </w:lvl>
    <w:lvl w:ilvl="5">
      <w:start w:val="1"/>
      <w:numFmt w:val="decimal"/>
      <w:lvlText w:val="%6."/>
      <w:lvlJc w:val="left"/>
      <w:pPr>
        <w:tabs>
          <w:tab w:val="num" w:pos="1572"/>
        </w:tabs>
        <w:ind w:left="1572" w:hanging="360"/>
      </w:pPr>
    </w:lvl>
    <w:lvl w:ilvl="6">
      <w:start w:val="1"/>
      <w:numFmt w:val="decimal"/>
      <w:lvlText w:val="%7."/>
      <w:lvlJc w:val="left"/>
      <w:pPr>
        <w:tabs>
          <w:tab w:val="num" w:pos="1932"/>
        </w:tabs>
        <w:ind w:left="1932" w:hanging="360"/>
      </w:pPr>
    </w:lvl>
    <w:lvl w:ilvl="7">
      <w:start w:val="1"/>
      <w:numFmt w:val="decimal"/>
      <w:lvlText w:val="%8."/>
      <w:lvlJc w:val="left"/>
      <w:pPr>
        <w:tabs>
          <w:tab w:val="num" w:pos="2292"/>
        </w:tabs>
        <w:ind w:left="2292" w:hanging="360"/>
      </w:pPr>
    </w:lvl>
    <w:lvl w:ilvl="8">
      <w:start w:val="1"/>
      <w:numFmt w:val="decimal"/>
      <w:lvlText w:val="%9."/>
      <w:lvlJc w:val="left"/>
      <w:pPr>
        <w:tabs>
          <w:tab w:val="num" w:pos="2652"/>
        </w:tabs>
        <w:ind w:left="2652" w:hanging="360"/>
      </w:pPr>
    </w:lvl>
  </w:abstractNum>
  <w:abstractNum w:abstractNumId="6" w15:restartNumberingAfterBreak="0">
    <w:nsid w:val="00000019"/>
    <w:multiLevelType w:val="multilevel"/>
    <w:tmpl w:val="00000019"/>
    <w:name w:val="WW8Num25"/>
    <w:styleLink w:val="Stile33"/>
    <w:lvl w:ilvl="0">
      <w:start w:val="1"/>
      <w:numFmt w:val="decimal"/>
      <w:pStyle w:val="Stile2"/>
      <w:lvlText w:val="%1"/>
      <w:lvlJc w:val="left"/>
      <w:pPr>
        <w:tabs>
          <w:tab w:val="num" w:pos="680"/>
        </w:tabs>
        <w:ind w:left="680" w:hanging="680"/>
      </w:pPr>
      <w:rPr>
        <w:rFonts w:ascii="Wingdings 2" w:hAnsi="Wingdings 2"/>
        <w:color w:val="auto"/>
        <w:sz w:val="16"/>
        <w:szCs w:val="16"/>
      </w:rPr>
    </w:lvl>
    <w:lvl w:ilvl="1">
      <w:start w:val="1"/>
      <w:numFmt w:val="decimal"/>
      <w:pStyle w:val="StileTitolo2Nero"/>
      <w:lvlText w:val="%1.%2"/>
      <w:lvlJc w:val="left"/>
      <w:pPr>
        <w:tabs>
          <w:tab w:val="num" w:pos="680"/>
        </w:tabs>
        <w:ind w:left="680" w:hanging="680"/>
      </w:pPr>
      <w:rPr>
        <w:rFonts w:ascii="Courier New" w:hAnsi="Courier New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C52898"/>
    <w:multiLevelType w:val="hybridMultilevel"/>
    <w:tmpl w:val="32FC40DC"/>
    <w:lvl w:ilvl="0" w:tplc="2BD86008">
      <w:start w:val="1"/>
      <w:numFmt w:val="lowerRoman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25839"/>
    <w:multiLevelType w:val="hybridMultilevel"/>
    <w:tmpl w:val="B052D112"/>
    <w:lvl w:ilvl="0" w:tplc="B12ECE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064C57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F2323"/>
    <w:multiLevelType w:val="hybridMultilevel"/>
    <w:tmpl w:val="18363848"/>
    <w:lvl w:ilvl="0" w:tplc="A9A46964">
      <w:start w:val="1"/>
      <w:numFmt w:val="bullet"/>
      <w:lvlText w:val="-"/>
      <w:lvlJc w:val="left"/>
      <w:pPr>
        <w:ind w:left="1004" w:hanging="360"/>
      </w:pPr>
      <w:rPr>
        <w:rFonts w:ascii="Times" w:hAnsi="Times" w:cs="Times New Roman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39E38F1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-228"/>
        </w:tabs>
        <w:ind w:left="-228" w:hanging="360"/>
      </w:pPr>
    </w:lvl>
    <w:lvl w:ilvl="1">
      <w:start w:val="1"/>
      <w:numFmt w:val="decimal"/>
      <w:lvlText w:val="%2."/>
      <w:lvlJc w:val="left"/>
      <w:pPr>
        <w:tabs>
          <w:tab w:val="num" w:pos="132"/>
        </w:tabs>
        <w:ind w:left="132" w:hanging="360"/>
      </w:pPr>
    </w:lvl>
    <w:lvl w:ilvl="2">
      <w:start w:val="1"/>
      <w:numFmt w:val="decimal"/>
      <w:lvlText w:val="%3."/>
      <w:lvlJc w:val="left"/>
      <w:pPr>
        <w:tabs>
          <w:tab w:val="num" w:pos="492"/>
        </w:tabs>
        <w:ind w:left="492" w:hanging="360"/>
      </w:pPr>
    </w:lvl>
    <w:lvl w:ilvl="3">
      <w:start w:val="1"/>
      <w:numFmt w:val="decimal"/>
      <w:lvlText w:val="%4."/>
      <w:lvlJc w:val="left"/>
      <w:pPr>
        <w:tabs>
          <w:tab w:val="num" w:pos="852"/>
        </w:tabs>
        <w:ind w:left="852" w:hanging="360"/>
      </w:pPr>
    </w:lvl>
    <w:lvl w:ilvl="4">
      <w:start w:val="1"/>
      <w:numFmt w:val="decimal"/>
      <w:lvlText w:val="%5."/>
      <w:lvlJc w:val="left"/>
      <w:pPr>
        <w:tabs>
          <w:tab w:val="num" w:pos="1212"/>
        </w:tabs>
        <w:ind w:left="1212" w:hanging="360"/>
      </w:pPr>
    </w:lvl>
    <w:lvl w:ilvl="5">
      <w:start w:val="1"/>
      <w:numFmt w:val="decimal"/>
      <w:lvlText w:val="%6."/>
      <w:lvlJc w:val="left"/>
      <w:pPr>
        <w:tabs>
          <w:tab w:val="num" w:pos="1572"/>
        </w:tabs>
        <w:ind w:left="1572" w:hanging="360"/>
      </w:pPr>
    </w:lvl>
    <w:lvl w:ilvl="6">
      <w:start w:val="1"/>
      <w:numFmt w:val="decimal"/>
      <w:lvlText w:val="%7."/>
      <w:lvlJc w:val="left"/>
      <w:pPr>
        <w:tabs>
          <w:tab w:val="num" w:pos="1932"/>
        </w:tabs>
        <w:ind w:left="1932" w:hanging="360"/>
      </w:pPr>
    </w:lvl>
    <w:lvl w:ilvl="7">
      <w:start w:val="1"/>
      <w:numFmt w:val="decimal"/>
      <w:lvlText w:val="%8."/>
      <w:lvlJc w:val="left"/>
      <w:pPr>
        <w:tabs>
          <w:tab w:val="num" w:pos="2292"/>
        </w:tabs>
        <w:ind w:left="2292" w:hanging="360"/>
      </w:pPr>
    </w:lvl>
    <w:lvl w:ilvl="8">
      <w:start w:val="1"/>
      <w:numFmt w:val="decimal"/>
      <w:lvlText w:val="%9."/>
      <w:lvlJc w:val="left"/>
      <w:pPr>
        <w:tabs>
          <w:tab w:val="num" w:pos="2652"/>
        </w:tabs>
        <w:ind w:left="2652" w:hanging="360"/>
      </w:pPr>
    </w:lvl>
  </w:abstractNum>
  <w:abstractNum w:abstractNumId="13" w15:restartNumberingAfterBreak="0">
    <w:nsid w:val="14BF1C1C"/>
    <w:multiLevelType w:val="hybridMultilevel"/>
    <w:tmpl w:val="087CB968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1ADD33E5"/>
    <w:multiLevelType w:val="hybridMultilevel"/>
    <w:tmpl w:val="3252F6B0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BA6D35"/>
    <w:multiLevelType w:val="hybridMultilevel"/>
    <w:tmpl w:val="925C53B2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2A6D5055"/>
    <w:multiLevelType w:val="hybridMultilevel"/>
    <w:tmpl w:val="330A66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95AAA"/>
    <w:multiLevelType w:val="multilevel"/>
    <w:tmpl w:val="FC68B808"/>
    <w:styleLink w:val="Stile1"/>
    <w:lvl w:ilvl="0">
      <w:start w:val="1"/>
      <w:numFmt w:val="decimal"/>
      <w:lvlText w:val="f.%1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790A1F"/>
    <w:multiLevelType w:val="multilevel"/>
    <w:tmpl w:val="0584D13A"/>
    <w:lvl w:ilvl="0">
      <w:start w:val="1"/>
      <w:numFmt w:val="decimal"/>
      <w:lvlText w:val="%1.  "/>
      <w:lvlJc w:val="left"/>
      <w:pPr>
        <w:ind w:left="1080" w:hanging="360"/>
      </w:pPr>
      <w:rPr>
        <w:b w:val="0"/>
        <w:i w:val="0"/>
        <w:smallCaps w:val="0"/>
        <w:strike w:val="0"/>
        <w:dstrike w:val="0"/>
        <w:sz w:val="22"/>
        <w:szCs w:val="22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9" w15:restartNumberingAfterBreak="0">
    <w:nsid w:val="34BE0A49"/>
    <w:multiLevelType w:val="hybridMultilevel"/>
    <w:tmpl w:val="F0B05784"/>
    <w:lvl w:ilvl="0" w:tplc="EC8E8E2A">
      <w:start w:val="1"/>
      <w:numFmt w:val="decimal"/>
      <w:lvlText w:val="%1."/>
      <w:lvlJc w:val="left"/>
      <w:pPr>
        <w:ind w:left="819" w:hanging="425"/>
      </w:pPr>
      <w:rPr>
        <w:rFonts w:ascii="Calibri" w:eastAsia="Calibri" w:hAnsi="Calibri" w:cs="Calibri" w:hint="default"/>
        <w:b w:val="0"/>
        <w:bCs w:val="0"/>
        <w:w w:val="100"/>
        <w:sz w:val="22"/>
        <w:szCs w:val="22"/>
        <w:lang w:val="it-IT" w:eastAsia="it-IT" w:bidi="it-IT"/>
      </w:rPr>
    </w:lvl>
    <w:lvl w:ilvl="1" w:tplc="23DAE406">
      <w:numFmt w:val="bullet"/>
      <w:lvlText w:val="•"/>
      <w:lvlJc w:val="left"/>
      <w:pPr>
        <w:ind w:left="1802" w:hanging="425"/>
      </w:pPr>
      <w:rPr>
        <w:lang w:val="it-IT" w:eastAsia="it-IT" w:bidi="it-IT"/>
      </w:rPr>
    </w:lvl>
    <w:lvl w:ilvl="2" w:tplc="4412F544">
      <w:numFmt w:val="bullet"/>
      <w:lvlText w:val="•"/>
      <w:lvlJc w:val="left"/>
      <w:pPr>
        <w:ind w:left="2784" w:hanging="425"/>
      </w:pPr>
      <w:rPr>
        <w:lang w:val="it-IT" w:eastAsia="it-IT" w:bidi="it-IT"/>
      </w:rPr>
    </w:lvl>
    <w:lvl w:ilvl="3" w:tplc="D6A641FE">
      <w:numFmt w:val="bullet"/>
      <w:lvlText w:val="•"/>
      <w:lvlJc w:val="left"/>
      <w:pPr>
        <w:ind w:left="3767" w:hanging="425"/>
      </w:pPr>
      <w:rPr>
        <w:lang w:val="it-IT" w:eastAsia="it-IT" w:bidi="it-IT"/>
      </w:rPr>
    </w:lvl>
    <w:lvl w:ilvl="4" w:tplc="FE584334">
      <w:numFmt w:val="bullet"/>
      <w:lvlText w:val="•"/>
      <w:lvlJc w:val="left"/>
      <w:pPr>
        <w:ind w:left="4749" w:hanging="425"/>
      </w:pPr>
      <w:rPr>
        <w:lang w:val="it-IT" w:eastAsia="it-IT" w:bidi="it-IT"/>
      </w:rPr>
    </w:lvl>
    <w:lvl w:ilvl="5" w:tplc="AAA03EF4">
      <w:numFmt w:val="bullet"/>
      <w:lvlText w:val="•"/>
      <w:lvlJc w:val="left"/>
      <w:pPr>
        <w:ind w:left="5732" w:hanging="425"/>
      </w:pPr>
      <w:rPr>
        <w:lang w:val="it-IT" w:eastAsia="it-IT" w:bidi="it-IT"/>
      </w:rPr>
    </w:lvl>
    <w:lvl w:ilvl="6" w:tplc="75BC21FA">
      <w:numFmt w:val="bullet"/>
      <w:lvlText w:val="•"/>
      <w:lvlJc w:val="left"/>
      <w:pPr>
        <w:ind w:left="6714" w:hanging="425"/>
      </w:pPr>
      <w:rPr>
        <w:lang w:val="it-IT" w:eastAsia="it-IT" w:bidi="it-IT"/>
      </w:rPr>
    </w:lvl>
    <w:lvl w:ilvl="7" w:tplc="B60439C0">
      <w:numFmt w:val="bullet"/>
      <w:lvlText w:val="•"/>
      <w:lvlJc w:val="left"/>
      <w:pPr>
        <w:ind w:left="7697" w:hanging="425"/>
      </w:pPr>
      <w:rPr>
        <w:lang w:val="it-IT" w:eastAsia="it-IT" w:bidi="it-IT"/>
      </w:rPr>
    </w:lvl>
    <w:lvl w:ilvl="8" w:tplc="0204C55C">
      <w:numFmt w:val="bullet"/>
      <w:lvlText w:val="•"/>
      <w:lvlJc w:val="left"/>
      <w:pPr>
        <w:ind w:left="8679" w:hanging="425"/>
      </w:pPr>
      <w:rPr>
        <w:lang w:val="it-IT" w:eastAsia="it-IT" w:bidi="it-IT"/>
      </w:rPr>
    </w:lvl>
  </w:abstractNum>
  <w:abstractNum w:abstractNumId="20" w15:restartNumberingAfterBreak="0">
    <w:nsid w:val="35B87F04"/>
    <w:multiLevelType w:val="hybridMultilevel"/>
    <w:tmpl w:val="4F8E9278"/>
    <w:lvl w:ilvl="0" w:tplc="04100017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BF06C75A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3D34EB"/>
    <w:multiLevelType w:val="hybridMultilevel"/>
    <w:tmpl w:val="B284E8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46E18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CE968C0"/>
    <w:multiLevelType w:val="hybridMultilevel"/>
    <w:tmpl w:val="C90EB024"/>
    <w:lvl w:ilvl="0" w:tplc="D5D4CC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B2B09"/>
    <w:multiLevelType w:val="multilevel"/>
    <w:tmpl w:val="E6865690"/>
    <w:styleLink w:val="Sti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C2D20A0"/>
    <w:multiLevelType w:val="hybridMultilevel"/>
    <w:tmpl w:val="E24AE020"/>
    <w:lvl w:ilvl="0" w:tplc="C94E41B2">
      <w:start w:val="1"/>
      <w:numFmt w:val="bullet"/>
      <w:pStyle w:val="Mappadocumento1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4C4D74E7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4797C18"/>
    <w:multiLevelType w:val="hybridMultilevel"/>
    <w:tmpl w:val="125A823A"/>
    <w:lvl w:ilvl="0" w:tplc="B00C5E54">
      <w:start w:val="1"/>
      <w:numFmt w:val="bullet"/>
      <w:lvlText w:val="-"/>
      <w:lvlJc w:val="left"/>
      <w:pPr>
        <w:ind w:left="1434" w:hanging="360"/>
      </w:pPr>
      <w:rPr>
        <w:rFonts w:ascii="Times" w:hAnsi="Time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4976552"/>
    <w:multiLevelType w:val="hybridMultilevel"/>
    <w:tmpl w:val="700CD82E"/>
    <w:lvl w:ilvl="0" w:tplc="EF32E1BA">
      <w:start w:val="1"/>
      <w:numFmt w:val="decimal"/>
      <w:lvlText w:val="%1."/>
      <w:lvlJc w:val="left"/>
      <w:pPr>
        <w:ind w:left="425" w:hanging="425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3DAE406">
      <w:numFmt w:val="bullet"/>
      <w:lvlText w:val="•"/>
      <w:lvlJc w:val="left"/>
      <w:pPr>
        <w:ind w:left="1408" w:hanging="425"/>
      </w:pPr>
      <w:rPr>
        <w:lang w:val="it-IT" w:eastAsia="it-IT" w:bidi="it-IT"/>
      </w:rPr>
    </w:lvl>
    <w:lvl w:ilvl="2" w:tplc="4412F544">
      <w:numFmt w:val="bullet"/>
      <w:lvlText w:val="•"/>
      <w:lvlJc w:val="left"/>
      <w:pPr>
        <w:ind w:left="2390" w:hanging="425"/>
      </w:pPr>
      <w:rPr>
        <w:lang w:val="it-IT" w:eastAsia="it-IT" w:bidi="it-IT"/>
      </w:rPr>
    </w:lvl>
    <w:lvl w:ilvl="3" w:tplc="D6A641FE">
      <w:numFmt w:val="bullet"/>
      <w:lvlText w:val="•"/>
      <w:lvlJc w:val="left"/>
      <w:pPr>
        <w:ind w:left="3373" w:hanging="425"/>
      </w:pPr>
      <w:rPr>
        <w:lang w:val="it-IT" w:eastAsia="it-IT" w:bidi="it-IT"/>
      </w:rPr>
    </w:lvl>
    <w:lvl w:ilvl="4" w:tplc="FE584334">
      <w:numFmt w:val="bullet"/>
      <w:lvlText w:val="•"/>
      <w:lvlJc w:val="left"/>
      <w:pPr>
        <w:ind w:left="4355" w:hanging="425"/>
      </w:pPr>
      <w:rPr>
        <w:lang w:val="it-IT" w:eastAsia="it-IT" w:bidi="it-IT"/>
      </w:rPr>
    </w:lvl>
    <w:lvl w:ilvl="5" w:tplc="AAA03EF4">
      <w:numFmt w:val="bullet"/>
      <w:lvlText w:val="•"/>
      <w:lvlJc w:val="left"/>
      <w:pPr>
        <w:ind w:left="5338" w:hanging="425"/>
      </w:pPr>
      <w:rPr>
        <w:lang w:val="it-IT" w:eastAsia="it-IT" w:bidi="it-IT"/>
      </w:rPr>
    </w:lvl>
    <w:lvl w:ilvl="6" w:tplc="75BC21FA">
      <w:numFmt w:val="bullet"/>
      <w:lvlText w:val="•"/>
      <w:lvlJc w:val="left"/>
      <w:pPr>
        <w:ind w:left="6320" w:hanging="425"/>
      </w:pPr>
      <w:rPr>
        <w:lang w:val="it-IT" w:eastAsia="it-IT" w:bidi="it-IT"/>
      </w:rPr>
    </w:lvl>
    <w:lvl w:ilvl="7" w:tplc="B60439C0">
      <w:numFmt w:val="bullet"/>
      <w:lvlText w:val="•"/>
      <w:lvlJc w:val="left"/>
      <w:pPr>
        <w:ind w:left="7303" w:hanging="425"/>
      </w:pPr>
      <w:rPr>
        <w:lang w:val="it-IT" w:eastAsia="it-IT" w:bidi="it-IT"/>
      </w:rPr>
    </w:lvl>
    <w:lvl w:ilvl="8" w:tplc="0204C55C">
      <w:numFmt w:val="bullet"/>
      <w:lvlText w:val="•"/>
      <w:lvlJc w:val="left"/>
      <w:pPr>
        <w:ind w:left="8285" w:hanging="425"/>
      </w:pPr>
      <w:rPr>
        <w:lang w:val="it-IT" w:eastAsia="it-IT" w:bidi="it-IT"/>
      </w:rPr>
    </w:lvl>
  </w:abstractNum>
  <w:abstractNum w:abstractNumId="29" w15:restartNumberingAfterBreak="0">
    <w:nsid w:val="553102C1"/>
    <w:multiLevelType w:val="hybridMultilevel"/>
    <w:tmpl w:val="983E1FBC"/>
    <w:lvl w:ilvl="0" w:tplc="B12ECE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67501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Arial"/>
        <w:szCs w:val="22"/>
        <w:lang w:eastAsia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5B2C7A7C"/>
    <w:multiLevelType w:val="hybridMultilevel"/>
    <w:tmpl w:val="61EC09B6"/>
    <w:lvl w:ilvl="0" w:tplc="04100001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C59BC"/>
    <w:multiLevelType w:val="hybridMultilevel"/>
    <w:tmpl w:val="86A6F25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7420C3"/>
    <w:multiLevelType w:val="hybridMultilevel"/>
    <w:tmpl w:val="3C6A2696"/>
    <w:lvl w:ilvl="0" w:tplc="B12ECE8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E7C810"/>
    <w:multiLevelType w:val="hybridMultilevel"/>
    <w:tmpl w:val="553EA134"/>
    <w:lvl w:ilvl="0" w:tplc="D58ACAFC">
      <w:start w:val="8"/>
      <w:numFmt w:val="bullet"/>
      <w:lvlText w:val="•"/>
      <w:lvlJc w:val="left"/>
      <w:pPr>
        <w:ind w:left="771" w:hanging="360"/>
      </w:pPr>
      <w:rPr>
        <w:rFonts w:ascii="Aptos" w:hAnsi="Aptos" w:hint="default"/>
      </w:rPr>
    </w:lvl>
    <w:lvl w:ilvl="1" w:tplc="A67C5D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A5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DEB6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0A53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0405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824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2CC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4EB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A534C"/>
    <w:multiLevelType w:val="multilevel"/>
    <w:tmpl w:val="18A833FC"/>
    <w:lvl w:ilvl="0">
      <w:start w:val="5"/>
      <w:numFmt w:val="decimal"/>
      <w:lvlText w:val="%1"/>
      <w:lvlJc w:val="left"/>
      <w:pPr>
        <w:ind w:left="829" w:hanging="577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29" w:hanging="577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numFmt w:val="bullet"/>
      <w:lvlText w:val="-"/>
      <w:lvlJc w:val="left"/>
      <w:pPr>
        <w:ind w:left="680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003" w:hanging="286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94" w:hanging="286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86" w:hanging="286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78" w:hanging="286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69" w:hanging="286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61" w:hanging="286"/>
      </w:pPr>
      <w:rPr>
        <w:rFonts w:hint="default"/>
        <w:lang w:val="it-IT" w:eastAsia="it-IT" w:bidi="it-IT"/>
      </w:rPr>
    </w:lvl>
  </w:abstractNum>
  <w:abstractNum w:abstractNumId="36" w15:restartNumberingAfterBreak="0">
    <w:nsid w:val="67B01CB0"/>
    <w:multiLevelType w:val="hybridMultilevel"/>
    <w:tmpl w:val="766A40B2"/>
    <w:lvl w:ilvl="0" w:tplc="041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67DADE52"/>
    <w:multiLevelType w:val="hybridMultilevel"/>
    <w:tmpl w:val="F816E4BA"/>
    <w:lvl w:ilvl="0" w:tplc="464428F4">
      <w:start w:val="8"/>
      <w:numFmt w:val="bullet"/>
      <w:lvlText w:val="•"/>
      <w:lvlJc w:val="left"/>
      <w:pPr>
        <w:ind w:left="771" w:hanging="360"/>
      </w:pPr>
      <w:rPr>
        <w:rFonts w:ascii="Aptos" w:hAnsi="Aptos" w:hint="default"/>
      </w:rPr>
    </w:lvl>
    <w:lvl w:ilvl="1" w:tplc="8642F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EA8B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0C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E3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4A4B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01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F200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CB9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C4417"/>
    <w:multiLevelType w:val="hybridMultilevel"/>
    <w:tmpl w:val="D5584E6C"/>
    <w:lvl w:ilvl="0" w:tplc="08F64144">
      <w:start w:val="2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i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A3B39B2"/>
    <w:multiLevelType w:val="hybridMultilevel"/>
    <w:tmpl w:val="5E22D73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505938"/>
    <w:multiLevelType w:val="hybridMultilevel"/>
    <w:tmpl w:val="6FE08508"/>
    <w:lvl w:ilvl="0" w:tplc="EFD0BEEC">
      <w:start w:val="1"/>
      <w:numFmt w:val="lowerLetter"/>
      <w:pStyle w:val="Didascalia3"/>
      <w:lvlText w:val="%1)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C292E30"/>
    <w:multiLevelType w:val="hybridMultilevel"/>
    <w:tmpl w:val="34C272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1339CC"/>
    <w:multiLevelType w:val="hybridMultilevel"/>
    <w:tmpl w:val="C4CED090"/>
    <w:lvl w:ilvl="0" w:tplc="B12ECE8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BA5F6B"/>
    <w:multiLevelType w:val="hybridMultilevel"/>
    <w:tmpl w:val="3B14BE5E"/>
    <w:lvl w:ilvl="0" w:tplc="0410000F">
      <w:start w:val="1"/>
      <w:numFmt w:val="decimal"/>
      <w:lvlText w:val="%1."/>
      <w:lvlJc w:val="left"/>
      <w:pPr>
        <w:ind w:left="357" w:hanging="360"/>
      </w:pPr>
    </w:lvl>
    <w:lvl w:ilvl="1" w:tplc="04100019" w:tentative="1">
      <w:start w:val="1"/>
      <w:numFmt w:val="lowerLetter"/>
      <w:lvlText w:val="%2."/>
      <w:lvlJc w:val="left"/>
      <w:pPr>
        <w:ind w:left="1077" w:hanging="360"/>
      </w:pPr>
    </w:lvl>
    <w:lvl w:ilvl="2" w:tplc="0410001B" w:tentative="1">
      <w:start w:val="1"/>
      <w:numFmt w:val="lowerRoman"/>
      <w:lvlText w:val="%3."/>
      <w:lvlJc w:val="right"/>
      <w:pPr>
        <w:ind w:left="1797" w:hanging="180"/>
      </w:pPr>
    </w:lvl>
    <w:lvl w:ilvl="3" w:tplc="0410000F" w:tentative="1">
      <w:start w:val="1"/>
      <w:numFmt w:val="decimal"/>
      <w:lvlText w:val="%4."/>
      <w:lvlJc w:val="left"/>
      <w:pPr>
        <w:ind w:left="2517" w:hanging="360"/>
      </w:pPr>
    </w:lvl>
    <w:lvl w:ilvl="4" w:tplc="04100019" w:tentative="1">
      <w:start w:val="1"/>
      <w:numFmt w:val="lowerLetter"/>
      <w:lvlText w:val="%5."/>
      <w:lvlJc w:val="left"/>
      <w:pPr>
        <w:ind w:left="3237" w:hanging="360"/>
      </w:pPr>
    </w:lvl>
    <w:lvl w:ilvl="5" w:tplc="0410001B" w:tentative="1">
      <w:start w:val="1"/>
      <w:numFmt w:val="lowerRoman"/>
      <w:lvlText w:val="%6."/>
      <w:lvlJc w:val="right"/>
      <w:pPr>
        <w:ind w:left="3957" w:hanging="180"/>
      </w:pPr>
    </w:lvl>
    <w:lvl w:ilvl="6" w:tplc="0410000F" w:tentative="1">
      <w:start w:val="1"/>
      <w:numFmt w:val="decimal"/>
      <w:lvlText w:val="%7."/>
      <w:lvlJc w:val="left"/>
      <w:pPr>
        <w:ind w:left="4677" w:hanging="360"/>
      </w:pPr>
    </w:lvl>
    <w:lvl w:ilvl="7" w:tplc="04100019" w:tentative="1">
      <w:start w:val="1"/>
      <w:numFmt w:val="lowerLetter"/>
      <w:lvlText w:val="%8."/>
      <w:lvlJc w:val="left"/>
      <w:pPr>
        <w:ind w:left="5397" w:hanging="360"/>
      </w:pPr>
    </w:lvl>
    <w:lvl w:ilvl="8" w:tplc="0410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4" w15:restartNumberingAfterBreak="0">
    <w:nsid w:val="77C47C56"/>
    <w:multiLevelType w:val="hybridMultilevel"/>
    <w:tmpl w:val="41AA8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F43CF"/>
    <w:multiLevelType w:val="hybridMultilevel"/>
    <w:tmpl w:val="524CB514"/>
    <w:lvl w:ilvl="0" w:tplc="2BD86008">
      <w:start w:val="1"/>
      <w:numFmt w:val="lowerRoman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8715701">
    <w:abstractNumId w:val="37"/>
  </w:num>
  <w:num w:numId="2" w16cid:durableId="90318297">
    <w:abstractNumId w:val="34"/>
  </w:num>
  <w:num w:numId="3" w16cid:durableId="274137449">
    <w:abstractNumId w:val="0"/>
  </w:num>
  <w:num w:numId="4" w16cid:durableId="1333875513">
    <w:abstractNumId w:val="1"/>
  </w:num>
  <w:num w:numId="5" w16cid:durableId="1854764420">
    <w:abstractNumId w:val="2"/>
  </w:num>
  <w:num w:numId="6" w16cid:durableId="496923276">
    <w:abstractNumId w:val="3"/>
  </w:num>
  <w:num w:numId="7" w16cid:durableId="911701180">
    <w:abstractNumId w:val="5"/>
  </w:num>
  <w:num w:numId="8" w16cid:durableId="597296518">
    <w:abstractNumId w:val="13"/>
  </w:num>
  <w:num w:numId="9" w16cid:durableId="502277730">
    <w:abstractNumId w:val="17"/>
  </w:num>
  <w:num w:numId="10" w16cid:durableId="1037465928">
    <w:abstractNumId w:val="6"/>
  </w:num>
  <w:num w:numId="11" w16cid:durableId="100691571">
    <w:abstractNumId w:val="24"/>
  </w:num>
  <w:num w:numId="12" w16cid:durableId="56756022">
    <w:abstractNumId w:val="42"/>
  </w:num>
  <w:num w:numId="13" w16cid:durableId="1548175660">
    <w:abstractNumId w:val="10"/>
  </w:num>
  <w:num w:numId="14" w16cid:durableId="1566912303">
    <w:abstractNumId w:val="43"/>
  </w:num>
  <w:num w:numId="15" w16cid:durableId="1440418464">
    <w:abstractNumId w:val="23"/>
  </w:num>
  <w:num w:numId="16" w16cid:durableId="1116874773">
    <w:abstractNumId w:val="31"/>
  </w:num>
  <w:num w:numId="17" w16cid:durableId="1547720114">
    <w:abstractNumId w:val="8"/>
  </w:num>
  <w:num w:numId="18" w16cid:durableId="1654141621">
    <w:abstractNumId w:val="27"/>
  </w:num>
  <w:num w:numId="19" w16cid:durableId="1991060582">
    <w:abstractNumId w:val="20"/>
  </w:num>
  <w:num w:numId="20" w16cid:durableId="196889495">
    <w:abstractNumId w:val="9"/>
  </w:num>
  <w:num w:numId="21" w16cid:durableId="870342429">
    <w:abstractNumId w:val="26"/>
  </w:num>
  <w:num w:numId="22" w16cid:durableId="634606633">
    <w:abstractNumId w:val="12"/>
  </w:num>
  <w:num w:numId="23" w16cid:durableId="2128506010">
    <w:abstractNumId w:val="36"/>
  </w:num>
  <w:num w:numId="24" w16cid:durableId="618998310">
    <w:abstractNumId w:val="22"/>
  </w:num>
  <w:num w:numId="25" w16cid:durableId="2119911276">
    <w:abstractNumId w:val="18"/>
  </w:num>
  <w:num w:numId="26" w16cid:durableId="229191941">
    <w:abstractNumId w:val="30"/>
  </w:num>
  <w:num w:numId="27" w16cid:durableId="977610112">
    <w:abstractNumId w:val="4"/>
  </w:num>
  <w:num w:numId="28" w16cid:durableId="1672104798">
    <w:abstractNumId w:val="39"/>
  </w:num>
  <w:num w:numId="29" w16cid:durableId="717902993">
    <w:abstractNumId w:val="25"/>
  </w:num>
  <w:num w:numId="30" w16cid:durableId="2006322622">
    <w:abstractNumId w:val="44"/>
  </w:num>
  <w:num w:numId="31" w16cid:durableId="1760372743">
    <w:abstractNumId w:val="14"/>
  </w:num>
  <w:num w:numId="32" w16cid:durableId="1907914012">
    <w:abstractNumId w:val="11"/>
  </w:num>
  <w:num w:numId="33" w16cid:durableId="328795902">
    <w:abstractNumId w:val="40"/>
  </w:num>
  <w:num w:numId="34" w16cid:durableId="1746534881">
    <w:abstractNumId w:val="7"/>
  </w:num>
  <w:num w:numId="35" w16cid:durableId="940649000">
    <w:abstractNumId w:val="45"/>
  </w:num>
  <w:num w:numId="36" w16cid:durableId="1969120802">
    <w:abstractNumId w:val="28"/>
  </w:num>
  <w:num w:numId="37" w16cid:durableId="627593556">
    <w:abstractNumId w:val="19"/>
  </w:num>
  <w:num w:numId="38" w16cid:durableId="1240868110">
    <w:abstractNumId w:val="41"/>
  </w:num>
  <w:num w:numId="39" w16cid:durableId="1345404015">
    <w:abstractNumId w:val="32"/>
  </w:num>
  <w:num w:numId="40" w16cid:durableId="946737042">
    <w:abstractNumId w:val="16"/>
  </w:num>
  <w:num w:numId="41" w16cid:durableId="156113524">
    <w:abstractNumId w:val="21"/>
  </w:num>
  <w:num w:numId="42" w16cid:durableId="123695444">
    <w:abstractNumId w:val="38"/>
  </w:num>
  <w:num w:numId="43" w16cid:durableId="1958637126">
    <w:abstractNumId w:val="35"/>
  </w:num>
  <w:num w:numId="44" w16cid:durableId="299768349">
    <w:abstractNumId w:val="15"/>
  </w:num>
  <w:num w:numId="45" w16cid:durableId="737753474">
    <w:abstractNumId w:val="29"/>
  </w:num>
  <w:num w:numId="46" w16cid:durableId="104667890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F66"/>
    <w:rsid w:val="0000137B"/>
    <w:rsid w:val="0002501D"/>
    <w:rsid w:val="00031EDE"/>
    <w:rsid w:val="00057A0A"/>
    <w:rsid w:val="00076AFA"/>
    <w:rsid w:val="0008014C"/>
    <w:rsid w:val="00091E89"/>
    <w:rsid w:val="00094840"/>
    <w:rsid w:val="000A47AA"/>
    <w:rsid w:val="000D4566"/>
    <w:rsid w:val="000D5F11"/>
    <w:rsid w:val="000F58EE"/>
    <w:rsid w:val="00106385"/>
    <w:rsid w:val="00114D89"/>
    <w:rsid w:val="0016433A"/>
    <w:rsid w:val="00166733"/>
    <w:rsid w:val="0017137C"/>
    <w:rsid w:val="001964F8"/>
    <w:rsid w:val="001A14BD"/>
    <w:rsid w:val="001B7E53"/>
    <w:rsid w:val="001B7F87"/>
    <w:rsid w:val="001C2F7D"/>
    <w:rsid w:val="001D756A"/>
    <w:rsid w:val="001E2C9A"/>
    <w:rsid w:val="001E3D1B"/>
    <w:rsid w:val="001F23A1"/>
    <w:rsid w:val="002041C4"/>
    <w:rsid w:val="00212E0B"/>
    <w:rsid w:val="00212F2A"/>
    <w:rsid w:val="00222A95"/>
    <w:rsid w:val="0023366E"/>
    <w:rsid w:val="00257456"/>
    <w:rsid w:val="00275991"/>
    <w:rsid w:val="00276C1E"/>
    <w:rsid w:val="00283C6C"/>
    <w:rsid w:val="00294407"/>
    <w:rsid w:val="00297C75"/>
    <w:rsid w:val="002A45AB"/>
    <w:rsid w:val="002A45EC"/>
    <w:rsid w:val="002B242A"/>
    <w:rsid w:val="002B5337"/>
    <w:rsid w:val="002C30E5"/>
    <w:rsid w:val="002C48CB"/>
    <w:rsid w:val="002F5A63"/>
    <w:rsid w:val="00312092"/>
    <w:rsid w:val="00320420"/>
    <w:rsid w:val="00324A21"/>
    <w:rsid w:val="00331A35"/>
    <w:rsid w:val="00340311"/>
    <w:rsid w:val="00350B85"/>
    <w:rsid w:val="003568CB"/>
    <w:rsid w:val="00376040"/>
    <w:rsid w:val="00380FF3"/>
    <w:rsid w:val="00381089"/>
    <w:rsid w:val="00387046"/>
    <w:rsid w:val="003965EB"/>
    <w:rsid w:val="003A73AE"/>
    <w:rsid w:val="003B7EC4"/>
    <w:rsid w:val="003C02AF"/>
    <w:rsid w:val="003C2F9F"/>
    <w:rsid w:val="003D0731"/>
    <w:rsid w:val="003D154E"/>
    <w:rsid w:val="003F01E6"/>
    <w:rsid w:val="003F52DD"/>
    <w:rsid w:val="00406D88"/>
    <w:rsid w:val="00416CC0"/>
    <w:rsid w:val="00431446"/>
    <w:rsid w:val="00431EA8"/>
    <w:rsid w:val="00443356"/>
    <w:rsid w:val="00447F28"/>
    <w:rsid w:val="0047071F"/>
    <w:rsid w:val="00490018"/>
    <w:rsid w:val="004A3EF5"/>
    <w:rsid w:val="004B2C69"/>
    <w:rsid w:val="004C27F1"/>
    <w:rsid w:val="004C78DC"/>
    <w:rsid w:val="004E3CC9"/>
    <w:rsid w:val="00507CBA"/>
    <w:rsid w:val="00521F66"/>
    <w:rsid w:val="005278C5"/>
    <w:rsid w:val="00535779"/>
    <w:rsid w:val="00535BC4"/>
    <w:rsid w:val="00535CF4"/>
    <w:rsid w:val="005418C3"/>
    <w:rsid w:val="00541CC4"/>
    <w:rsid w:val="00544AE6"/>
    <w:rsid w:val="005850E5"/>
    <w:rsid w:val="005A1EC3"/>
    <w:rsid w:val="005A4DE7"/>
    <w:rsid w:val="005D1901"/>
    <w:rsid w:val="005D65DA"/>
    <w:rsid w:val="005F6131"/>
    <w:rsid w:val="00623545"/>
    <w:rsid w:val="0064132C"/>
    <w:rsid w:val="006552C1"/>
    <w:rsid w:val="00666495"/>
    <w:rsid w:val="00666EF4"/>
    <w:rsid w:val="00667974"/>
    <w:rsid w:val="006722C9"/>
    <w:rsid w:val="00682F89"/>
    <w:rsid w:val="006B0429"/>
    <w:rsid w:val="006C01BE"/>
    <w:rsid w:val="006D7CAB"/>
    <w:rsid w:val="006F3227"/>
    <w:rsid w:val="006F4E7B"/>
    <w:rsid w:val="00720476"/>
    <w:rsid w:val="00733676"/>
    <w:rsid w:val="00754696"/>
    <w:rsid w:val="00784BFC"/>
    <w:rsid w:val="007861CB"/>
    <w:rsid w:val="007A3C7A"/>
    <w:rsid w:val="007B1CD3"/>
    <w:rsid w:val="007C2ABE"/>
    <w:rsid w:val="007D4270"/>
    <w:rsid w:val="007F0AA5"/>
    <w:rsid w:val="007F4376"/>
    <w:rsid w:val="00800418"/>
    <w:rsid w:val="00805EC7"/>
    <w:rsid w:val="00820E22"/>
    <w:rsid w:val="0082720C"/>
    <w:rsid w:val="008302B5"/>
    <w:rsid w:val="00831C72"/>
    <w:rsid w:val="008349DB"/>
    <w:rsid w:val="008355D9"/>
    <w:rsid w:val="008360A3"/>
    <w:rsid w:val="008508ED"/>
    <w:rsid w:val="008528F6"/>
    <w:rsid w:val="0085641A"/>
    <w:rsid w:val="00876B03"/>
    <w:rsid w:val="008914BB"/>
    <w:rsid w:val="008A3C14"/>
    <w:rsid w:val="008D6F38"/>
    <w:rsid w:val="00902AE5"/>
    <w:rsid w:val="00905137"/>
    <w:rsid w:val="00917664"/>
    <w:rsid w:val="0092116D"/>
    <w:rsid w:val="009242E6"/>
    <w:rsid w:val="009400DE"/>
    <w:rsid w:val="00942784"/>
    <w:rsid w:val="00944D93"/>
    <w:rsid w:val="00951EDA"/>
    <w:rsid w:val="009755B2"/>
    <w:rsid w:val="00976931"/>
    <w:rsid w:val="009B1B69"/>
    <w:rsid w:val="009B519C"/>
    <w:rsid w:val="009D496A"/>
    <w:rsid w:val="009D6F03"/>
    <w:rsid w:val="009E4718"/>
    <w:rsid w:val="009E59E3"/>
    <w:rsid w:val="00A05EA7"/>
    <w:rsid w:val="00A1182A"/>
    <w:rsid w:val="00A354B6"/>
    <w:rsid w:val="00A371EC"/>
    <w:rsid w:val="00A41DED"/>
    <w:rsid w:val="00A47B09"/>
    <w:rsid w:val="00A504AB"/>
    <w:rsid w:val="00A51240"/>
    <w:rsid w:val="00A52FC2"/>
    <w:rsid w:val="00A53495"/>
    <w:rsid w:val="00A534FC"/>
    <w:rsid w:val="00A75A86"/>
    <w:rsid w:val="00A772FC"/>
    <w:rsid w:val="00A804AF"/>
    <w:rsid w:val="00A83302"/>
    <w:rsid w:val="00A85347"/>
    <w:rsid w:val="00A85A0D"/>
    <w:rsid w:val="00A860E3"/>
    <w:rsid w:val="00A91DAF"/>
    <w:rsid w:val="00AA07FA"/>
    <w:rsid w:val="00AA1A13"/>
    <w:rsid w:val="00AB3F18"/>
    <w:rsid w:val="00AB704D"/>
    <w:rsid w:val="00AD03E9"/>
    <w:rsid w:val="00AE3EBB"/>
    <w:rsid w:val="00AF1E9F"/>
    <w:rsid w:val="00AF24FE"/>
    <w:rsid w:val="00B04887"/>
    <w:rsid w:val="00B15566"/>
    <w:rsid w:val="00B1692A"/>
    <w:rsid w:val="00B1741B"/>
    <w:rsid w:val="00B209AD"/>
    <w:rsid w:val="00B32979"/>
    <w:rsid w:val="00B369D9"/>
    <w:rsid w:val="00B408A1"/>
    <w:rsid w:val="00B47C68"/>
    <w:rsid w:val="00B50F22"/>
    <w:rsid w:val="00B55C42"/>
    <w:rsid w:val="00B562F6"/>
    <w:rsid w:val="00B57301"/>
    <w:rsid w:val="00B74900"/>
    <w:rsid w:val="00B95692"/>
    <w:rsid w:val="00BA6304"/>
    <w:rsid w:val="00BA6A3F"/>
    <w:rsid w:val="00BB3AB1"/>
    <w:rsid w:val="00BB6A32"/>
    <w:rsid w:val="00BC6855"/>
    <w:rsid w:val="00BD201D"/>
    <w:rsid w:val="00BD64F4"/>
    <w:rsid w:val="00BE08A7"/>
    <w:rsid w:val="00BF6B7D"/>
    <w:rsid w:val="00C15B28"/>
    <w:rsid w:val="00C16283"/>
    <w:rsid w:val="00C44E1F"/>
    <w:rsid w:val="00C521B7"/>
    <w:rsid w:val="00C53E53"/>
    <w:rsid w:val="00C54479"/>
    <w:rsid w:val="00C863F0"/>
    <w:rsid w:val="00C9473F"/>
    <w:rsid w:val="00CC1D6F"/>
    <w:rsid w:val="00CC348E"/>
    <w:rsid w:val="00D01C3F"/>
    <w:rsid w:val="00D269D6"/>
    <w:rsid w:val="00D44631"/>
    <w:rsid w:val="00D660FC"/>
    <w:rsid w:val="00D70881"/>
    <w:rsid w:val="00D86038"/>
    <w:rsid w:val="00D952C8"/>
    <w:rsid w:val="00DB5696"/>
    <w:rsid w:val="00DD3B6A"/>
    <w:rsid w:val="00DD4014"/>
    <w:rsid w:val="00DD6E71"/>
    <w:rsid w:val="00DF1969"/>
    <w:rsid w:val="00E063F2"/>
    <w:rsid w:val="00E1278D"/>
    <w:rsid w:val="00E15474"/>
    <w:rsid w:val="00E248EA"/>
    <w:rsid w:val="00E25776"/>
    <w:rsid w:val="00E278CD"/>
    <w:rsid w:val="00E4459E"/>
    <w:rsid w:val="00E451E9"/>
    <w:rsid w:val="00E45712"/>
    <w:rsid w:val="00E47ECF"/>
    <w:rsid w:val="00E50BE4"/>
    <w:rsid w:val="00E6386F"/>
    <w:rsid w:val="00E718EA"/>
    <w:rsid w:val="00E727C5"/>
    <w:rsid w:val="00E81D38"/>
    <w:rsid w:val="00E81E9A"/>
    <w:rsid w:val="00E94518"/>
    <w:rsid w:val="00EA6BE3"/>
    <w:rsid w:val="00EA75C3"/>
    <w:rsid w:val="00EB10BA"/>
    <w:rsid w:val="00EB3BB7"/>
    <w:rsid w:val="00EC1DC6"/>
    <w:rsid w:val="00EE5C39"/>
    <w:rsid w:val="00F05A7E"/>
    <w:rsid w:val="00F204B4"/>
    <w:rsid w:val="00F2090D"/>
    <w:rsid w:val="00F35FB3"/>
    <w:rsid w:val="00F40898"/>
    <w:rsid w:val="00F526EC"/>
    <w:rsid w:val="00F57DC4"/>
    <w:rsid w:val="00F67390"/>
    <w:rsid w:val="00F720FC"/>
    <w:rsid w:val="00F75755"/>
    <w:rsid w:val="00F82574"/>
    <w:rsid w:val="00F868CE"/>
    <w:rsid w:val="00F878F7"/>
    <w:rsid w:val="00F963F5"/>
    <w:rsid w:val="00FB047A"/>
    <w:rsid w:val="00FB0E4D"/>
    <w:rsid w:val="00FC3B18"/>
    <w:rsid w:val="00FC7F2D"/>
    <w:rsid w:val="00FD40D9"/>
    <w:rsid w:val="00FD616F"/>
    <w:rsid w:val="00FD6B05"/>
    <w:rsid w:val="00FE1DAB"/>
    <w:rsid w:val="00FE7541"/>
    <w:rsid w:val="01444FCE"/>
    <w:rsid w:val="0175796D"/>
    <w:rsid w:val="018519F1"/>
    <w:rsid w:val="020495A0"/>
    <w:rsid w:val="027403FB"/>
    <w:rsid w:val="02829A60"/>
    <w:rsid w:val="0452CCBF"/>
    <w:rsid w:val="066C1C03"/>
    <w:rsid w:val="067C9C16"/>
    <w:rsid w:val="080104F2"/>
    <w:rsid w:val="080D6211"/>
    <w:rsid w:val="08EB0576"/>
    <w:rsid w:val="090BB8DB"/>
    <w:rsid w:val="0A8EFBA5"/>
    <w:rsid w:val="0ABBC223"/>
    <w:rsid w:val="0B949835"/>
    <w:rsid w:val="0BD2E88B"/>
    <w:rsid w:val="0BE378F6"/>
    <w:rsid w:val="0BF83E66"/>
    <w:rsid w:val="0C0E9F1A"/>
    <w:rsid w:val="0D787139"/>
    <w:rsid w:val="0E28116F"/>
    <w:rsid w:val="0EE4C053"/>
    <w:rsid w:val="0EF8CB87"/>
    <w:rsid w:val="0F092BFF"/>
    <w:rsid w:val="0F77CDAC"/>
    <w:rsid w:val="100899DD"/>
    <w:rsid w:val="107ED777"/>
    <w:rsid w:val="108351B2"/>
    <w:rsid w:val="129C6FC8"/>
    <w:rsid w:val="12D01A4B"/>
    <w:rsid w:val="13032374"/>
    <w:rsid w:val="1375E2B6"/>
    <w:rsid w:val="13E4B202"/>
    <w:rsid w:val="140E33DE"/>
    <w:rsid w:val="1439C60E"/>
    <w:rsid w:val="14A86155"/>
    <w:rsid w:val="156E68EE"/>
    <w:rsid w:val="15873E50"/>
    <w:rsid w:val="167FD8B0"/>
    <w:rsid w:val="16E04818"/>
    <w:rsid w:val="174985DE"/>
    <w:rsid w:val="1AB9C175"/>
    <w:rsid w:val="1C1ED5D5"/>
    <w:rsid w:val="1C8402FB"/>
    <w:rsid w:val="1D53FD38"/>
    <w:rsid w:val="1D574784"/>
    <w:rsid w:val="1D877A60"/>
    <w:rsid w:val="1E11C61E"/>
    <w:rsid w:val="1F51CF21"/>
    <w:rsid w:val="2073DD1A"/>
    <w:rsid w:val="21576E29"/>
    <w:rsid w:val="217E33B9"/>
    <w:rsid w:val="21F21443"/>
    <w:rsid w:val="23B8CF10"/>
    <w:rsid w:val="2405A990"/>
    <w:rsid w:val="24847417"/>
    <w:rsid w:val="24A77BCF"/>
    <w:rsid w:val="24F5648D"/>
    <w:rsid w:val="24FA0CAE"/>
    <w:rsid w:val="250A7977"/>
    <w:rsid w:val="258E3BF4"/>
    <w:rsid w:val="261D77F4"/>
    <w:rsid w:val="26EB6F6D"/>
    <w:rsid w:val="284205A8"/>
    <w:rsid w:val="289A308A"/>
    <w:rsid w:val="28DB871C"/>
    <w:rsid w:val="29FF5489"/>
    <w:rsid w:val="2BEA5E98"/>
    <w:rsid w:val="2C1F27A6"/>
    <w:rsid w:val="2C3D8DCA"/>
    <w:rsid w:val="2DE38350"/>
    <w:rsid w:val="2EC86F6C"/>
    <w:rsid w:val="2EE60543"/>
    <w:rsid w:val="3039B058"/>
    <w:rsid w:val="3048A090"/>
    <w:rsid w:val="31B18E9B"/>
    <w:rsid w:val="32741660"/>
    <w:rsid w:val="3303BEF7"/>
    <w:rsid w:val="333D19C5"/>
    <w:rsid w:val="339517B1"/>
    <w:rsid w:val="33D53ADA"/>
    <w:rsid w:val="33E59585"/>
    <w:rsid w:val="342D642B"/>
    <w:rsid w:val="3462EA37"/>
    <w:rsid w:val="34E40106"/>
    <w:rsid w:val="35ED0CFD"/>
    <w:rsid w:val="367D55CB"/>
    <w:rsid w:val="37D0E272"/>
    <w:rsid w:val="39CD35D3"/>
    <w:rsid w:val="39D4A254"/>
    <w:rsid w:val="3B52DB97"/>
    <w:rsid w:val="3CAA109A"/>
    <w:rsid w:val="3CF24E53"/>
    <w:rsid w:val="3E619A4A"/>
    <w:rsid w:val="3E7608E6"/>
    <w:rsid w:val="3ED7F486"/>
    <w:rsid w:val="3EF9E3FE"/>
    <w:rsid w:val="3FF31AA8"/>
    <w:rsid w:val="408C9E81"/>
    <w:rsid w:val="40BC2F0D"/>
    <w:rsid w:val="41140589"/>
    <w:rsid w:val="414E600B"/>
    <w:rsid w:val="41A1216C"/>
    <w:rsid w:val="42797AD7"/>
    <w:rsid w:val="428EF0A8"/>
    <w:rsid w:val="446C7DD7"/>
    <w:rsid w:val="4699CADB"/>
    <w:rsid w:val="474F8591"/>
    <w:rsid w:val="48BC02E5"/>
    <w:rsid w:val="49D78432"/>
    <w:rsid w:val="4B01E1BD"/>
    <w:rsid w:val="4B50469A"/>
    <w:rsid w:val="4BD2BED1"/>
    <w:rsid w:val="4BF85442"/>
    <w:rsid w:val="4C5F9E11"/>
    <w:rsid w:val="4C60CAC2"/>
    <w:rsid w:val="4E02C914"/>
    <w:rsid w:val="501F0079"/>
    <w:rsid w:val="5169FEB8"/>
    <w:rsid w:val="53A919BA"/>
    <w:rsid w:val="543C667E"/>
    <w:rsid w:val="5493D0E7"/>
    <w:rsid w:val="552F892A"/>
    <w:rsid w:val="5551F260"/>
    <w:rsid w:val="56A5583F"/>
    <w:rsid w:val="57A4DBE9"/>
    <w:rsid w:val="580CE50E"/>
    <w:rsid w:val="588FC2F7"/>
    <w:rsid w:val="59277DDC"/>
    <w:rsid w:val="59E1543F"/>
    <w:rsid w:val="5A4E2ED4"/>
    <w:rsid w:val="5B6CDCDA"/>
    <w:rsid w:val="5BE84E9D"/>
    <w:rsid w:val="5C5DECE6"/>
    <w:rsid w:val="5CB4B3DB"/>
    <w:rsid w:val="5E562E10"/>
    <w:rsid w:val="5EC59B58"/>
    <w:rsid w:val="60CE4E25"/>
    <w:rsid w:val="60DAD7ED"/>
    <w:rsid w:val="60E9969D"/>
    <w:rsid w:val="6109EB14"/>
    <w:rsid w:val="615B6DF7"/>
    <w:rsid w:val="62CA2394"/>
    <w:rsid w:val="62F656E0"/>
    <w:rsid w:val="633BA8AC"/>
    <w:rsid w:val="63B939C0"/>
    <w:rsid w:val="63CEC827"/>
    <w:rsid w:val="64033E43"/>
    <w:rsid w:val="658F560E"/>
    <w:rsid w:val="65C776F2"/>
    <w:rsid w:val="65C80CBC"/>
    <w:rsid w:val="669455E7"/>
    <w:rsid w:val="66F64BFC"/>
    <w:rsid w:val="679C0545"/>
    <w:rsid w:val="67F9F0C5"/>
    <w:rsid w:val="692A9138"/>
    <w:rsid w:val="6A4EEC95"/>
    <w:rsid w:val="6B0144D0"/>
    <w:rsid w:val="6B75DA83"/>
    <w:rsid w:val="6C5A3F94"/>
    <w:rsid w:val="6D292E03"/>
    <w:rsid w:val="6DC4DB2C"/>
    <w:rsid w:val="6DE5FC8A"/>
    <w:rsid w:val="6E84B46D"/>
    <w:rsid w:val="6FE97062"/>
    <w:rsid w:val="70FA6ED7"/>
    <w:rsid w:val="71B637C5"/>
    <w:rsid w:val="72D1E330"/>
    <w:rsid w:val="7320EF76"/>
    <w:rsid w:val="73B61803"/>
    <w:rsid w:val="73F67C66"/>
    <w:rsid w:val="751CCE98"/>
    <w:rsid w:val="75F85BDA"/>
    <w:rsid w:val="76CB4589"/>
    <w:rsid w:val="774AC661"/>
    <w:rsid w:val="78048CE5"/>
    <w:rsid w:val="784DC3ED"/>
    <w:rsid w:val="78DB488E"/>
    <w:rsid w:val="7918136A"/>
    <w:rsid w:val="7A0B7156"/>
    <w:rsid w:val="7A9D5EB7"/>
    <w:rsid w:val="7AD82031"/>
    <w:rsid w:val="7B620605"/>
    <w:rsid w:val="7EF4203D"/>
    <w:rsid w:val="7F9FE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FD68D"/>
  <w15:chartTrackingRefBased/>
  <w15:docId w15:val="{B1CF1793-F3E7-4186-9E78-BC15F9903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1" w:unhideWhenUsed="1" w:qFormat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132C"/>
    <w:pPr>
      <w:suppressAutoHyphens/>
      <w:spacing w:after="0" w:line="240" w:lineRule="auto"/>
    </w:pPr>
    <w:rPr>
      <w:rFonts w:ascii="Times New Roman" w:eastAsia="Calibri" w:hAnsi="Times New Roman" w:cs="Times New Roman"/>
      <w:lang w:eastAsia="ar-SA"/>
    </w:rPr>
  </w:style>
  <w:style w:type="paragraph" w:styleId="Titolo1">
    <w:name w:val="heading 1"/>
    <w:basedOn w:val="Normale"/>
    <w:next w:val="Corpotesto"/>
    <w:link w:val="Titolo1Carattere"/>
    <w:qFormat/>
    <w:rsid w:val="00521F66"/>
    <w:pPr>
      <w:keepNext/>
      <w:keepLines/>
      <w:numPr>
        <w:numId w:val="3"/>
      </w:numPr>
      <w:spacing w:before="360" w:after="120"/>
      <w:jc w:val="both"/>
      <w:outlineLvl w:val="0"/>
    </w:pPr>
    <w:rPr>
      <w:rFonts w:ascii="Calibri" w:eastAsia="Times New Roman" w:hAnsi="Calibri"/>
      <w:b/>
      <w:bCs/>
      <w:sz w:val="28"/>
      <w:szCs w:val="28"/>
      <w:u w:val="single"/>
    </w:rPr>
  </w:style>
  <w:style w:type="paragraph" w:styleId="Titolo2">
    <w:name w:val="heading 2"/>
    <w:basedOn w:val="Normale"/>
    <w:next w:val="Corpotesto"/>
    <w:link w:val="Titolo2Carattere"/>
    <w:qFormat/>
    <w:rsid w:val="00521F66"/>
    <w:pPr>
      <w:keepNext/>
      <w:keepLines/>
      <w:numPr>
        <w:ilvl w:val="1"/>
        <w:numId w:val="3"/>
      </w:numPr>
      <w:spacing w:before="360"/>
      <w:outlineLvl w:val="1"/>
    </w:pPr>
    <w:rPr>
      <w:rFonts w:ascii="Calibri" w:hAnsi="Calibri"/>
      <w:b/>
      <w:i/>
      <w:color w:val="4F81BD"/>
      <w:sz w:val="24"/>
      <w:szCs w:val="24"/>
      <w:u w:val="single"/>
    </w:rPr>
  </w:style>
  <w:style w:type="paragraph" w:styleId="Titolo3">
    <w:name w:val="heading 3"/>
    <w:basedOn w:val="Normale"/>
    <w:next w:val="Corpotesto"/>
    <w:link w:val="Titolo3Carattere"/>
    <w:uiPriority w:val="9"/>
    <w:qFormat/>
    <w:rsid w:val="00521F66"/>
    <w:pPr>
      <w:keepNext/>
      <w:numPr>
        <w:ilvl w:val="2"/>
        <w:numId w:val="3"/>
      </w:numPr>
      <w:spacing w:before="240"/>
      <w:outlineLvl w:val="2"/>
    </w:pPr>
    <w:rPr>
      <w:rFonts w:ascii="Calibri" w:hAnsi="Calibri"/>
      <w:b/>
      <w:i/>
      <w:color w:val="808080"/>
    </w:rPr>
  </w:style>
  <w:style w:type="paragraph" w:styleId="Titolo4">
    <w:name w:val="heading 4"/>
    <w:basedOn w:val="Normale"/>
    <w:next w:val="Corpotesto"/>
    <w:link w:val="Titolo4Carattere"/>
    <w:uiPriority w:val="9"/>
    <w:qFormat/>
    <w:rsid w:val="00521F66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Corpotesto"/>
    <w:link w:val="Titolo5Carattere"/>
    <w:uiPriority w:val="9"/>
    <w:qFormat/>
    <w:rsid w:val="00521F66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Corpotesto"/>
    <w:link w:val="Titolo6Carattere"/>
    <w:uiPriority w:val="9"/>
    <w:qFormat/>
    <w:rsid w:val="00521F66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Corpotesto"/>
    <w:link w:val="Titolo7Carattere"/>
    <w:uiPriority w:val="9"/>
    <w:qFormat/>
    <w:rsid w:val="00521F66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Corpotesto"/>
    <w:link w:val="Titolo8Carattere"/>
    <w:uiPriority w:val="9"/>
    <w:qFormat/>
    <w:rsid w:val="00521F66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Corpotesto"/>
    <w:link w:val="Titolo9Carattere"/>
    <w:uiPriority w:val="9"/>
    <w:qFormat/>
    <w:rsid w:val="00521F66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21F66"/>
    <w:rPr>
      <w:rFonts w:ascii="Calibri" w:eastAsia="Times New Roman" w:hAnsi="Calibri" w:cs="Times New Roman"/>
      <w:b/>
      <w:bCs/>
      <w:sz w:val="28"/>
      <w:szCs w:val="28"/>
      <w:u w:val="single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521F66"/>
    <w:rPr>
      <w:rFonts w:ascii="Calibri" w:eastAsia="Calibri" w:hAnsi="Calibri" w:cs="Times New Roman"/>
      <w:b/>
      <w:i/>
      <w:color w:val="4F81BD"/>
      <w:sz w:val="24"/>
      <w:szCs w:val="24"/>
      <w:u w:val="single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1F66"/>
    <w:rPr>
      <w:rFonts w:ascii="Calibri" w:eastAsia="Calibri" w:hAnsi="Calibri" w:cs="Times New Roman"/>
      <w:b/>
      <w:i/>
      <w:color w:val="808080"/>
      <w:lang w:eastAsia="ar-SA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21F66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21F66"/>
    <w:rPr>
      <w:rFonts w:ascii="Cambria" w:eastAsia="Times New Roman" w:hAnsi="Cambria" w:cs="Times New Roman"/>
      <w:color w:val="243F60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"/>
    <w:rsid w:val="00521F66"/>
    <w:rPr>
      <w:rFonts w:ascii="Cambria" w:eastAsia="Times New Roman" w:hAnsi="Cambria" w:cs="Times New Roman"/>
      <w:i/>
      <w:iCs/>
      <w:color w:val="243F60"/>
      <w:lang w:eastAsia="ar-SA"/>
    </w:rPr>
  </w:style>
  <w:style w:type="character" w:customStyle="1" w:styleId="Titolo7Carattere">
    <w:name w:val="Titolo 7 Carattere"/>
    <w:basedOn w:val="Carpredefinitoparagrafo"/>
    <w:link w:val="Titolo7"/>
    <w:uiPriority w:val="9"/>
    <w:rsid w:val="00521F66"/>
    <w:rPr>
      <w:rFonts w:ascii="Cambria" w:eastAsia="Times New Roman" w:hAnsi="Cambria" w:cs="Times New Roman"/>
      <w:i/>
      <w:iCs/>
      <w:color w:val="404040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rsid w:val="00521F66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Titolo9Carattere">
    <w:name w:val="Titolo 9 Carattere"/>
    <w:basedOn w:val="Carpredefinitoparagrafo"/>
    <w:link w:val="Titolo9"/>
    <w:uiPriority w:val="9"/>
    <w:rsid w:val="00521F66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character" w:customStyle="1" w:styleId="Carpredefinitoparagrafo1">
    <w:name w:val="Car. predefinito paragrafo1"/>
    <w:rsid w:val="00521F66"/>
  </w:style>
  <w:style w:type="character" w:customStyle="1" w:styleId="TestonotaapidipaginaCarattere">
    <w:name w:val="Testo nota a piè di pagina Carattere"/>
    <w:rsid w:val="00521F66"/>
    <w:rPr>
      <w:rFonts w:ascii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rsid w:val="00521F66"/>
    <w:rPr>
      <w:rFonts w:ascii="Times New Roman" w:hAnsi="Times New Roman" w:cs="Times New Roman"/>
    </w:rPr>
  </w:style>
  <w:style w:type="character" w:customStyle="1" w:styleId="Rimandonotaapidipagina1">
    <w:name w:val="Rimando nota a piè di pagina1"/>
    <w:rsid w:val="00521F66"/>
    <w:rPr>
      <w:rFonts w:cs="Times New Roman"/>
      <w:vertAlign w:val="superscript"/>
    </w:rPr>
  </w:style>
  <w:style w:type="character" w:styleId="Collegamentoipertestuale">
    <w:name w:val="Hyperlink"/>
    <w:uiPriority w:val="99"/>
    <w:rsid w:val="00521F66"/>
    <w:rPr>
      <w:rFonts w:cs="Times New Roman"/>
      <w:color w:val="0000FF"/>
      <w:u w:val="single"/>
    </w:rPr>
  </w:style>
  <w:style w:type="character" w:customStyle="1" w:styleId="PidipaginaCarattere">
    <w:name w:val="Piè di pagina Carattere"/>
    <w:uiPriority w:val="99"/>
    <w:rsid w:val="00521F66"/>
    <w:rPr>
      <w:rFonts w:ascii="Times New Roman" w:hAnsi="Times New Roman" w:cs="Times New Roman"/>
    </w:rPr>
  </w:style>
  <w:style w:type="character" w:customStyle="1" w:styleId="TestonotaapidipaginaCarattere1">
    <w:name w:val="Testo nota a piè di pagina Carattere1"/>
    <w:rsid w:val="00521F66"/>
    <w:rPr>
      <w:rFonts w:ascii="Times New Roman" w:eastAsia="Calibri" w:hAnsi="Times New Roman" w:cs="Times New Roman"/>
      <w:sz w:val="20"/>
      <w:szCs w:val="20"/>
      <w:lang w:val="de-DE"/>
    </w:rPr>
  </w:style>
  <w:style w:type="character" w:customStyle="1" w:styleId="ListLabel1">
    <w:name w:val="ListLabel 1"/>
    <w:rsid w:val="00521F66"/>
    <w:rPr>
      <w:rFonts w:cs="Times New Roman"/>
    </w:rPr>
  </w:style>
  <w:style w:type="character" w:customStyle="1" w:styleId="ListLabel2">
    <w:name w:val="ListLabel 2"/>
    <w:rsid w:val="00521F66"/>
    <w:rPr>
      <w:rFonts w:eastAsia="Times New Roman"/>
    </w:rPr>
  </w:style>
  <w:style w:type="character" w:customStyle="1" w:styleId="ListLabel3">
    <w:name w:val="ListLabel 3"/>
    <w:rsid w:val="00521F66"/>
    <w:rPr>
      <w:rFonts w:cs="Times New Roman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">
    <w:name w:val="ListLabel 4"/>
    <w:rsid w:val="00521F66"/>
    <w:rPr>
      <w:color w:val="00000A"/>
    </w:rPr>
  </w:style>
  <w:style w:type="character" w:customStyle="1" w:styleId="ListLabel5">
    <w:name w:val="ListLabel 5"/>
    <w:rsid w:val="00521F66"/>
    <w:rPr>
      <w:rFonts w:cs="Courier New"/>
    </w:rPr>
  </w:style>
  <w:style w:type="character" w:customStyle="1" w:styleId="ListLabel6">
    <w:name w:val="ListLabel 6"/>
    <w:rsid w:val="00521F66"/>
    <w:rPr>
      <w:rFonts w:cs="Arial"/>
      <w:b w:val="0"/>
    </w:rPr>
  </w:style>
  <w:style w:type="character" w:customStyle="1" w:styleId="ListLabel7">
    <w:name w:val="ListLabel 7"/>
    <w:rsid w:val="00521F66"/>
    <w:rPr>
      <w:rFonts w:eastAsia="Times New Roman" w:cs="Times New Roman"/>
    </w:rPr>
  </w:style>
  <w:style w:type="character" w:customStyle="1" w:styleId="ListLabel8">
    <w:name w:val="ListLabel 8"/>
    <w:rsid w:val="00521F66"/>
    <w:rPr>
      <w:rFonts w:eastAsia="Calibri" w:cs="Times New Roman"/>
    </w:rPr>
  </w:style>
  <w:style w:type="character" w:customStyle="1" w:styleId="Caratteredellanota">
    <w:name w:val="Carattere della nota"/>
    <w:rsid w:val="00521F66"/>
  </w:style>
  <w:style w:type="character" w:styleId="Rimandonotaapidipagina">
    <w:name w:val="footnote reference"/>
    <w:aliases w:val="Footnote symbol,footnote sign,BVI fnr,Voetnootverwijzing,Libro - Nota a piè di pagina,numero nota OT RT,Nota a piè di pagina"/>
    <w:rsid w:val="00521F66"/>
    <w:rPr>
      <w:vertAlign w:val="superscript"/>
    </w:rPr>
  </w:style>
  <w:style w:type="character" w:customStyle="1" w:styleId="WW8Num26z0">
    <w:name w:val="WW8Num26z0"/>
    <w:rsid w:val="00521F66"/>
    <w:rPr>
      <w:rFonts w:ascii="Times New Roman" w:hAnsi="Times New Roman" w:cs="Times New Roman"/>
      <w:b/>
      <w:bCs w:val="0"/>
      <w:i w:val="0"/>
      <w:iCs w:val="0"/>
      <w:strike w:val="0"/>
      <w:dstrike w:val="0"/>
      <w:sz w:val="24"/>
      <w:szCs w:val="24"/>
      <w:u w:val="none"/>
    </w:rPr>
  </w:style>
  <w:style w:type="character" w:customStyle="1" w:styleId="WW8Num26z1">
    <w:name w:val="WW8Num26z1"/>
    <w:rsid w:val="00521F66"/>
    <w:rPr>
      <w:b/>
      <w:bCs w:val="0"/>
      <w:i w:val="0"/>
      <w:iCs w:val="0"/>
      <w:caps w:val="0"/>
      <w:smallCaps w:val="0"/>
      <w:strike w:val="0"/>
      <w:dstrike w:val="0"/>
      <w:vanish w:val="0"/>
      <w:sz w:val="24"/>
      <w:szCs w:val="24"/>
      <w:u w:val="none"/>
    </w:rPr>
  </w:style>
  <w:style w:type="character" w:customStyle="1" w:styleId="WW8Num26z2">
    <w:name w:val="WW8Num26z2"/>
    <w:rsid w:val="00521F66"/>
    <w:rPr>
      <w:rFonts w:ascii="Wingdings" w:hAnsi="Wingdings" w:cs="Wingdings"/>
    </w:rPr>
  </w:style>
  <w:style w:type="character" w:customStyle="1" w:styleId="WW8Num26z3">
    <w:name w:val="WW8Num26z3"/>
    <w:rsid w:val="00521F66"/>
    <w:rPr>
      <w:rFonts w:ascii="Symbol" w:hAnsi="Symbol" w:cs="Symbol"/>
    </w:rPr>
  </w:style>
  <w:style w:type="character" w:customStyle="1" w:styleId="Caratteredinumerazione">
    <w:name w:val="Carattere di numerazione"/>
    <w:rsid w:val="00521F66"/>
  </w:style>
  <w:style w:type="character" w:styleId="Rimandonotadichiusura">
    <w:name w:val="endnote reference"/>
    <w:rsid w:val="00521F66"/>
    <w:rPr>
      <w:vertAlign w:val="superscript"/>
    </w:rPr>
  </w:style>
  <w:style w:type="character" w:customStyle="1" w:styleId="Caratterenotadichiusura">
    <w:name w:val="Carattere nota di chiusura"/>
    <w:rsid w:val="00521F66"/>
  </w:style>
  <w:style w:type="paragraph" w:customStyle="1" w:styleId="Intestazione1">
    <w:name w:val="Intestazione1"/>
    <w:basedOn w:val="Normale"/>
    <w:next w:val="Corpotesto"/>
    <w:rsid w:val="00521F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link w:val="CorpotestoCarattere"/>
    <w:rsid w:val="00521F66"/>
    <w:pPr>
      <w:spacing w:after="120"/>
    </w:pPr>
    <w:rPr>
      <w:lang w:val="x-none"/>
    </w:rPr>
  </w:style>
  <w:style w:type="character" w:customStyle="1" w:styleId="CorpotestoCarattere">
    <w:name w:val="Corpo testo Carattere"/>
    <w:basedOn w:val="Carpredefinitoparagrafo"/>
    <w:link w:val="Corpotesto"/>
    <w:rsid w:val="00521F66"/>
    <w:rPr>
      <w:rFonts w:ascii="Times New Roman" w:eastAsia="Calibri" w:hAnsi="Times New Roman" w:cs="Times New Roman"/>
      <w:lang w:val="x-none" w:eastAsia="ar-SA"/>
    </w:rPr>
  </w:style>
  <w:style w:type="paragraph" w:styleId="Elenco">
    <w:name w:val="List"/>
    <w:basedOn w:val="Corpotesto"/>
    <w:rsid w:val="00521F66"/>
    <w:rPr>
      <w:rFonts w:cs="Mangal"/>
    </w:rPr>
  </w:style>
  <w:style w:type="paragraph" w:customStyle="1" w:styleId="Didascalia1">
    <w:name w:val="Didascalia1"/>
    <w:basedOn w:val="Normale"/>
    <w:rsid w:val="00521F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521F66"/>
    <w:pPr>
      <w:suppressLineNumbers/>
    </w:pPr>
    <w:rPr>
      <w:rFonts w:cs="Mangal"/>
    </w:rPr>
  </w:style>
  <w:style w:type="paragraph" w:customStyle="1" w:styleId="Sezione">
    <w:name w:val="Sezione"/>
    <w:basedOn w:val="Normale"/>
    <w:uiPriority w:val="99"/>
    <w:qFormat/>
    <w:rsid w:val="00521F66"/>
    <w:pPr>
      <w:keepNext/>
      <w:pBdr>
        <w:top w:val="single" w:sz="4" w:space="1" w:color="C0C0C0"/>
        <w:bottom w:val="single" w:sz="4" w:space="1" w:color="C0C0C0"/>
      </w:pBdr>
      <w:spacing w:before="360" w:after="120"/>
      <w:jc w:val="center"/>
    </w:pPr>
    <w:rPr>
      <w:rFonts w:ascii="Calibri" w:hAnsi="Calibri"/>
      <w:b/>
      <w:color w:val="D9D9D9"/>
      <w:sz w:val="40"/>
      <w:szCs w:val="40"/>
    </w:rPr>
  </w:style>
  <w:style w:type="paragraph" w:customStyle="1" w:styleId="Testonotaapidipagina1">
    <w:name w:val="Testo nota a piè di pagina1"/>
    <w:basedOn w:val="Normale"/>
    <w:rsid w:val="00521F66"/>
    <w:rPr>
      <w:sz w:val="20"/>
      <w:szCs w:val="20"/>
    </w:rPr>
  </w:style>
  <w:style w:type="paragraph" w:customStyle="1" w:styleId="Corpo">
    <w:name w:val="Corpo"/>
    <w:basedOn w:val="Normale"/>
    <w:link w:val="CorpoCarattere"/>
    <w:qFormat/>
    <w:rsid w:val="00521F66"/>
    <w:pPr>
      <w:spacing w:before="120"/>
      <w:jc w:val="both"/>
    </w:pPr>
    <w:rPr>
      <w:rFonts w:ascii="Calibri" w:hAnsi="Calibri"/>
      <w:lang w:val="x-none"/>
    </w:rPr>
  </w:style>
  <w:style w:type="paragraph" w:customStyle="1" w:styleId="ElencoTrattino">
    <w:name w:val="Elenco Trattino"/>
    <w:basedOn w:val="Corpo"/>
    <w:qFormat/>
    <w:rsid w:val="00521F66"/>
    <w:pPr>
      <w:tabs>
        <w:tab w:val="left" w:pos="567"/>
      </w:tabs>
      <w:spacing w:before="0"/>
      <w:ind w:left="567" w:hanging="425"/>
    </w:pPr>
  </w:style>
  <w:style w:type="paragraph" w:styleId="Intestazione">
    <w:name w:val="header"/>
    <w:basedOn w:val="Normale"/>
    <w:link w:val="IntestazioneCarattere1"/>
    <w:uiPriority w:val="99"/>
    <w:rsid w:val="00521F66"/>
    <w:pPr>
      <w:suppressLineNumbers/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521F66"/>
    <w:rPr>
      <w:rFonts w:ascii="Times New Roman" w:eastAsia="Calibri" w:hAnsi="Times New Roman" w:cs="Times New Roman"/>
      <w:lang w:eastAsia="ar-SA"/>
    </w:rPr>
  </w:style>
  <w:style w:type="paragraph" w:customStyle="1" w:styleId="Nota">
    <w:name w:val="Nota"/>
    <w:basedOn w:val="Normale"/>
    <w:qFormat/>
    <w:rsid w:val="00521F66"/>
    <w:pPr>
      <w:jc w:val="both"/>
    </w:pPr>
    <w:rPr>
      <w:rFonts w:ascii="Calibri" w:hAnsi="Calibri"/>
      <w:sz w:val="18"/>
      <w:szCs w:val="18"/>
    </w:rPr>
  </w:style>
  <w:style w:type="paragraph" w:customStyle="1" w:styleId="ElencoNumero">
    <w:name w:val="Elenco Numero"/>
    <w:basedOn w:val="Corpo"/>
    <w:qFormat/>
    <w:rsid w:val="00521F66"/>
    <w:pPr>
      <w:tabs>
        <w:tab w:val="left" w:pos="567"/>
      </w:tabs>
      <w:spacing w:before="0"/>
      <w:ind w:left="567" w:hanging="425"/>
    </w:pPr>
  </w:style>
  <w:style w:type="paragraph" w:customStyle="1" w:styleId="ElencoLettera">
    <w:name w:val="Elenco Lettera"/>
    <w:basedOn w:val="Corpo"/>
    <w:qFormat/>
    <w:rsid w:val="00521F66"/>
    <w:pPr>
      <w:tabs>
        <w:tab w:val="left" w:pos="567"/>
      </w:tabs>
      <w:spacing w:before="0"/>
      <w:ind w:left="567" w:hanging="425"/>
    </w:pPr>
  </w:style>
  <w:style w:type="paragraph" w:styleId="Pidipagina">
    <w:name w:val="footer"/>
    <w:basedOn w:val="Normale"/>
    <w:link w:val="PidipaginaCarattere1"/>
    <w:uiPriority w:val="99"/>
    <w:rsid w:val="00521F66"/>
    <w:pPr>
      <w:suppressLineNumbers/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521F66"/>
    <w:rPr>
      <w:rFonts w:ascii="Times New Roman" w:eastAsia="Calibri" w:hAnsi="Times New Roman" w:cs="Times New Roman"/>
      <w:lang w:eastAsia="ar-SA"/>
    </w:rPr>
  </w:style>
  <w:style w:type="paragraph" w:customStyle="1" w:styleId="Tabella">
    <w:name w:val="Tabella"/>
    <w:basedOn w:val="Corpo"/>
    <w:uiPriority w:val="99"/>
    <w:rsid w:val="00521F66"/>
    <w:pPr>
      <w:spacing w:before="0"/>
      <w:jc w:val="center"/>
    </w:pPr>
    <w:rPr>
      <w:sz w:val="20"/>
      <w:szCs w:val="20"/>
    </w:rPr>
  </w:style>
  <w:style w:type="paragraph" w:customStyle="1" w:styleId="ElencoPunto">
    <w:name w:val="Elenco Punto"/>
    <w:basedOn w:val="Corpo"/>
    <w:qFormat/>
    <w:rsid w:val="00521F66"/>
    <w:pPr>
      <w:tabs>
        <w:tab w:val="left" w:pos="567"/>
      </w:tabs>
      <w:spacing w:before="0"/>
      <w:ind w:left="567" w:hanging="425"/>
    </w:pPr>
  </w:style>
  <w:style w:type="paragraph" w:customStyle="1" w:styleId="ElencoNumero2Liv">
    <w:name w:val="Elenco Numero 2°Liv"/>
    <w:basedOn w:val="Corpo"/>
    <w:uiPriority w:val="99"/>
    <w:rsid w:val="00521F66"/>
    <w:pPr>
      <w:tabs>
        <w:tab w:val="left" w:pos="1276"/>
      </w:tabs>
      <w:spacing w:before="0"/>
      <w:ind w:left="1276" w:hanging="567"/>
    </w:pPr>
  </w:style>
  <w:style w:type="paragraph" w:customStyle="1" w:styleId="ElencoPunto3Liv">
    <w:name w:val="Elenco Punto 3°Liv"/>
    <w:basedOn w:val="Corpo"/>
    <w:uiPriority w:val="99"/>
    <w:rsid w:val="00521F66"/>
    <w:pPr>
      <w:tabs>
        <w:tab w:val="left" w:pos="1701"/>
      </w:tabs>
      <w:spacing w:before="0"/>
      <w:ind w:left="1702" w:hanging="284"/>
    </w:pPr>
  </w:style>
  <w:style w:type="paragraph" w:styleId="Sommario2">
    <w:name w:val="toc 2"/>
    <w:basedOn w:val="Normale"/>
    <w:uiPriority w:val="39"/>
    <w:rsid w:val="00521F66"/>
    <w:pPr>
      <w:tabs>
        <w:tab w:val="left" w:pos="426"/>
        <w:tab w:val="right" w:leader="underscore" w:pos="9628"/>
      </w:tabs>
      <w:spacing w:after="60"/>
      <w:ind w:left="426" w:hanging="426"/>
    </w:pPr>
    <w:rPr>
      <w:rFonts w:ascii="Calibri" w:hAnsi="Calibri"/>
      <w:b/>
      <w:noProof/>
    </w:rPr>
  </w:style>
  <w:style w:type="paragraph" w:styleId="Sommario1">
    <w:name w:val="toc 1"/>
    <w:basedOn w:val="Normale"/>
    <w:uiPriority w:val="39"/>
    <w:rsid w:val="00521F66"/>
    <w:pPr>
      <w:keepNext/>
      <w:pBdr>
        <w:top w:val="single" w:sz="4" w:space="1" w:color="auto"/>
        <w:bottom w:val="single" w:sz="4" w:space="1" w:color="auto"/>
      </w:pBdr>
      <w:tabs>
        <w:tab w:val="right" w:pos="9639"/>
      </w:tabs>
      <w:spacing w:before="180" w:after="60"/>
    </w:pPr>
    <w:rPr>
      <w:rFonts w:ascii="Calibri" w:hAnsi="Calibri"/>
      <w:b/>
      <w:caps/>
      <w:noProof/>
      <w:sz w:val="24"/>
      <w:szCs w:val="24"/>
    </w:rPr>
  </w:style>
  <w:style w:type="paragraph" w:styleId="Sommario3">
    <w:name w:val="toc 3"/>
    <w:basedOn w:val="Normale"/>
    <w:uiPriority w:val="39"/>
    <w:rsid w:val="00521F66"/>
    <w:pPr>
      <w:tabs>
        <w:tab w:val="left" w:pos="1276"/>
        <w:tab w:val="right" w:leader="underscore" w:pos="9628"/>
      </w:tabs>
      <w:spacing w:after="60"/>
      <w:ind w:left="1276" w:hanging="567"/>
    </w:pPr>
    <w:rPr>
      <w:rFonts w:ascii="Calibri" w:hAnsi="Calibri"/>
      <w:b/>
      <w:i/>
      <w:noProof/>
      <w:color w:val="4F81BD"/>
    </w:rPr>
  </w:style>
  <w:style w:type="paragraph" w:styleId="Sommario4">
    <w:name w:val="toc 4"/>
    <w:basedOn w:val="Normale"/>
    <w:uiPriority w:val="39"/>
    <w:rsid w:val="00521F66"/>
    <w:pPr>
      <w:tabs>
        <w:tab w:val="left" w:pos="2268"/>
        <w:tab w:val="right" w:leader="underscore" w:pos="9628"/>
      </w:tabs>
      <w:spacing w:after="60"/>
      <w:ind w:left="2268" w:hanging="708"/>
    </w:pPr>
    <w:rPr>
      <w:rFonts w:ascii="Calibri" w:hAnsi="Calibri"/>
      <w:b/>
      <w:i/>
      <w:noProof/>
      <w:color w:val="808080"/>
      <w:sz w:val="20"/>
      <w:szCs w:val="20"/>
    </w:rPr>
  </w:style>
  <w:style w:type="paragraph" w:customStyle="1" w:styleId="CM1">
    <w:name w:val="CM1"/>
    <w:basedOn w:val="Normale"/>
    <w:uiPriority w:val="99"/>
    <w:rsid w:val="00521F66"/>
    <w:rPr>
      <w:rFonts w:ascii="EUAlbertina" w:hAnsi="EUAlbertina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"/>
    <w:basedOn w:val="Normale"/>
    <w:link w:val="TestonotaapidipaginaCarattere2"/>
    <w:uiPriority w:val="99"/>
    <w:qFormat/>
    <w:rsid w:val="00521F66"/>
    <w:pPr>
      <w:suppressLineNumbers/>
      <w:ind w:left="283" w:hanging="283"/>
    </w:pPr>
    <w:rPr>
      <w:rFonts w:ascii="Calibri" w:hAnsi="Calibri"/>
      <w:sz w:val="18"/>
      <w:szCs w:val="20"/>
    </w:rPr>
  </w:style>
  <w:style w:type="character" w:customStyle="1" w:styleId="TestonotaapidipaginaCarattere2">
    <w:name w:val="Testo nota a piè di pagina Carattere2"/>
    <w:aliases w:val="stile 1 Carattere,Footnote Carattere,Footnote1 Carattere,Footnote2 Carattere,Footnote3 Carattere,Footnote4 Carattere,Footnote5 Carattere,Footnote6 Carattere,Footnote7 Carattere,Footnote8 Carattere,stile Carattere"/>
    <w:basedOn w:val="Carpredefinitoparagrafo"/>
    <w:link w:val="Testonotaapidipagina"/>
    <w:uiPriority w:val="99"/>
    <w:rsid w:val="00521F66"/>
    <w:rPr>
      <w:rFonts w:ascii="Calibri" w:eastAsia="Calibri" w:hAnsi="Calibri" w:cs="Times New Roman"/>
      <w:sz w:val="18"/>
      <w:szCs w:val="20"/>
      <w:lang w:eastAsia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521F66"/>
  </w:style>
  <w:style w:type="table" w:styleId="Grigliatabella">
    <w:name w:val="Table Grid"/>
    <w:basedOn w:val="Tabellanormale"/>
    <w:uiPriority w:val="59"/>
    <w:rsid w:val="00521F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e1">
    <w:name w:val="Stile1"/>
    <w:rsid w:val="00521F66"/>
    <w:pPr>
      <w:numPr>
        <w:numId w:val="9"/>
      </w:numPr>
    </w:pPr>
  </w:style>
  <w:style w:type="character" w:customStyle="1" w:styleId="Rimandonotaapidipagina10">
    <w:name w:val="Rimando nota a piè di pagina10"/>
    <w:rsid w:val="00521F66"/>
    <w:rPr>
      <w:rFonts w:cs="Times New Roman"/>
      <w:vertAlign w:val="superscript"/>
    </w:rPr>
  </w:style>
  <w:style w:type="character" w:customStyle="1" w:styleId="Titolo1Carattere1">
    <w:name w:val="Titolo 1 Carattere1"/>
    <w:rsid w:val="00521F66"/>
    <w:rPr>
      <w:b/>
      <w:iCs/>
      <w:sz w:val="24"/>
      <w:szCs w:val="22"/>
      <w:lang w:val="x-none" w:eastAsia="x-none"/>
    </w:rPr>
  </w:style>
  <w:style w:type="character" w:customStyle="1" w:styleId="Titolo2Carattere2">
    <w:name w:val="Titolo 2 Carattere2"/>
    <w:rsid w:val="00521F66"/>
    <w:rPr>
      <w:rFonts w:cs="Arial"/>
      <w:b/>
      <w:bCs/>
      <w:i/>
      <w:color w:val="4F81BD"/>
      <w:sz w:val="24"/>
      <w:szCs w:val="22"/>
      <w:u w:val="single"/>
      <w:lang w:val="x-none" w:eastAsia="de-DE"/>
    </w:rPr>
  </w:style>
  <w:style w:type="character" w:customStyle="1" w:styleId="Titolo3Carattere1">
    <w:name w:val="Titolo 3 Carattere1"/>
    <w:uiPriority w:val="9"/>
    <w:rsid w:val="00521F66"/>
    <w:rPr>
      <w:rFonts w:cs="Arial"/>
      <w:b/>
      <w:bCs/>
      <w:i/>
      <w:color w:val="4F81BD"/>
      <w:sz w:val="24"/>
      <w:szCs w:val="22"/>
      <w:lang w:val="x-none" w:eastAsia="de-DE"/>
    </w:rPr>
  </w:style>
  <w:style w:type="character" w:customStyle="1" w:styleId="Titolo4Carattere1">
    <w:name w:val="Titolo 4 Carattere1"/>
    <w:uiPriority w:val="9"/>
    <w:rsid w:val="00521F66"/>
    <w:rPr>
      <w:rFonts w:cs="Arial"/>
      <w:b/>
      <w:sz w:val="28"/>
      <w:szCs w:val="28"/>
      <w:lang w:eastAsia="de-DE"/>
    </w:rPr>
  </w:style>
  <w:style w:type="character" w:customStyle="1" w:styleId="Titolo5Carattere1">
    <w:name w:val="Titolo 5 Carattere1"/>
    <w:uiPriority w:val="9"/>
    <w:rsid w:val="00521F66"/>
    <w:rPr>
      <w:rFonts w:ascii="Cambria" w:hAnsi="Cambria"/>
      <w:bCs/>
      <w:color w:val="243F60"/>
      <w:sz w:val="24"/>
      <w:szCs w:val="24"/>
      <w:lang w:val="de-DE" w:eastAsia="de-DE"/>
    </w:rPr>
  </w:style>
  <w:style w:type="character" w:customStyle="1" w:styleId="Titolo6Carattere1">
    <w:name w:val="Titolo 6 Carattere1"/>
    <w:uiPriority w:val="9"/>
    <w:rsid w:val="00521F66"/>
    <w:rPr>
      <w:rFonts w:ascii="Cambria" w:hAnsi="Cambria"/>
      <w:bCs/>
      <w:i/>
      <w:iCs/>
      <w:color w:val="243F60"/>
      <w:sz w:val="24"/>
      <w:szCs w:val="24"/>
      <w:lang w:val="de-DE" w:eastAsia="de-DE"/>
    </w:rPr>
  </w:style>
  <w:style w:type="character" w:customStyle="1" w:styleId="Titolo7Carattere1">
    <w:name w:val="Titolo 7 Carattere1"/>
    <w:uiPriority w:val="9"/>
    <w:rsid w:val="00521F66"/>
    <w:rPr>
      <w:rFonts w:ascii="Cambria" w:hAnsi="Cambria"/>
      <w:bCs/>
      <w:i/>
      <w:iCs/>
      <w:color w:val="404040"/>
      <w:sz w:val="24"/>
      <w:szCs w:val="24"/>
      <w:lang w:val="de-DE" w:eastAsia="de-DE"/>
    </w:rPr>
  </w:style>
  <w:style w:type="character" w:customStyle="1" w:styleId="Titolo8Carattere1">
    <w:name w:val="Titolo 8 Carattere1"/>
    <w:uiPriority w:val="9"/>
    <w:rsid w:val="00521F66"/>
    <w:rPr>
      <w:rFonts w:ascii="Cambria" w:hAnsi="Cambria"/>
      <w:bCs/>
      <w:color w:val="404040"/>
      <w:lang w:val="de-DE" w:eastAsia="de-DE"/>
    </w:rPr>
  </w:style>
  <w:style w:type="character" w:customStyle="1" w:styleId="Titolo9Carattere1">
    <w:name w:val="Titolo 9 Carattere1"/>
    <w:uiPriority w:val="9"/>
    <w:rsid w:val="00521F66"/>
    <w:rPr>
      <w:rFonts w:ascii="Cambria" w:hAnsi="Cambria"/>
      <w:bCs/>
      <w:i/>
      <w:iCs/>
      <w:color w:val="404040"/>
      <w:lang w:val="de-DE" w:eastAsia="de-DE"/>
    </w:rPr>
  </w:style>
  <w:style w:type="paragraph" w:customStyle="1" w:styleId="Elencoacolori-Colore11">
    <w:name w:val="Elenco a colori - Colore 11"/>
    <w:basedOn w:val="Normale"/>
    <w:uiPriority w:val="34"/>
    <w:qFormat/>
    <w:rsid w:val="00521F66"/>
    <w:pPr>
      <w:suppressAutoHyphens w:val="0"/>
      <w:spacing w:before="120"/>
      <w:ind w:left="720"/>
      <w:contextualSpacing/>
      <w:jc w:val="both"/>
    </w:pPr>
    <w:rPr>
      <w:rFonts w:ascii="Calibri" w:hAnsi="Calibri"/>
      <w:bCs/>
      <w:sz w:val="24"/>
      <w:szCs w:val="24"/>
      <w:lang w:eastAsia="de-DE"/>
    </w:rPr>
  </w:style>
  <w:style w:type="table" w:customStyle="1" w:styleId="Elencochiaro-Colore11">
    <w:name w:val="Elenco chiaro - Colore 11"/>
    <w:basedOn w:val="Tabellanormale"/>
    <w:uiPriority w:val="61"/>
    <w:rsid w:val="0052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521F66"/>
    <w:pPr>
      <w:suppressAutoHyphens w:val="0"/>
      <w:spacing w:before="120"/>
      <w:jc w:val="both"/>
    </w:pPr>
    <w:rPr>
      <w:rFonts w:ascii="Tahoma" w:hAnsi="Tahoma"/>
      <w:sz w:val="16"/>
      <w:szCs w:val="16"/>
      <w:lang w:val="de-DE" w:eastAsia="de-DE"/>
    </w:rPr>
  </w:style>
  <w:style w:type="character" w:customStyle="1" w:styleId="TestofumettoCarattere">
    <w:name w:val="Testo fumetto Carattere"/>
    <w:basedOn w:val="Carpredefinitoparagrafo"/>
    <w:rsid w:val="00521F66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TestofumettoCarattere1">
    <w:name w:val="Testo fumetto Carattere1"/>
    <w:link w:val="Testofumetto"/>
    <w:uiPriority w:val="99"/>
    <w:semiHidden/>
    <w:rsid w:val="00521F66"/>
    <w:rPr>
      <w:rFonts w:ascii="Tahoma" w:eastAsia="Calibri" w:hAnsi="Tahoma" w:cs="Times New Roman"/>
      <w:sz w:val="16"/>
      <w:szCs w:val="16"/>
      <w:lang w:val="de-DE" w:eastAsia="de-DE"/>
    </w:rPr>
  </w:style>
  <w:style w:type="paragraph" w:customStyle="1" w:styleId="Default">
    <w:name w:val="Default"/>
    <w:rsid w:val="00521F6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paragraph" w:customStyle="1" w:styleId="56D88B822C3F4197905AEFF6ED9B456B">
    <w:name w:val="56D88B822C3F4197905AEFF6ED9B456B"/>
    <w:rsid w:val="00521F66"/>
    <w:pPr>
      <w:spacing w:after="200" w:line="276" w:lineRule="auto"/>
    </w:pPr>
    <w:rPr>
      <w:rFonts w:ascii="Calibri" w:eastAsia="MS Mincho" w:hAnsi="Calibri" w:cs="Arial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521F66"/>
    <w:pPr>
      <w:suppressAutoHyphens w:val="0"/>
      <w:spacing w:before="480" w:after="0" w:line="276" w:lineRule="auto"/>
      <w:ind w:left="0" w:firstLine="0"/>
      <w:outlineLvl w:val="9"/>
    </w:pPr>
    <w:rPr>
      <w:rFonts w:ascii="Cambria" w:eastAsia="MS Gothic" w:hAnsi="Cambria"/>
      <w:bCs w:val="0"/>
      <w:iCs/>
      <w:smallCaps/>
      <w:color w:val="365F91"/>
      <w:sz w:val="24"/>
      <w:u w:val="none"/>
      <w:lang w:val="en-US" w:eastAsia="ja-JP"/>
    </w:rPr>
  </w:style>
  <w:style w:type="character" w:styleId="Enfasigrassetto">
    <w:name w:val="Strong"/>
    <w:uiPriority w:val="22"/>
    <w:qFormat/>
    <w:rsid w:val="00521F66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521F66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521F66"/>
    <w:pPr>
      <w:suppressAutoHyphens w:val="0"/>
      <w:spacing w:before="120"/>
      <w:jc w:val="both"/>
    </w:pPr>
    <w:rPr>
      <w:rFonts w:ascii="Calibri" w:hAnsi="Calibri"/>
      <w:sz w:val="20"/>
      <w:szCs w:val="20"/>
      <w:lang w:val="x-none" w:eastAsia="de-DE"/>
    </w:rPr>
  </w:style>
  <w:style w:type="character" w:customStyle="1" w:styleId="TestocommentoCarattere">
    <w:name w:val="Testo commento Carattere"/>
    <w:basedOn w:val="Carpredefinitoparagrafo"/>
    <w:uiPriority w:val="99"/>
    <w:rsid w:val="00521F66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link w:val="Testocommento"/>
    <w:uiPriority w:val="99"/>
    <w:rsid w:val="00521F66"/>
    <w:rPr>
      <w:rFonts w:ascii="Calibri" w:eastAsia="Calibri" w:hAnsi="Calibri" w:cs="Times New Roman"/>
      <w:sz w:val="20"/>
      <w:szCs w:val="20"/>
      <w:lang w:val="x-none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21F6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21F66"/>
    <w:rPr>
      <w:rFonts w:ascii="Calibri" w:eastAsia="Calibri" w:hAnsi="Calibri" w:cs="Times New Roman"/>
      <w:b/>
      <w:bCs/>
      <w:sz w:val="20"/>
      <w:szCs w:val="20"/>
      <w:lang w:val="x-none" w:eastAsia="de-DE"/>
    </w:rPr>
  </w:style>
  <w:style w:type="paragraph" w:customStyle="1" w:styleId="Sfondoacolori-Colore11">
    <w:name w:val="Sfondo a colori - Colore 11"/>
    <w:hidden/>
    <w:uiPriority w:val="99"/>
    <w:semiHidden/>
    <w:rsid w:val="00521F6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521F6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21F66"/>
    <w:pPr>
      <w:suppressAutoHyphens w:val="0"/>
      <w:spacing w:before="120"/>
      <w:jc w:val="both"/>
    </w:pPr>
    <w:rPr>
      <w:rFonts w:ascii="Lucida Grande" w:hAnsi="Lucida Grande"/>
      <w:sz w:val="24"/>
      <w:szCs w:val="24"/>
      <w:lang w:val="x-none" w:eastAsia="de-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21F66"/>
    <w:rPr>
      <w:rFonts w:ascii="Lucida Grande" w:eastAsia="Calibri" w:hAnsi="Lucida Grande" w:cs="Times New Roman"/>
      <w:sz w:val="24"/>
      <w:szCs w:val="24"/>
      <w:lang w:val="x-none" w:eastAsia="de-DE"/>
    </w:rPr>
  </w:style>
  <w:style w:type="paragraph" w:customStyle="1" w:styleId="Grigliaacolori-Colore62">
    <w:name w:val="Griglia a colori - Colore 62"/>
    <w:hidden/>
    <w:uiPriority w:val="99"/>
    <w:semiHidden/>
    <w:rsid w:val="00521F6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521F6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21F66"/>
    <w:pPr>
      <w:widowControl w:val="0"/>
      <w:suppressAutoHyphens w:val="0"/>
      <w:spacing w:before="120"/>
      <w:jc w:val="both"/>
    </w:pPr>
    <w:rPr>
      <w:rFonts w:ascii="Calibri" w:hAnsi="Calibri" w:cs="Calibri"/>
      <w:bCs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521F66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21F6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521F66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Bibliografia">
    <w:name w:val="Bibliography"/>
    <w:uiPriority w:val="1"/>
    <w:qFormat/>
    <w:rsid w:val="00521F66"/>
    <w:pPr>
      <w:widowControl w:val="0"/>
      <w:spacing w:after="0" w:line="240" w:lineRule="auto"/>
      <w:ind w:left="454"/>
    </w:pPr>
    <w:rPr>
      <w:rFonts w:ascii="Arial" w:eastAsia="Calibri" w:hAnsi="Arial" w:cs="Times New Roman"/>
    </w:rPr>
  </w:style>
  <w:style w:type="character" w:styleId="Collegamentovisitato">
    <w:name w:val="FollowedHyperlink"/>
    <w:uiPriority w:val="99"/>
    <w:semiHidden/>
    <w:unhideWhenUsed/>
    <w:rsid w:val="00521F66"/>
    <w:rPr>
      <w:color w:val="800080"/>
      <w:u w:val="single"/>
    </w:rPr>
  </w:style>
  <w:style w:type="paragraph" w:styleId="Sommario5">
    <w:name w:val="toc 5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96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120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144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168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521F66"/>
    <w:pPr>
      <w:suppressAutoHyphens w:val="0"/>
      <w:spacing w:before="120"/>
      <w:ind w:left="1920"/>
      <w:jc w:val="both"/>
    </w:pPr>
    <w:rPr>
      <w:rFonts w:ascii="Cambria" w:hAnsi="Cambria"/>
      <w:bCs/>
      <w:sz w:val="20"/>
      <w:szCs w:val="20"/>
      <w:lang w:eastAsia="de-DE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521F66"/>
    <w:pPr>
      <w:suppressAutoHyphens w:val="0"/>
      <w:spacing w:before="120" w:after="120" w:line="480" w:lineRule="auto"/>
      <w:ind w:left="283"/>
      <w:jc w:val="both"/>
    </w:pPr>
    <w:rPr>
      <w:rFonts w:ascii="Calibri" w:hAnsi="Calibri"/>
      <w:sz w:val="24"/>
      <w:szCs w:val="24"/>
      <w:lang w:val="x-none" w:eastAsia="de-D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521F66"/>
    <w:rPr>
      <w:rFonts w:ascii="Calibri" w:eastAsia="Calibri" w:hAnsi="Calibri" w:cs="Times New Roman"/>
      <w:sz w:val="24"/>
      <w:szCs w:val="24"/>
      <w:lang w:val="x-none" w:eastAsia="de-DE"/>
    </w:rPr>
  </w:style>
  <w:style w:type="paragraph" w:styleId="Titolo">
    <w:name w:val="Title"/>
    <w:basedOn w:val="Normale"/>
    <w:next w:val="Normale"/>
    <w:link w:val="TitoloCarattere1"/>
    <w:uiPriority w:val="10"/>
    <w:qFormat/>
    <w:rsid w:val="00521F66"/>
    <w:pPr>
      <w:suppressAutoHyphens w:val="0"/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de-DE"/>
    </w:rPr>
  </w:style>
  <w:style w:type="character" w:customStyle="1" w:styleId="TitoloCarattere">
    <w:name w:val="Titolo Carattere"/>
    <w:basedOn w:val="Carpredefinitoparagrafo"/>
    <w:rsid w:val="00521F66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TitoloCarattere1">
    <w:name w:val="Titolo Carattere1"/>
    <w:link w:val="Titolo"/>
    <w:uiPriority w:val="10"/>
    <w:rsid w:val="00521F66"/>
    <w:rPr>
      <w:rFonts w:ascii="Cambria" w:eastAsia="Times New Roman" w:hAnsi="Cambria" w:cs="Times New Roman"/>
      <w:b/>
      <w:bCs/>
      <w:kern w:val="28"/>
      <w:sz w:val="32"/>
      <w:szCs w:val="32"/>
      <w:lang w:val="x-none" w:eastAsia="de-DE"/>
    </w:rPr>
  </w:style>
  <w:style w:type="paragraph" w:styleId="NormaleWeb">
    <w:name w:val="Normal (Web)"/>
    <w:basedOn w:val="Normale"/>
    <w:uiPriority w:val="99"/>
    <w:unhideWhenUsed/>
    <w:rsid w:val="00521F66"/>
    <w:pPr>
      <w:suppressAutoHyphens w:val="0"/>
      <w:spacing w:before="100" w:beforeAutospacing="1" w:after="100" w:afterAutospacing="1"/>
      <w:jc w:val="both"/>
    </w:pPr>
    <w:rPr>
      <w:rFonts w:eastAsia="Times New Roman"/>
      <w:bCs/>
      <w:sz w:val="24"/>
      <w:szCs w:val="24"/>
      <w:lang w:eastAsia="it-IT"/>
    </w:rPr>
  </w:style>
  <w:style w:type="paragraph" w:customStyle="1" w:styleId="Tabellagriglia6acolori1">
    <w:name w:val="Tabella griglia 6 a colori1"/>
    <w:aliases w:val="Question,List Paragraph"/>
    <w:basedOn w:val="Normale"/>
    <w:link w:val="Tabellagriglia6acoloriCarattere"/>
    <w:uiPriority w:val="34"/>
    <w:qFormat/>
    <w:rsid w:val="00521F66"/>
    <w:pPr>
      <w:suppressAutoHyphens w:val="0"/>
      <w:spacing w:before="120" w:after="160" w:line="259" w:lineRule="auto"/>
      <w:ind w:left="720"/>
      <w:jc w:val="both"/>
    </w:pPr>
    <w:rPr>
      <w:rFonts w:ascii="Calibri" w:eastAsia="Times New Roman" w:hAnsi="Calibri"/>
      <w:lang w:val="x-none" w:eastAsia="en-US"/>
    </w:rPr>
  </w:style>
  <w:style w:type="character" w:customStyle="1" w:styleId="Tabellagriglia6acoloriCarattere">
    <w:name w:val="Tabella griglia 6 a colori Carattere"/>
    <w:aliases w:val="Question Carattere"/>
    <w:link w:val="Tabellagriglia6acolori1"/>
    <w:uiPriority w:val="34"/>
    <w:locked/>
    <w:rsid w:val="00521F66"/>
    <w:rPr>
      <w:rFonts w:ascii="Calibri" w:eastAsia="Times New Roman" w:hAnsi="Calibri" w:cs="Times New Roman"/>
      <w:lang w:val="x-none"/>
    </w:rPr>
  </w:style>
  <w:style w:type="paragraph" w:customStyle="1" w:styleId="Enfasidelicata1">
    <w:name w:val="Enfasi delicata1"/>
    <w:basedOn w:val="Normale"/>
    <w:uiPriority w:val="34"/>
    <w:qFormat/>
    <w:rsid w:val="00521F66"/>
    <w:pPr>
      <w:suppressAutoHyphens w:val="0"/>
      <w:spacing w:before="120"/>
      <w:ind w:left="720"/>
      <w:contextualSpacing/>
      <w:jc w:val="both"/>
    </w:pPr>
    <w:rPr>
      <w:rFonts w:ascii="Calibri" w:hAnsi="Calibri"/>
      <w:bCs/>
      <w:sz w:val="24"/>
      <w:szCs w:val="24"/>
      <w:lang w:eastAsia="de-DE"/>
    </w:rPr>
  </w:style>
  <w:style w:type="character" w:customStyle="1" w:styleId="ListParagraphChar">
    <w:name w:val="List Paragraph Char"/>
    <w:aliases w:val="Question Char"/>
    <w:locked/>
    <w:rsid w:val="00521F66"/>
  </w:style>
  <w:style w:type="character" w:customStyle="1" w:styleId="apple-converted-space">
    <w:name w:val="apple-converted-space"/>
    <w:rsid w:val="00521F66"/>
  </w:style>
  <w:style w:type="paragraph" w:customStyle="1" w:styleId="Rientrocorpodeltesto21">
    <w:name w:val="Rientro corpo del testo 21"/>
    <w:basedOn w:val="Normale"/>
    <w:rsid w:val="00521F66"/>
    <w:pPr>
      <w:spacing w:before="120" w:after="120" w:line="480" w:lineRule="auto"/>
      <w:ind w:left="283"/>
      <w:jc w:val="both"/>
    </w:pPr>
    <w:rPr>
      <w:rFonts w:eastAsia="Times New Roman"/>
      <w:bCs/>
      <w:sz w:val="24"/>
      <w:szCs w:val="24"/>
    </w:rPr>
  </w:style>
  <w:style w:type="paragraph" w:styleId="Paragrafoelenco">
    <w:name w:val="List Paragraph"/>
    <w:basedOn w:val="Normale"/>
    <w:uiPriority w:val="72"/>
    <w:qFormat/>
    <w:rsid w:val="00521F66"/>
    <w:pPr>
      <w:spacing w:before="120"/>
      <w:ind w:left="708"/>
      <w:jc w:val="both"/>
    </w:pPr>
    <w:rPr>
      <w:rFonts w:eastAsia="Times New Roman"/>
      <w:bCs/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521F66"/>
    <w:pPr>
      <w:suppressAutoHyphens w:val="0"/>
      <w:spacing w:before="120" w:after="120"/>
      <w:ind w:left="283"/>
      <w:jc w:val="both"/>
    </w:pPr>
    <w:rPr>
      <w:rFonts w:ascii="Calibri" w:hAnsi="Calibri"/>
      <w:bCs/>
      <w:sz w:val="24"/>
      <w:szCs w:val="24"/>
      <w:lang w:val="x-none" w:eastAsia="de-D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21F66"/>
    <w:rPr>
      <w:rFonts w:ascii="Calibri" w:eastAsia="Calibri" w:hAnsi="Calibri" w:cs="Times New Roman"/>
      <w:bCs/>
      <w:sz w:val="24"/>
      <w:szCs w:val="24"/>
      <w:lang w:val="x-none" w:eastAsia="de-DE"/>
    </w:rPr>
  </w:style>
  <w:style w:type="character" w:customStyle="1" w:styleId="WW8Num3z0">
    <w:name w:val="WW8Num3z0"/>
    <w:rsid w:val="00521F66"/>
    <w:rPr>
      <w:rFonts w:ascii="Wingdings" w:hAnsi="Wingdings" w:cs="Wingdings"/>
      <w:color w:val="auto"/>
    </w:rPr>
  </w:style>
  <w:style w:type="character" w:customStyle="1" w:styleId="WW8Num6z0">
    <w:name w:val="WW8Num6z0"/>
    <w:rsid w:val="00521F66"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</w:rPr>
  </w:style>
  <w:style w:type="character" w:customStyle="1" w:styleId="WW8Num7z0">
    <w:name w:val="WW8Num7z0"/>
    <w:rsid w:val="00521F66"/>
    <w:rPr>
      <w:rFonts w:ascii="Symbol" w:hAnsi="Symbol"/>
      <w:sz w:val="24"/>
    </w:rPr>
  </w:style>
  <w:style w:type="character" w:customStyle="1" w:styleId="WW8Num9z0">
    <w:name w:val="WW8Num9z0"/>
    <w:rsid w:val="00521F66"/>
    <w:rPr>
      <w:rFonts w:ascii="Symbol" w:hAnsi="Symbol"/>
    </w:rPr>
  </w:style>
  <w:style w:type="character" w:customStyle="1" w:styleId="WW8Num10z0">
    <w:name w:val="WW8Num10z0"/>
    <w:rsid w:val="00521F66"/>
    <w:rPr>
      <w:rFonts w:ascii="Symbol" w:hAnsi="Symbol"/>
      <w:sz w:val="24"/>
    </w:rPr>
  </w:style>
  <w:style w:type="character" w:customStyle="1" w:styleId="WW8Num11z0">
    <w:name w:val="WW8Num11z0"/>
    <w:rsid w:val="00521F66"/>
    <w:rPr>
      <w:b/>
    </w:rPr>
  </w:style>
  <w:style w:type="character" w:customStyle="1" w:styleId="WW8Num12z0">
    <w:name w:val="WW8Num12z0"/>
    <w:rsid w:val="00521F66"/>
    <w:rPr>
      <w:rFonts w:ascii="Courier New" w:hAnsi="Courier New"/>
      <w:sz w:val="24"/>
      <w:szCs w:val="24"/>
    </w:rPr>
  </w:style>
  <w:style w:type="character" w:customStyle="1" w:styleId="WW8Num13z0">
    <w:name w:val="WW8Num13z0"/>
    <w:rsid w:val="00521F66"/>
    <w:rPr>
      <w:rFonts w:ascii="Wingdings" w:hAnsi="Wingdings"/>
      <w:color w:val="auto"/>
    </w:rPr>
  </w:style>
  <w:style w:type="character" w:customStyle="1" w:styleId="WW8Num14z0">
    <w:name w:val="WW8Num14z0"/>
    <w:rsid w:val="00521F66"/>
    <w:rPr>
      <w:rFonts w:ascii="Symbol" w:hAnsi="Symbol"/>
      <w:sz w:val="24"/>
    </w:rPr>
  </w:style>
  <w:style w:type="character" w:customStyle="1" w:styleId="WW8Num15z0">
    <w:name w:val="WW8Num15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rsid w:val="00521F66"/>
    <w:rPr>
      <w:rFonts w:ascii="Symbol" w:hAnsi="Symbol"/>
    </w:rPr>
  </w:style>
  <w:style w:type="character" w:customStyle="1" w:styleId="WW8Num16z2">
    <w:name w:val="WW8Num16z2"/>
    <w:rsid w:val="00521F66"/>
    <w:rPr>
      <w:rFonts w:ascii="Wingdings" w:hAnsi="Wingdings"/>
    </w:rPr>
  </w:style>
  <w:style w:type="character" w:customStyle="1" w:styleId="WW8Num16z4">
    <w:name w:val="WW8Num16z4"/>
    <w:rsid w:val="00521F66"/>
    <w:rPr>
      <w:rFonts w:ascii="Courier New" w:hAnsi="Courier New"/>
    </w:rPr>
  </w:style>
  <w:style w:type="character" w:customStyle="1" w:styleId="WW8Num17z0">
    <w:name w:val="WW8Num17z0"/>
    <w:rsid w:val="00521F66"/>
    <w:rPr>
      <w:rFonts w:ascii="Symbol" w:hAnsi="Symbol"/>
    </w:rPr>
  </w:style>
  <w:style w:type="character" w:customStyle="1" w:styleId="WW8Num19z0">
    <w:name w:val="WW8Num19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20z0">
    <w:name w:val="WW8Num20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4z0">
    <w:name w:val="WW8Num24z0"/>
    <w:rsid w:val="00521F66"/>
    <w:rPr>
      <w:rFonts w:ascii="Times New Roman" w:hAnsi="Times New Roman"/>
      <w:b/>
      <w:bCs w:val="0"/>
      <w:i w:val="0"/>
      <w:iCs w:val="0"/>
      <w:strike w:val="0"/>
      <w:dstrike w:val="0"/>
      <w:sz w:val="24"/>
      <w:szCs w:val="24"/>
      <w:u w:val="none"/>
    </w:rPr>
  </w:style>
  <w:style w:type="character" w:customStyle="1" w:styleId="WW8Num25z0">
    <w:name w:val="WW8Num25z0"/>
    <w:rsid w:val="00521F66"/>
    <w:rPr>
      <w:rFonts w:ascii="Wingdings 2" w:hAnsi="Wingdings 2"/>
      <w:color w:val="auto"/>
      <w:sz w:val="16"/>
      <w:szCs w:val="16"/>
    </w:rPr>
  </w:style>
  <w:style w:type="character" w:customStyle="1" w:styleId="WW8Num25z1">
    <w:name w:val="WW8Num25z1"/>
    <w:rsid w:val="00521F66"/>
    <w:rPr>
      <w:rFonts w:ascii="Courier New" w:hAnsi="Courier New"/>
    </w:rPr>
  </w:style>
  <w:style w:type="character" w:customStyle="1" w:styleId="WW8Num27z0">
    <w:name w:val="WW8Num27z0"/>
    <w:rsid w:val="00521F66"/>
    <w:rPr>
      <w:rFonts w:ascii="Courier New" w:hAnsi="Courier New"/>
      <w:sz w:val="24"/>
      <w:szCs w:val="24"/>
    </w:rPr>
  </w:style>
  <w:style w:type="character" w:customStyle="1" w:styleId="WW8Num28z0">
    <w:name w:val="WW8Num28z0"/>
    <w:rsid w:val="00521F66"/>
    <w:rPr>
      <w:rFonts w:ascii="Wingdings" w:hAnsi="Wingdings" w:cs="Wingdings"/>
    </w:rPr>
  </w:style>
  <w:style w:type="character" w:customStyle="1" w:styleId="WW8Num30z0">
    <w:name w:val="WW8Num30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31z0">
    <w:name w:val="WW8Num31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32z0">
    <w:name w:val="WW8Num32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32z1">
    <w:name w:val="WW8Num32z1"/>
    <w:rsid w:val="00521F66"/>
    <w:rPr>
      <w:rFonts w:ascii="Arial" w:hAnsi="Arial"/>
    </w:rPr>
  </w:style>
  <w:style w:type="character" w:customStyle="1" w:styleId="WW8Num32z2">
    <w:name w:val="WW8Num32z2"/>
    <w:rsid w:val="00521F66"/>
    <w:rPr>
      <w:rFonts w:ascii="Times New Roman" w:hAnsi="Times New Roman" w:cs="Times New Roman"/>
    </w:rPr>
  </w:style>
  <w:style w:type="character" w:customStyle="1" w:styleId="WW8Num32z3">
    <w:name w:val="WW8Num32z3"/>
    <w:rsid w:val="00521F66"/>
    <w:rPr>
      <w:rFonts w:ascii="Symbol" w:hAnsi="Symbol" w:cs="Symbol"/>
    </w:rPr>
  </w:style>
  <w:style w:type="character" w:customStyle="1" w:styleId="WW8Num32z4">
    <w:name w:val="WW8Num32z4"/>
    <w:rsid w:val="00521F66"/>
    <w:rPr>
      <w:rFonts w:ascii="Courier New" w:hAnsi="Courier New" w:cs="Courier New"/>
    </w:rPr>
  </w:style>
  <w:style w:type="character" w:customStyle="1" w:styleId="WW8Num33z0">
    <w:name w:val="WW8Num33z0"/>
    <w:rsid w:val="00521F66"/>
    <w:rPr>
      <w:rFonts w:ascii="Wingdings" w:hAnsi="Wingdings" w:cs="Wingdings"/>
    </w:rPr>
  </w:style>
  <w:style w:type="character" w:customStyle="1" w:styleId="WW8Num34z0">
    <w:name w:val="WW8Num34z0"/>
    <w:rsid w:val="00521F66"/>
    <w:rPr>
      <w:rFonts w:ascii="Wingdings" w:hAnsi="Wingdings"/>
    </w:rPr>
  </w:style>
  <w:style w:type="character" w:customStyle="1" w:styleId="WW8Num36z0">
    <w:name w:val="WW8Num36z0"/>
    <w:rsid w:val="00521F66"/>
    <w:rPr>
      <w:rFonts w:ascii="Wingdings" w:hAnsi="Wingdings"/>
    </w:rPr>
  </w:style>
  <w:style w:type="character" w:customStyle="1" w:styleId="WW8Num37z0">
    <w:name w:val="WW8Num37z0"/>
    <w:rsid w:val="00521F66"/>
    <w:rPr>
      <w:rFonts w:ascii="Wingdings" w:hAnsi="Wingdings" w:cs="Wingdings"/>
    </w:rPr>
  </w:style>
  <w:style w:type="character" w:customStyle="1" w:styleId="WW8Num40z0">
    <w:name w:val="WW8Num40z0"/>
    <w:rsid w:val="00521F66"/>
    <w:rPr>
      <w:b w:val="0"/>
      <w:color w:val="000000"/>
    </w:rPr>
  </w:style>
  <w:style w:type="character" w:customStyle="1" w:styleId="WW8Num42z0">
    <w:name w:val="WW8Num42z0"/>
    <w:rsid w:val="00521F66"/>
    <w:rPr>
      <w:rFonts w:ascii="9999999" w:hAnsi="9999999" w:cs="9999999"/>
      <w:sz w:val="16"/>
      <w:szCs w:val="16"/>
    </w:rPr>
  </w:style>
  <w:style w:type="character" w:customStyle="1" w:styleId="WW8Num43z0">
    <w:name w:val="WW8Num43z0"/>
    <w:rsid w:val="00521F66"/>
    <w:rPr>
      <w:rFonts w:ascii="Wingdings" w:hAnsi="Wingdings"/>
    </w:rPr>
  </w:style>
  <w:style w:type="character" w:customStyle="1" w:styleId="WW8Num44z0">
    <w:name w:val="WW8Num44z0"/>
    <w:rsid w:val="00521F66"/>
    <w:rPr>
      <w:rFonts w:ascii="Symbol" w:hAnsi="Symbol"/>
      <w:sz w:val="24"/>
    </w:rPr>
  </w:style>
  <w:style w:type="character" w:customStyle="1" w:styleId="WW8Num45z0">
    <w:name w:val="WW8Num45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46z0">
    <w:name w:val="WW8Num46z0"/>
    <w:rsid w:val="00521F66"/>
    <w:rPr>
      <w:rFonts w:ascii="Times New Roman" w:hAnsi="Times New Roman"/>
      <w:sz w:val="24"/>
    </w:rPr>
  </w:style>
  <w:style w:type="character" w:customStyle="1" w:styleId="WW8Num47z0">
    <w:name w:val="WW8Num47z0"/>
    <w:rsid w:val="00521F66"/>
    <w:rPr>
      <w:rFonts w:ascii="Symbol" w:hAnsi="Symbol"/>
      <w:sz w:val="24"/>
    </w:rPr>
  </w:style>
  <w:style w:type="character" w:customStyle="1" w:styleId="WW8Num48z0">
    <w:name w:val="WW8Num48z0"/>
    <w:rsid w:val="00521F66"/>
    <w:rPr>
      <w:rFonts w:ascii="Symbol" w:hAnsi="Symbol"/>
      <w:sz w:val="24"/>
    </w:rPr>
  </w:style>
  <w:style w:type="character" w:customStyle="1" w:styleId="WW8Num49z0">
    <w:name w:val="WW8Num49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50z0">
    <w:name w:val="WW8Num50z0"/>
    <w:rsid w:val="00521F66"/>
    <w:rPr>
      <w:rFonts w:ascii="Times New Roman" w:hAnsi="Times New Roman" w:cs="Times New Roman"/>
      <w:b/>
      <w:bCs w:val="0"/>
      <w:i w:val="0"/>
      <w:iCs w:val="0"/>
      <w:color w:val="auto"/>
      <w:sz w:val="24"/>
      <w:szCs w:val="22"/>
    </w:rPr>
  </w:style>
  <w:style w:type="character" w:customStyle="1" w:styleId="WW8Num51z0">
    <w:name w:val="WW8Num51z0"/>
    <w:rsid w:val="00521F66"/>
    <w:rPr>
      <w:rFonts w:ascii="Symbol" w:hAnsi="Symbol"/>
    </w:rPr>
  </w:style>
  <w:style w:type="character" w:customStyle="1" w:styleId="WW8Num52z2">
    <w:name w:val="WW8Num52z2"/>
    <w:rsid w:val="00521F66"/>
    <w:rPr>
      <w:rFonts w:ascii="Wingdings" w:hAnsi="Wingdings"/>
    </w:rPr>
  </w:style>
  <w:style w:type="character" w:customStyle="1" w:styleId="WW8Num52z3">
    <w:name w:val="WW8Num52z3"/>
    <w:rsid w:val="00521F66"/>
    <w:rPr>
      <w:rFonts w:ascii="Symbol" w:hAnsi="Symbol"/>
    </w:rPr>
  </w:style>
  <w:style w:type="character" w:customStyle="1" w:styleId="WW8Num53z0">
    <w:name w:val="WW8Num53z0"/>
    <w:rsid w:val="00521F66"/>
    <w:rPr>
      <w:rFonts w:ascii="Symbol" w:hAnsi="Symbol" w:cs="Symbol"/>
      <w:b w:val="0"/>
      <w:bCs w:val="0"/>
      <w:i w:val="0"/>
      <w:iCs w:val="0"/>
      <w:color w:val="0000FF"/>
      <w:sz w:val="20"/>
      <w:szCs w:val="20"/>
    </w:rPr>
  </w:style>
  <w:style w:type="character" w:customStyle="1" w:styleId="WW8Num53z1">
    <w:name w:val="WW8Num53z1"/>
    <w:rsid w:val="00521F66"/>
    <w:rPr>
      <w:rFonts w:ascii="Courier New" w:hAnsi="Courier New" w:cs="Courier New"/>
      <w:b w:val="0"/>
      <w:bCs w:val="0"/>
      <w:i w:val="0"/>
      <w:iCs w:val="0"/>
      <w:color w:val="0000FF"/>
      <w:sz w:val="20"/>
      <w:szCs w:val="20"/>
    </w:rPr>
  </w:style>
  <w:style w:type="character" w:customStyle="1" w:styleId="Absatz-Standardschriftart">
    <w:name w:val="Absatz-Standardschriftart"/>
    <w:rsid w:val="00521F66"/>
  </w:style>
  <w:style w:type="character" w:customStyle="1" w:styleId="WW8Num2z0">
    <w:name w:val="WW8Num2z0"/>
    <w:rsid w:val="00521F66"/>
    <w:rPr>
      <w:rFonts w:ascii="Symbol" w:hAnsi="Symbol"/>
    </w:rPr>
  </w:style>
  <w:style w:type="character" w:customStyle="1" w:styleId="WW8Num5z0">
    <w:name w:val="WW8Num5z0"/>
    <w:rsid w:val="00521F66"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</w:rPr>
  </w:style>
  <w:style w:type="character" w:customStyle="1" w:styleId="WW8Num8z0">
    <w:name w:val="WW8Num8z0"/>
    <w:rsid w:val="00521F66"/>
    <w:rPr>
      <w:rFonts w:ascii="Symbol" w:hAnsi="Symbol"/>
    </w:rPr>
  </w:style>
  <w:style w:type="character" w:customStyle="1" w:styleId="WW8Num15z2">
    <w:name w:val="WW8Num15z2"/>
    <w:rsid w:val="00521F66"/>
    <w:rPr>
      <w:rFonts w:ascii="Wingdings" w:hAnsi="Wingdings"/>
    </w:rPr>
  </w:style>
  <w:style w:type="character" w:customStyle="1" w:styleId="WW8Num15z4">
    <w:name w:val="WW8Num15z4"/>
    <w:rsid w:val="00521F66"/>
    <w:rPr>
      <w:rFonts w:ascii="Courier New" w:hAnsi="Courier New" w:cs="Courier New"/>
    </w:rPr>
  </w:style>
  <w:style w:type="character" w:customStyle="1" w:styleId="WW8Num18z0">
    <w:name w:val="WW8Num18z0"/>
    <w:rsid w:val="00521F66"/>
    <w:rPr>
      <w:rFonts w:ascii="Symbol" w:hAnsi="Symbol"/>
      <w:sz w:val="24"/>
    </w:rPr>
  </w:style>
  <w:style w:type="character" w:customStyle="1" w:styleId="WW8Num23z0">
    <w:name w:val="WW8Num23z0"/>
    <w:rsid w:val="00521F66"/>
    <w:rPr>
      <w:rFonts w:ascii="Wingdings 2" w:hAnsi="Wingdings 2"/>
      <w:color w:val="auto"/>
      <w:sz w:val="16"/>
      <w:szCs w:val="16"/>
    </w:rPr>
  </w:style>
  <w:style w:type="character" w:customStyle="1" w:styleId="WW8Num24z1">
    <w:name w:val="WW8Num24z1"/>
    <w:rsid w:val="00521F66"/>
    <w:rPr>
      <w:rFonts w:ascii="Courier New" w:hAnsi="Courier New" w:cs="Courier New"/>
    </w:rPr>
  </w:style>
  <w:style w:type="character" w:customStyle="1" w:styleId="WW8Num29z0">
    <w:name w:val="WW8Num29z0"/>
    <w:rsid w:val="00521F66"/>
    <w:rPr>
      <w:rFonts w:ascii="Courier New" w:hAnsi="Courier New"/>
      <w:sz w:val="24"/>
      <w:szCs w:val="24"/>
    </w:rPr>
  </w:style>
  <w:style w:type="character" w:customStyle="1" w:styleId="WW8Num31z1">
    <w:name w:val="WW8Num31z1"/>
    <w:rsid w:val="00521F66"/>
    <w:rPr>
      <w:rFonts w:ascii="Arial" w:hAnsi="Arial"/>
    </w:rPr>
  </w:style>
  <w:style w:type="character" w:customStyle="1" w:styleId="WW8Num31z2">
    <w:name w:val="WW8Num31z2"/>
    <w:rsid w:val="00521F66"/>
    <w:rPr>
      <w:rFonts w:ascii="Times New Roman" w:hAnsi="Times New Roman" w:cs="Times New Roman"/>
    </w:rPr>
  </w:style>
  <w:style w:type="character" w:customStyle="1" w:styleId="WW8Num31z3">
    <w:name w:val="WW8Num31z3"/>
    <w:rsid w:val="00521F66"/>
    <w:rPr>
      <w:rFonts w:ascii="Symbol" w:hAnsi="Symbol" w:cs="Symbol"/>
    </w:rPr>
  </w:style>
  <w:style w:type="character" w:customStyle="1" w:styleId="WW8Num31z4">
    <w:name w:val="WW8Num31z4"/>
    <w:rsid w:val="00521F66"/>
    <w:rPr>
      <w:rFonts w:ascii="Courier New" w:hAnsi="Courier New" w:cs="Courier New"/>
    </w:rPr>
  </w:style>
  <w:style w:type="character" w:customStyle="1" w:styleId="WW8Num35z0">
    <w:name w:val="WW8Num35z0"/>
    <w:rsid w:val="00521F66"/>
    <w:rPr>
      <w:rFonts w:ascii="Symbol" w:hAnsi="Symbol"/>
      <w:sz w:val="24"/>
    </w:rPr>
  </w:style>
  <w:style w:type="character" w:customStyle="1" w:styleId="WW8Num38z0">
    <w:name w:val="WW8Num38z0"/>
    <w:rsid w:val="00521F66"/>
    <w:rPr>
      <w:rFonts w:ascii="Wingdings" w:hAnsi="Wingdings"/>
    </w:rPr>
  </w:style>
  <w:style w:type="character" w:customStyle="1" w:styleId="WW-Absatz-Standardschriftart">
    <w:name w:val="WW-Absatz-Standardschriftart"/>
    <w:rsid w:val="00521F66"/>
  </w:style>
  <w:style w:type="character" w:customStyle="1" w:styleId="WW-Absatz-Standardschriftart1">
    <w:name w:val="WW-Absatz-Standardschriftart1"/>
    <w:rsid w:val="00521F66"/>
  </w:style>
  <w:style w:type="character" w:customStyle="1" w:styleId="WW-Absatz-Standardschriftart11">
    <w:name w:val="WW-Absatz-Standardschriftart11"/>
    <w:rsid w:val="00521F66"/>
  </w:style>
  <w:style w:type="character" w:customStyle="1" w:styleId="WW-Absatz-Standardschriftart111">
    <w:name w:val="WW-Absatz-Standardschriftart111"/>
    <w:rsid w:val="00521F66"/>
  </w:style>
  <w:style w:type="character" w:customStyle="1" w:styleId="WW8Num6z1">
    <w:name w:val="WW8Num6z1"/>
    <w:rsid w:val="00521F66"/>
    <w:rPr>
      <w:rFonts w:ascii="Courier New" w:hAnsi="Courier New" w:cs="Courier New"/>
    </w:rPr>
  </w:style>
  <w:style w:type="character" w:customStyle="1" w:styleId="WW8Num6z2">
    <w:name w:val="WW8Num6z2"/>
    <w:rsid w:val="00521F66"/>
    <w:rPr>
      <w:rFonts w:ascii="Wingdings" w:hAnsi="Wingdings" w:cs="Wingdings"/>
    </w:rPr>
  </w:style>
  <w:style w:type="character" w:customStyle="1" w:styleId="WW8Num6z3">
    <w:name w:val="WW8Num6z3"/>
    <w:rsid w:val="00521F66"/>
    <w:rPr>
      <w:rFonts w:ascii="Symbol" w:hAnsi="Symbol" w:cs="Symbol"/>
    </w:rPr>
  </w:style>
  <w:style w:type="character" w:customStyle="1" w:styleId="WW8Num7z1">
    <w:name w:val="WW8Num7z1"/>
    <w:rsid w:val="00521F66"/>
    <w:rPr>
      <w:rFonts w:ascii="Courier New" w:hAnsi="Courier New" w:cs="Courier New"/>
    </w:rPr>
  </w:style>
  <w:style w:type="character" w:customStyle="1" w:styleId="WW8Num7z2">
    <w:name w:val="WW8Num7z2"/>
    <w:rsid w:val="00521F66"/>
    <w:rPr>
      <w:rFonts w:ascii="Wingdings" w:hAnsi="Wingdings" w:cs="Wingdings"/>
    </w:rPr>
  </w:style>
  <w:style w:type="character" w:customStyle="1" w:styleId="WW8Num7z3">
    <w:name w:val="WW8Num7z3"/>
    <w:rsid w:val="00521F66"/>
    <w:rPr>
      <w:rFonts w:ascii="Symbol" w:hAnsi="Symbol" w:cs="Symbol"/>
    </w:rPr>
  </w:style>
  <w:style w:type="character" w:customStyle="1" w:styleId="WW8Num9z1">
    <w:name w:val="WW8Num9z1"/>
    <w:rsid w:val="00521F66"/>
    <w:rPr>
      <w:rFonts w:ascii="Courier New" w:hAnsi="Courier New" w:cs="Courier New"/>
    </w:rPr>
  </w:style>
  <w:style w:type="character" w:customStyle="1" w:styleId="WW8Num9z2">
    <w:name w:val="WW8Num9z2"/>
    <w:rsid w:val="00521F66"/>
    <w:rPr>
      <w:rFonts w:ascii="Wingdings" w:hAnsi="Wingdings"/>
    </w:rPr>
  </w:style>
  <w:style w:type="character" w:customStyle="1" w:styleId="WW8Num10z1">
    <w:name w:val="WW8Num10z1"/>
    <w:rsid w:val="00521F66"/>
    <w:rPr>
      <w:rFonts w:ascii="Courier New" w:hAnsi="Courier New" w:cs="Courier New"/>
    </w:rPr>
  </w:style>
  <w:style w:type="character" w:customStyle="1" w:styleId="WW8Num10z2">
    <w:name w:val="WW8Num10z2"/>
    <w:rsid w:val="00521F66"/>
    <w:rPr>
      <w:rFonts w:ascii="Wingdings" w:hAnsi="Wingdings"/>
    </w:rPr>
  </w:style>
  <w:style w:type="character" w:customStyle="1" w:styleId="WW8Num10z3">
    <w:name w:val="WW8Num10z3"/>
    <w:rsid w:val="00521F66"/>
    <w:rPr>
      <w:rFonts w:ascii="Symbol" w:hAnsi="Symbol"/>
    </w:rPr>
  </w:style>
  <w:style w:type="character" w:customStyle="1" w:styleId="WW8Num11z1">
    <w:name w:val="WW8Num11z1"/>
    <w:rsid w:val="00521F66"/>
    <w:rPr>
      <w:smallCaps/>
      <w:sz w:val="24"/>
    </w:rPr>
  </w:style>
  <w:style w:type="character" w:customStyle="1" w:styleId="WW8Num12z1">
    <w:name w:val="WW8Num12z1"/>
    <w:rsid w:val="00521F66"/>
    <w:rPr>
      <w:rFonts w:ascii="Courier New" w:hAnsi="Courier New" w:cs="Courier New"/>
    </w:rPr>
  </w:style>
  <w:style w:type="character" w:customStyle="1" w:styleId="WW8Num12z2">
    <w:name w:val="WW8Num12z2"/>
    <w:rsid w:val="00521F66"/>
    <w:rPr>
      <w:rFonts w:ascii="Wingdings" w:hAnsi="Wingdings"/>
    </w:rPr>
  </w:style>
  <w:style w:type="character" w:customStyle="1" w:styleId="WW8Num12z3">
    <w:name w:val="WW8Num12z3"/>
    <w:rsid w:val="00521F66"/>
    <w:rPr>
      <w:rFonts w:ascii="Symbol" w:hAnsi="Symbol"/>
    </w:rPr>
  </w:style>
  <w:style w:type="character" w:customStyle="1" w:styleId="WW8Num13z1">
    <w:name w:val="WW8Num13z1"/>
    <w:rsid w:val="00521F66"/>
    <w:rPr>
      <w:rFonts w:ascii="Courier New" w:hAnsi="Courier New"/>
    </w:rPr>
  </w:style>
  <w:style w:type="character" w:customStyle="1" w:styleId="WW8Num13z2">
    <w:name w:val="WW8Num13z2"/>
    <w:rsid w:val="00521F66"/>
    <w:rPr>
      <w:rFonts w:ascii="Wingdings" w:hAnsi="Wingdings"/>
    </w:rPr>
  </w:style>
  <w:style w:type="character" w:customStyle="1" w:styleId="WW8Num13z3">
    <w:name w:val="WW8Num13z3"/>
    <w:rsid w:val="00521F66"/>
    <w:rPr>
      <w:rFonts w:ascii="Symbol" w:hAnsi="Symbol"/>
    </w:rPr>
  </w:style>
  <w:style w:type="character" w:customStyle="1" w:styleId="WW8Num14z1">
    <w:name w:val="WW8Num14z1"/>
    <w:rsid w:val="00521F66"/>
    <w:rPr>
      <w:rFonts w:ascii="Courier New" w:hAnsi="Courier New" w:cs="Courier New"/>
    </w:rPr>
  </w:style>
  <w:style w:type="character" w:customStyle="1" w:styleId="WW8Num14z2">
    <w:name w:val="WW8Num14z2"/>
    <w:rsid w:val="00521F66"/>
    <w:rPr>
      <w:rFonts w:ascii="Wingdings" w:hAnsi="Wingdings"/>
    </w:rPr>
  </w:style>
  <w:style w:type="character" w:customStyle="1" w:styleId="WW8Num14z3">
    <w:name w:val="WW8Num14z3"/>
    <w:rsid w:val="00521F66"/>
    <w:rPr>
      <w:rFonts w:ascii="Symbol" w:hAnsi="Symbol"/>
    </w:rPr>
  </w:style>
  <w:style w:type="character" w:customStyle="1" w:styleId="WW8Num16z1">
    <w:name w:val="WW8Num16z1"/>
    <w:rsid w:val="00521F66"/>
    <w:rPr>
      <w:rFonts w:ascii="Arial" w:eastAsia="Times New Roman" w:hAnsi="Arial"/>
    </w:rPr>
  </w:style>
  <w:style w:type="character" w:customStyle="1" w:styleId="WW8Num17z2">
    <w:name w:val="WW8Num17z2"/>
    <w:rsid w:val="00521F66"/>
    <w:rPr>
      <w:rFonts w:ascii="Wingdings" w:hAnsi="Wingdings"/>
    </w:rPr>
  </w:style>
  <w:style w:type="character" w:customStyle="1" w:styleId="WW8Num17z4">
    <w:name w:val="WW8Num17z4"/>
    <w:rsid w:val="00521F66"/>
    <w:rPr>
      <w:rFonts w:ascii="Courier New" w:hAnsi="Courier New" w:cs="Courier New"/>
    </w:rPr>
  </w:style>
  <w:style w:type="character" w:customStyle="1" w:styleId="WW8Num18z1">
    <w:name w:val="WW8Num18z1"/>
    <w:rsid w:val="00521F66"/>
    <w:rPr>
      <w:rFonts w:ascii="Courier New" w:hAnsi="Courier New" w:cs="Courier New"/>
    </w:rPr>
  </w:style>
  <w:style w:type="character" w:customStyle="1" w:styleId="WW8Num18z2">
    <w:name w:val="WW8Num18z2"/>
    <w:rsid w:val="00521F66"/>
    <w:rPr>
      <w:rFonts w:ascii="Wingdings" w:hAnsi="Wingdings"/>
    </w:rPr>
  </w:style>
  <w:style w:type="character" w:customStyle="1" w:styleId="WW8Num18z3">
    <w:name w:val="WW8Num18z3"/>
    <w:rsid w:val="00521F66"/>
    <w:rPr>
      <w:rFonts w:ascii="Symbol" w:hAnsi="Symbol"/>
    </w:rPr>
  </w:style>
  <w:style w:type="character" w:customStyle="1" w:styleId="WW8Num21z0">
    <w:name w:val="WW8Num21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23z1">
    <w:name w:val="WW8Num23z1"/>
    <w:rsid w:val="00521F66"/>
    <w:rPr>
      <w:rFonts w:ascii="Wingdings" w:hAnsi="Wingdings" w:cs="Wingdings"/>
      <w:color w:val="000080"/>
    </w:rPr>
  </w:style>
  <w:style w:type="character" w:customStyle="1" w:styleId="WW8Num24z2">
    <w:name w:val="WW8Num24z2"/>
    <w:rsid w:val="00521F66"/>
    <w:rPr>
      <w:rFonts w:ascii="Wingdings" w:hAnsi="Wingdings"/>
    </w:rPr>
  </w:style>
  <w:style w:type="character" w:customStyle="1" w:styleId="WW8Num24z3">
    <w:name w:val="WW8Num24z3"/>
    <w:rsid w:val="00521F66"/>
    <w:rPr>
      <w:rFonts w:ascii="Symbol" w:hAnsi="Symbol"/>
    </w:rPr>
  </w:style>
  <w:style w:type="character" w:customStyle="1" w:styleId="WW8Num25z2">
    <w:name w:val="WW8Num25z2"/>
    <w:rsid w:val="00521F66"/>
    <w:rPr>
      <w:rFonts w:ascii="Wingdings" w:hAnsi="Wingdings"/>
    </w:rPr>
  </w:style>
  <w:style w:type="character" w:customStyle="1" w:styleId="WW8Num25z3">
    <w:name w:val="WW8Num25z3"/>
    <w:rsid w:val="00521F66"/>
    <w:rPr>
      <w:rFonts w:ascii="Symbol" w:hAnsi="Symbol"/>
    </w:rPr>
  </w:style>
  <w:style w:type="character" w:customStyle="1" w:styleId="WW8Num28z1">
    <w:name w:val="WW8Num28z1"/>
    <w:rsid w:val="00521F66"/>
    <w:rPr>
      <w:rFonts w:ascii="Courier New" w:hAnsi="Courier New" w:cs="Courier New"/>
    </w:rPr>
  </w:style>
  <w:style w:type="character" w:customStyle="1" w:styleId="WW8Num28z2">
    <w:name w:val="WW8Num28z2"/>
    <w:rsid w:val="00521F66"/>
    <w:rPr>
      <w:rFonts w:ascii="Wingdings" w:hAnsi="Wingdings"/>
    </w:rPr>
  </w:style>
  <w:style w:type="character" w:customStyle="1" w:styleId="WW8Num28z3">
    <w:name w:val="WW8Num28z3"/>
    <w:rsid w:val="00521F66"/>
    <w:rPr>
      <w:rFonts w:ascii="Symbol" w:hAnsi="Symbol"/>
    </w:rPr>
  </w:style>
  <w:style w:type="character" w:customStyle="1" w:styleId="WW8Num29z1">
    <w:name w:val="WW8Num29z1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2"/>
    </w:rPr>
  </w:style>
  <w:style w:type="character" w:customStyle="1" w:styleId="WW8Num29z3">
    <w:name w:val="WW8Num29z3"/>
    <w:rsid w:val="00521F66"/>
    <w:rPr>
      <w:rFonts w:ascii="Symbol" w:hAnsi="Symbol"/>
    </w:rPr>
  </w:style>
  <w:style w:type="character" w:customStyle="1" w:styleId="WW8Num29z4">
    <w:name w:val="WW8Num29z4"/>
    <w:rsid w:val="00521F66"/>
    <w:rPr>
      <w:rFonts w:ascii="Courier New" w:hAnsi="Courier New" w:cs="Courier New"/>
    </w:rPr>
  </w:style>
  <w:style w:type="character" w:customStyle="1" w:styleId="WW8Num29z5">
    <w:name w:val="WW8Num29z5"/>
    <w:rsid w:val="00521F66"/>
    <w:rPr>
      <w:rFonts w:ascii="Wingdings" w:hAnsi="Wingdings"/>
    </w:rPr>
  </w:style>
  <w:style w:type="character" w:customStyle="1" w:styleId="WW8Num33z1">
    <w:name w:val="WW8Num33z1"/>
    <w:rsid w:val="00521F66"/>
    <w:rPr>
      <w:rFonts w:ascii="Arial" w:eastAsia="Times New Roman" w:hAnsi="Arial"/>
    </w:rPr>
  </w:style>
  <w:style w:type="character" w:customStyle="1" w:styleId="WW8Num33z2">
    <w:name w:val="WW8Num33z2"/>
    <w:rsid w:val="00521F66"/>
    <w:rPr>
      <w:rFonts w:ascii="Times New Roman" w:hAnsi="Times New Roman" w:cs="Times New Roman"/>
    </w:rPr>
  </w:style>
  <w:style w:type="character" w:customStyle="1" w:styleId="WW8Num33z3">
    <w:name w:val="WW8Num33z3"/>
    <w:rsid w:val="00521F66"/>
    <w:rPr>
      <w:rFonts w:ascii="Symbol" w:hAnsi="Symbol" w:cs="Symbol"/>
    </w:rPr>
  </w:style>
  <w:style w:type="character" w:customStyle="1" w:styleId="WW8Num33z4">
    <w:name w:val="WW8Num33z4"/>
    <w:rsid w:val="00521F66"/>
    <w:rPr>
      <w:rFonts w:ascii="Courier New" w:hAnsi="Courier New" w:cs="Courier New"/>
    </w:rPr>
  </w:style>
  <w:style w:type="character" w:customStyle="1" w:styleId="WW8Num34z1">
    <w:name w:val="WW8Num34z1"/>
    <w:rsid w:val="00521F66"/>
    <w:rPr>
      <w:rFonts w:ascii="Courier New" w:hAnsi="Courier New"/>
    </w:rPr>
  </w:style>
  <w:style w:type="character" w:customStyle="1" w:styleId="WW8Num34z3">
    <w:name w:val="WW8Num34z3"/>
    <w:rsid w:val="00521F66"/>
    <w:rPr>
      <w:rFonts w:ascii="Symbol" w:hAnsi="Symbol"/>
    </w:rPr>
  </w:style>
  <w:style w:type="character" w:customStyle="1" w:styleId="WW8Num35z1">
    <w:name w:val="WW8Num35z1"/>
    <w:rsid w:val="00521F66"/>
    <w:rPr>
      <w:rFonts w:ascii="Courier New" w:hAnsi="Courier New" w:cs="Courier New"/>
    </w:rPr>
  </w:style>
  <w:style w:type="character" w:customStyle="1" w:styleId="WW8Num35z2">
    <w:name w:val="WW8Num35z2"/>
    <w:rsid w:val="00521F66"/>
    <w:rPr>
      <w:rFonts w:ascii="Wingdings" w:hAnsi="Wingdings"/>
    </w:rPr>
  </w:style>
  <w:style w:type="character" w:customStyle="1" w:styleId="WW8Num35z3">
    <w:name w:val="WW8Num35z3"/>
    <w:rsid w:val="00521F66"/>
    <w:rPr>
      <w:rFonts w:ascii="Symbol" w:hAnsi="Symbol"/>
    </w:rPr>
  </w:style>
  <w:style w:type="character" w:customStyle="1" w:styleId="WW8Num37z1">
    <w:name w:val="WW8Num37z1"/>
    <w:rsid w:val="00521F66"/>
    <w:rPr>
      <w:rFonts w:ascii="Courier New" w:hAnsi="Courier New" w:cs="Courier New"/>
    </w:rPr>
  </w:style>
  <w:style w:type="character" w:customStyle="1" w:styleId="WW8Num37z3">
    <w:name w:val="WW8Num37z3"/>
    <w:rsid w:val="00521F66"/>
    <w:rPr>
      <w:rFonts w:ascii="Symbol" w:hAnsi="Symbol" w:cs="Symbol"/>
    </w:rPr>
  </w:style>
  <w:style w:type="character" w:customStyle="1" w:styleId="WW8Num38z1">
    <w:name w:val="WW8Num38z1"/>
    <w:rsid w:val="00521F66"/>
    <w:rPr>
      <w:rFonts w:ascii="Courier New" w:hAnsi="Courier New"/>
    </w:rPr>
  </w:style>
  <w:style w:type="character" w:customStyle="1" w:styleId="WW8Num38z3">
    <w:name w:val="WW8Num38z3"/>
    <w:rsid w:val="00521F66"/>
    <w:rPr>
      <w:rFonts w:ascii="Symbol" w:hAnsi="Symbol"/>
    </w:rPr>
  </w:style>
  <w:style w:type="character" w:customStyle="1" w:styleId="WW8Num43z1">
    <w:name w:val="WW8Num43z1"/>
    <w:rsid w:val="00521F66"/>
    <w:rPr>
      <w:rFonts w:ascii="Courier New" w:hAnsi="Courier New" w:cs="Courier New"/>
    </w:rPr>
  </w:style>
  <w:style w:type="character" w:customStyle="1" w:styleId="WW8Num43z3">
    <w:name w:val="WW8Num43z3"/>
    <w:rsid w:val="00521F66"/>
    <w:rPr>
      <w:rFonts w:ascii="Symbol" w:hAnsi="Symbol"/>
    </w:rPr>
  </w:style>
  <w:style w:type="character" w:customStyle="1" w:styleId="WW8Num44z2">
    <w:name w:val="WW8Num44z2"/>
    <w:rsid w:val="00521F66"/>
    <w:rPr>
      <w:rFonts w:ascii="Times New Roman" w:hAnsi="Times New Roman" w:cs="Times New Roman"/>
    </w:rPr>
  </w:style>
  <w:style w:type="character" w:customStyle="1" w:styleId="WW8Num44z3">
    <w:name w:val="WW8Num44z3"/>
    <w:rsid w:val="00521F66"/>
    <w:rPr>
      <w:rFonts w:ascii="Symbol" w:hAnsi="Symbol" w:cs="Symbol"/>
    </w:rPr>
  </w:style>
  <w:style w:type="character" w:customStyle="1" w:styleId="WW8Num47z1">
    <w:name w:val="WW8Num47z1"/>
    <w:rsid w:val="00521F66"/>
    <w:rPr>
      <w:rFonts w:ascii="Arial" w:eastAsia="Times New Roman" w:hAnsi="Arial"/>
    </w:rPr>
  </w:style>
  <w:style w:type="character" w:customStyle="1" w:styleId="WW8Num47z2">
    <w:name w:val="WW8Num47z2"/>
    <w:rsid w:val="00521F66"/>
    <w:rPr>
      <w:rFonts w:ascii="Times New Roman" w:hAnsi="Times New Roman" w:cs="Times New Roman"/>
    </w:rPr>
  </w:style>
  <w:style w:type="character" w:customStyle="1" w:styleId="WW8Num47z3">
    <w:name w:val="WW8Num47z3"/>
    <w:rsid w:val="00521F66"/>
    <w:rPr>
      <w:rFonts w:ascii="Symbol" w:hAnsi="Symbol" w:cs="Symbol"/>
    </w:rPr>
  </w:style>
  <w:style w:type="character" w:customStyle="1" w:styleId="WW8Num47z4">
    <w:name w:val="WW8Num47z4"/>
    <w:rsid w:val="00521F66"/>
    <w:rPr>
      <w:rFonts w:ascii="Courier New" w:hAnsi="Courier New" w:cs="Courier New"/>
    </w:rPr>
  </w:style>
  <w:style w:type="character" w:customStyle="1" w:styleId="WW8Num47z5">
    <w:name w:val="WW8Num47z5"/>
    <w:rsid w:val="00521F66"/>
    <w:rPr>
      <w:rFonts w:ascii="Wingdings" w:hAnsi="Wingdings" w:cs="Wingdings"/>
    </w:rPr>
  </w:style>
  <w:style w:type="character" w:customStyle="1" w:styleId="WW8Num48z1">
    <w:name w:val="WW8Num48z1"/>
    <w:rsid w:val="00521F66"/>
    <w:rPr>
      <w:rFonts w:ascii="Courier New" w:hAnsi="Courier New" w:cs="Courier New"/>
    </w:rPr>
  </w:style>
  <w:style w:type="character" w:customStyle="1" w:styleId="WW8Num48z2">
    <w:name w:val="WW8Num48z2"/>
    <w:rsid w:val="00521F66"/>
    <w:rPr>
      <w:rFonts w:ascii="Wingdings" w:hAnsi="Wingdings"/>
    </w:rPr>
  </w:style>
  <w:style w:type="character" w:customStyle="1" w:styleId="WW8Num48z3">
    <w:name w:val="WW8Num48z3"/>
    <w:rsid w:val="00521F66"/>
    <w:rPr>
      <w:rFonts w:ascii="Symbol" w:hAnsi="Symbol"/>
    </w:rPr>
  </w:style>
  <w:style w:type="character" w:customStyle="1" w:styleId="WW8Num51z1">
    <w:name w:val="WW8Num51z1"/>
    <w:rsid w:val="00521F66"/>
    <w:rPr>
      <w:rFonts w:ascii="Courier New" w:hAnsi="Courier New"/>
    </w:rPr>
  </w:style>
  <w:style w:type="character" w:customStyle="1" w:styleId="WW8Num51z2">
    <w:name w:val="WW8Num51z2"/>
    <w:rsid w:val="00521F66"/>
    <w:rPr>
      <w:rFonts w:ascii="Wingdings" w:hAnsi="Wingdings"/>
    </w:rPr>
  </w:style>
  <w:style w:type="character" w:customStyle="1" w:styleId="WW8Num52z0">
    <w:name w:val="WW8Num52z0"/>
    <w:rsid w:val="00521F66"/>
    <w:rPr>
      <w:rFonts w:ascii="Symbol" w:hAnsi="Symbol"/>
      <w:sz w:val="24"/>
    </w:rPr>
  </w:style>
  <w:style w:type="character" w:customStyle="1" w:styleId="WW8Num52z1">
    <w:name w:val="WW8Num52z1"/>
    <w:rsid w:val="00521F66"/>
    <w:rPr>
      <w:rFonts w:ascii="Courier New" w:hAnsi="Courier New" w:cs="Courier New"/>
    </w:rPr>
  </w:style>
  <w:style w:type="character" w:customStyle="1" w:styleId="WW8Num53z2">
    <w:name w:val="WW8Num53z2"/>
    <w:rsid w:val="00521F66"/>
    <w:rPr>
      <w:rFonts w:ascii="Wingdings" w:hAnsi="Wingdings" w:cs="Wingdings"/>
    </w:rPr>
  </w:style>
  <w:style w:type="character" w:customStyle="1" w:styleId="WW8Num53z3">
    <w:name w:val="WW8Num53z3"/>
    <w:rsid w:val="00521F66"/>
    <w:rPr>
      <w:rFonts w:ascii="Symbol" w:hAnsi="Symbol" w:cs="Symbol"/>
    </w:rPr>
  </w:style>
  <w:style w:type="character" w:customStyle="1" w:styleId="WW8Num53z4">
    <w:name w:val="WW8Num53z4"/>
    <w:rsid w:val="00521F66"/>
    <w:rPr>
      <w:rFonts w:ascii="Courier New" w:hAnsi="Courier New" w:cs="Courier New"/>
    </w:rPr>
  </w:style>
  <w:style w:type="character" w:customStyle="1" w:styleId="WW8Num54z0">
    <w:name w:val="WW8Num54z0"/>
    <w:rsid w:val="00521F66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54z1">
    <w:name w:val="WW8Num54z1"/>
    <w:rsid w:val="00521F66"/>
    <w:rPr>
      <w:rFonts w:cs="Times New Roman"/>
    </w:rPr>
  </w:style>
  <w:style w:type="character" w:customStyle="1" w:styleId="WW8Num55z0">
    <w:name w:val="WW8Num55z0"/>
    <w:rsid w:val="00521F66"/>
    <w:rPr>
      <w:rFonts w:ascii="Times New Roman" w:hAnsi="Times New Roman" w:cs="Times New Roman"/>
      <w:b w:val="0"/>
      <w:bCs w:val="0"/>
      <w:i w:val="0"/>
      <w:iCs w:val="0"/>
      <w:color w:val="auto"/>
      <w:sz w:val="24"/>
      <w:szCs w:val="22"/>
    </w:rPr>
  </w:style>
  <w:style w:type="character" w:customStyle="1" w:styleId="Carpredefinitoparagrafo10">
    <w:name w:val="Car. predefinito paragrafo10"/>
    <w:rsid w:val="00521F66"/>
  </w:style>
  <w:style w:type="character" w:customStyle="1" w:styleId="CorpodeltestoCarattere">
    <w:name w:val="Corpo del testo Carattere"/>
    <w:rsid w:val="00521F66"/>
    <w:rPr>
      <w:sz w:val="28"/>
      <w:szCs w:val="28"/>
      <w:lang w:val="it-IT" w:eastAsia="ar-SA" w:bidi="ar-SA"/>
    </w:rPr>
  </w:style>
  <w:style w:type="character" w:customStyle="1" w:styleId="ParagrafoCarattere">
    <w:name w:val="Paragrafo Carattere"/>
    <w:rsid w:val="00521F66"/>
    <w:rPr>
      <w:rFonts w:ascii="Verdana" w:hAnsi="Verdana" w:cs="Verdana"/>
      <w:lang w:val="it-IT" w:eastAsia="ar-SA" w:bidi="ar-SA"/>
    </w:rPr>
  </w:style>
  <w:style w:type="character" w:customStyle="1" w:styleId="c21">
    <w:name w:val="c21"/>
    <w:rsid w:val="00521F66"/>
    <w:rPr>
      <w:shd w:val="clear" w:color="auto" w:fill="FFFFFF"/>
    </w:rPr>
  </w:style>
  <w:style w:type="character" w:customStyle="1" w:styleId="TestonormaleCarattere">
    <w:name w:val="Testo normale Carattere"/>
    <w:rsid w:val="00521F66"/>
    <w:rPr>
      <w:rFonts w:ascii="Consolas" w:hAnsi="Consolas" w:cs="Consolas"/>
      <w:lang w:val="it-IT" w:eastAsia="ar-SA" w:bidi="ar-SA"/>
    </w:rPr>
  </w:style>
  <w:style w:type="character" w:customStyle="1" w:styleId="Corpodeltesto3Carattere">
    <w:name w:val="Corpo del testo 3 Carattere"/>
    <w:rsid w:val="00521F66"/>
    <w:rPr>
      <w:rFonts w:eastAsia="Calibri"/>
      <w:sz w:val="16"/>
      <w:szCs w:val="16"/>
      <w:lang w:val="it-IT" w:eastAsia="ar-SA" w:bidi="ar-SA"/>
    </w:rPr>
  </w:style>
  <w:style w:type="character" w:customStyle="1" w:styleId="Corpodeltesto2Carattere">
    <w:name w:val="Corpo del testo 2 Carattere"/>
    <w:rsid w:val="00521F66"/>
    <w:rPr>
      <w:rFonts w:eastAsia="Calibri"/>
      <w:sz w:val="24"/>
      <w:szCs w:val="24"/>
      <w:lang w:val="it-IT" w:eastAsia="ar-SA" w:bidi="ar-SA"/>
    </w:rPr>
  </w:style>
  <w:style w:type="character" w:customStyle="1" w:styleId="Rimandocommento1">
    <w:name w:val="Rimando commento1"/>
    <w:rsid w:val="00521F66"/>
    <w:rPr>
      <w:sz w:val="16"/>
      <w:szCs w:val="16"/>
    </w:rPr>
  </w:style>
  <w:style w:type="character" w:customStyle="1" w:styleId="CarattereCarattere5">
    <w:name w:val="Carattere Carattere5"/>
    <w:rsid w:val="00521F66"/>
    <w:rPr>
      <w:sz w:val="24"/>
      <w:szCs w:val="24"/>
    </w:rPr>
  </w:style>
  <w:style w:type="character" w:customStyle="1" w:styleId="CarattereCarattere1">
    <w:name w:val="Carattere Carattere1"/>
    <w:rsid w:val="00521F66"/>
    <w:rPr>
      <w:lang w:val="it-IT"/>
    </w:rPr>
  </w:style>
  <w:style w:type="character" w:customStyle="1" w:styleId="google-src-text">
    <w:name w:val="google-src-text"/>
    <w:rsid w:val="00521F66"/>
  </w:style>
  <w:style w:type="character" w:customStyle="1" w:styleId="WW-Caratteredellanota">
    <w:name w:val="WW-Carattere della nota"/>
    <w:rsid w:val="00521F66"/>
    <w:rPr>
      <w:vertAlign w:val="superscript"/>
    </w:rPr>
  </w:style>
  <w:style w:type="character" w:customStyle="1" w:styleId="Rientrocorpodeltesto3Carattere">
    <w:name w:val="Rientro corpo del testo 3 Carattere"/>
    <w:rsid w:val="00521F66"/>
    <w:rPr>
      <w:rFonts w:eastAsia="Calibri"/>
      <w:sz w:val="16"/>
      <w:szCs w:val="16"/>
      <w:lang w:val="it-IT" w:eastAsia="ar-SA" w:bidi="ar-SA"/>
    </w:rPr>
  </w:style>
  <w:style w:type="character" w:customStyle="1" w:styleId="StileTimesNewRoman">
    <w:name w:val="Stile Times New Roman"/>
    <w:rsid w:val="00521F66"/>
    <w:rPr>
      <w:rFonts w:ascii="Times New Roman" w:hAnsi="Times New Roman"/>
      <w:sz w:val="22"/>
      <w:szCs w:val="24"/>
    </w:rPr>
  </w:style>
  <w:style w:type="character" w:customStyle="1" w:styleId="FootnoteTextChar">
    <w:name w:val="Footnote Text Char"/>
    <w:rsid w:val="00521F66"/>
    <w:rPr>
      <w:rFonts w:ascii="Times New Roman" w:hAnsi="Times New Roman" w:cs="Times New Roman"/>
      <w:sz w:val="20"/>
      <w:szCs w:val="20"/>
      <w:lang w:val="x-none"/>
    </w:rPr>
  </w:style>
  <w:style w:type="character" w:styleId="Numeropagina">
    <w:name w:val="page number"/>
    <w:uiPriority w:val="99"/>
    <w:rsid w:val="00521F66"/>
  </w:style>
  <w:style w:type="character" w:customStyle="1" w:styleId="Titolo2Carattere1">
    <w:name w:val="Titolo 2 Carattere1"/>
    <w:rsid w:val="00521F66"/>
    <w:rPr>
      <w:b/>
      <w:bCs/>
      <w:smallCaps/>
      <w:sz w:val="24"/>
      <w:szCs w:val="24"/>
    </w:rPr>
  </w:style>
  <w:style w:type="character" w:customStyle="1" w:styleId="StileTitolo2NonGrassettoCorsivoSinistro0cmPrimarig">
    <w:name w:val="Stile Titolo 2 + Non Grassetto Corsivo Sinistro:  0 cm Prima rig..."/>
    <w:rsid w:val="00521F66"/>
    <w:rPr>
      <w:i/>
      <w:vanish/>
    </w:rPr>
  </w:style>
  <w:style w:type="character" w:customStyle="1" w:styleId="TestonotadichiusuraCarattere">
    <w:name w:val="Testo nota di chiusura Carattere"/>
    <w:rsid w:val="00521F66"/>
  </w:style>
  <w:style w:type="character" w:customStyle="1" w:styleId="Punti">
    <w:name w:val="Punti"/>
    <w:rsid w:val="00521F66"/>
    <w:rPr>
      <w:rFonts w:ascii="OpenSymbol" w:eastAsia="OpenSymbol" w:hAnsi="OpenSymbol" w:cs="OpenSymbol"/>
    </w:rPr>
  </w:style>
  <w:style w:type="paragraph" w:customStyle="1" w:styleId="Corpodeltesto21">
    <w:name w:val="Corpo del testo 21"/>
    <w:basedOn w:val="Normale"/>
    <w:rsid w:val="00521F66"/>
    <w:pPr>
      <w:widowControl w:val="0"/>
      <w:spacing w:before="120"/>
      <w:ind w:right="-1"/>
      <w:jc w:val="both"/>
    </w:pPr>
    <w:rPr>
      <w:rFonts w:ascii="Arial" w:eastAsia="Lucida Sans Unicode" w:hAnsi="Arial"/>
      <w:bCs/>
      <w:szCs w:val="20"/>
    </w:rPr>
  </w:style>
  <w:style w:type="paragraph" w:customStyle="1" w:styleId="Paragrafo">
    <w:name w:val="Paragrafo"/>
    <w:basedOn w:val="Normale"/>
    <w:rsid w:val="00521F66"/>
    <w:pPr>
      <w:spacing w:before="120" w:after="60"/>
      <w:jc w:val="both"/>
    </w:pPr>
    <w:rPr>
      <w:rFonts w:ascii="Verdana" w:eastAsia="Times New Roman" w:hAnsi="Verdana" w:cs="Verdana"/>
      <w:bCs/>
      <w:sz w:val="20"/>
      <w:szCs w:val="20"/>
    </w:rPr>
  </w:style>
  <w:style w:type="paragraph" w:customStyle="1" w:styleId="ElencoPuntato1">
    <w:name w:val="Elenco Puntato 1"/>
    <w:rsid w:val="00521F66"/>
    <w:pPr>
      <w:suppressAutoHyphens/>
      <w:spacing w:after="0" w:line="240" w:lineRule="auto"/>
      <w:ind w:left="720" w:hanging="360"/>
    </w:pPr>
    <w:rPr>
      <w:rFonts w:ascii="Verdana" w:eastAsia="Arial" w:hAnsi="Verdana" w:cs="Verdana"/>
      <w:sz w:val="20"/>
      <w:szCs w:val="20"/>
      <w:lang w:eastAsia="ar-SA"/>
    </w:rPr>
  </w:style>
  <w:style w:type="paragraph" w:customStyle="1" w:styleId="Testonormale1">
    <w:name w:val="Testo normale1"/>
    <w:basedOn w:val="Normale"/>
    <w:rsid w:val="00521F66"/>
    <w:pPr>
      <w:spacing w:before="120"/>
      <w:jc w:val="both"/>
    </w:pPr>
    <w:rPr>
      <w:rFonts w:ascii="Consolas" w:eastAsia="Times New Roman" w:hAnsi="Consolas" w:cs="Consolas"/>
      <w:bCs/>
      <w:sz w:val="20"/>
      <w:szCs w:val="20"/>
    </w:rPr>
  </w:style>
  <w:style w:type="paragraph" w:customStyle="1" w:styleId="Normale1">
    <w:name w:val="Normale1"/>
    <w:rsid w:val="00521F66"/>
    <w:pPr>
      <w:widowControl w:val="0"/>
      <w:suppressAutoHyphens/>
      <w:autoSpaceDE w:val="0"/>
      <w:spacing w:before="120" w:after="120" w:line="360" w:lineRule="atLeast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Elencocontinua1">
    <w:name w:val="Elenco continua1"/>
    <w:basedOn w:val="Normale"/>
    <w:rsid w:val="00521F66"/>
    <w:pPr>
      <w:widowControl w:val="0"/>
      <w:autoSpaceDE w:val="0"/>
      <w:spacing w:before="120" w:after="120" w:line="360" w:lineRule="atLeast"/>
      <w:ind w:left="283"/>
      <w:jc w:val="both"/>
      <w:textAlignment w:val="baseline"/>
    </w:pPr>
    <w:rPr>
      <w:rFonts w:eastAsia="Times New Roman"/>
      <w:bCs/>
      <w:sz w:val="24"/>
      <w:szCs w:val="24"/>
    </w:rPr>
  </w:style>
  <w:style w:type="paragraph" w:customStyle="1" w:styleId="Corpodeltesto32">
    <w:name w:val="Corpo del testo 32"/>
    <w:basedOn w:val="Normale"/>
    <w:rsid w:val="00521F66"/>
    <w:pPr>
      <w:spacing w:before="120" w:after="120"/>
      <w:jc w:val="both"/>
    </w:pPr>
    <w:rPr>
      <w:bCs/>
      <w:sz w:val="16"/>
      <w:szCs w:val="16"/>
    </w:rPr>
  </w:style>
  <w:style w:type="paragraph" w:customStyle="1" w:styleId="ElencoPuntato">
    <w:name w:val="ElencoPuntato"/>
    <w:basedOn w:val="Normale"/>
    <w:rsid w:val="00521F66"/>
    <w:pPr>
      <w:spacing w:before="120" w:line="360" w:lineRule="auto"/>
      <w:ind w:left="720" w:hanging="360"/>
      <w:jc w:val="both"/>
    </w:pPr>
    <w:rPr>
      <w:rFonts w:eastAsia="Times New Roman"/>
      <w:bCs/>
      <w:sz w:val="24"/>
      <w:szCs w:val="24"/>
    </w:rPr>
  </w:style>
  <w:style w:type="paragraph" w:customStyle="1" w:styleId="StileLatinoTimesNewRoman12ptGrassettoprima6ptDopo">
    <w:name w:val="Stile (Latino) Times New Roman 12 pt Grassetto prima 6 pt Dopo:..."/>
    <w:basedOn w:val="Normale"/>
    <w:rsid w:val="00521F66"/>
    <w:pPr>
      <w:spacing w:before="120" w:after="120"/>
      <w:jc w:val="both"/>
    </w:pPr>
    <w:rPr>
      <w:rFonts w:eastAsia="Times New Roman"/>
      <w:b/>
      <w:sz w:val="24"/>
      <w:szCs w:val="24"/>
    </w:rPr>
  </w:style>
  <w:style w:type="paragraph" w:customStyle="1" w:styleId="StileTitolo3NonGrassettoCorsivo">
    <w:name w:val="Stile Titolo 3 + Non Grassetto Corsivo"/>
    <w:basedOn w:val="Titolo3"/>
    <w:rsid w:val="00521F66"/>
    <w:pPr>
      <w:numPr>
        <w:ilvl w:val="0"/>
        <w:numId w:val="0"/>
      </w:numPr>
      <w:tabs>
        <w:tab w:val="left" w:pos="-2160"/>
        <w:tab w:val="left" w:pos="-567"/>
        <w:tab w:val="left" w:pos="567"/>
      </w:tabs>
      <w:spacing w:before="120" w:after="120"/>
      <w:jc w:val="both"/>
    </w:pPr>
    <w:rPr>
      <w:rFonts w:ascii="Times New Roman" w:hAnsi="Times New Roman" w:cs="Arial"/>
      <w:b w:val="0"/>
      <w:i w:val="0"/>
      <w:iCs/>
      <w:smallCaps/>
      <w:color w:val="auto"/>
      <w:sz w:val="24"/>
    </w:rPr>
  </w:style>
  <w:style w:type="paragraph" w:customStyle="1" w:styleId="Corpodeltesto22">
    <w:name w:val="Corpo del testo 22"/>
    <w:basedOn w:val="Normale"/>
    <w:rsid w:val="00521F66"/>
    <w:pPr>
      <w:spacing w:before="120" w:after="120" w:line="480" w:lineRule="auto"/>
      <w:jc w:val="both"/>
    </w:pPr>
    <w:rPr>
      <w:bCs/>
      <w:sz w:val="24"/>
      <w:szCs w:val="24"/>
    </w:rPr>
  </w:style>
  <w:style w:type="paragraph" w:customStyle="1" w:styleId="Testocommento1">
    <w:name w:val="Testo commento1"/>
    <w:basedOn w:val="Normale"/>
    <w:rsid w:val="00521F66"/>
    <w:pPr>
      <w:spacing w:before="120"/>
      <w:jc w:val="both"/>
    </w:pPr>
    <w:rPr>
      <w:rFonts w:eastAsia="Times New Roman"/>
      <w:bCs/>
      <w:sz w:val="20"/>
      <w:szCs w:val="20"/>
    </w:rPr>
  </w:style>
  <w:style w:type="paragraph" w:customStyle="1" w:styleId="Puntoelenco1">
    <w:name w:val="Punto elenco1"/>
    <w:basedOn w:val="Normale"/>
    <w:rsid w:val="00521F66"/>
    <w:pPr>
      <w:tabs>
        <w:tab w:val="left" w:pos="1080"/>
      </w:tabs>
      <w:spacing w:before="120"/>
      <w:ind w:left="1080" w:hanging="360"/>
      <w:jc w:val="both"/>
    </w:pPr>
    <w:rPr>
      <w:bCs/>
      <w:sz w:val="24"/>
      <w:szCs w:val="24"/>
    </w:rPr>
  </w:style>
  <w:style w:type="paragraph" w:customStyle="1" w:styleId="Puntoelenco21">
    <w:name w:val="Punto elenco 21"/>
    <w:basedOn w:val="Puntoelenco1"/>
    <w:rsid w:val="00521F66"/>
    <w:pPr>
      <w:spacing w:before="130" w:after="130" w:line="260" w:lineRule="atLeast"/>
      <w:ind w:left="720"/>
      <w:jc w:val="left"/>
    </w:pPr>
    <w:rPr>
      <w:rFonts w:ascii="Arial" w:eastAsia="Times New Roman" w:hAnsi="Arial" w:cs="Arial"/>
      <w:sz w:val="22"/>
      <w:szCs w:val="22"/>
      <w:lang w:val="en-GB"/>
    </w:rPr>
  </w:style>
  <w:style w:type="paragraph" w:customStyle="1" w:styleId="Text1">
    <w:name w:val="Text 1"/>
    <w:basedOn w:val="Normale"/>
    <w:rsid w:val="00521F66"/>
    <w:pPr>
      <w:spacing w:before="120" w:after="120"/>
      <w:ind w:left="850"/>
      <w:jc w:val="both"/>
    </w:pPr>
    <w:rPr>
      <w:rFonts w:eastAsia="Times New Roman"/>
      <w:bCs/>
      <w:sz w:val="24"/>
      <w:szCs w:val="24"/>
    </w:rPr>
  </w:style>
  <w:style w:type="paragraph" w:customStyle="1" w:styleId="ListNumberLevel2">
    <w:name w:val="List Number (Level 2)"/>
    <w:basedOn w:val="Normale"/>
    <w:rsid w:val="00521F66"/>
    <w:pPr>
      <w:spacing w:before="120" w:after="120"/>
      <w:ind w:left="720" w:hanging="360"/>
      <w:jc w:val="both"/>
    </w:pPr>
    <w:rPr>
      <w:rFonts w:eastAsia="Times New Roman"/>
      <w:bCs/>
      <w:sz w:val="24"/>
      <w:szCs w:val="24"/>
    </w:rPr>
  </w:style>
  <w:style w:type="paragraph" w:customStyle="1" w:styleId="N1NORMALE">
    <w:name w:val="N1. NORMALE"/>
    <w:basedOn w:val="Normale"/>
    <w:rsid w:val="00521F66"/>
    <w:pPr>
      <w:tabs>
        <w:tab w:val="center" w:pos="8505"/>
      </w:tabs>
      <w:spacing w:before="60" w:after="60"/>
      <w:ind w:right="-15"/>
      <w:jc w:val="both"/>
    </w:pPr>
    <w:rPr>
      <w:rFonts w:ascii="Arial Narrow" w:eastAsia="Times New Roman" w:hAnsi="Arial Narrow" w:cs="Arial Narrow"/>
      <w:bCs/>
      <w:sz w:val="24"/>
      <w:szCs w:val="24"/>
    </w:rPr>
  </w:style>
  <w:style w:type="paragraph" w:customStyle="1" w:styleId="CorpoTesto0">
    <w:name w:val="CorpoTesto"/>
    <w:basedOn w:val="Normale"/>
    <w:rsid w:val="00521F66"/>
    <w:pPr>
      <w:spacing w:before="120"/>
      <w:ind w:right="-442"/>
      <w:jc w:val="both"/>
    </w:pPr>
    <w:rPr>
      <w:rFonts w:eastAsia="Times New Roman"/>
      <w:bCs/>
      <w:color w:val="003366"/>
      <w:spacing w:val="-8"/>
      <w:sz w:val="24"/>
      <w:szCs w:val="24"/>
    </w:rPr>
  </w:style>
  <w:style w:type="paragraph" w:customStyle="1" w:styleId="Testodelblocco1">
    <w:name w:val="Testo del blocco1"/>
    <w:basedOn w:val="Normale"/>
    <w:rsid w:val="00521F66"/>
    <w:pPr>
      <w:spacing w:before="120" w:line="360" w:lineRule="auto"/>
      <w:ind w:left="284" w:right="284" w:firstLine="397"/>
      <w:jc w:val="both"/>
    </w:pPr>
    <w:rPr>
      <w:rFonts w:eastAsia="Times New Roman"/>
      <w:bCs/>
      <w:sz w:val="24"/>
      <w:szCs w:val="24"/>
    </w:rPr>
  </w:style>
  <w:style w:type="paragraph" w:customStyle="1" w:styleId="provvr0">
    <w:name w:val="provv_r0"/>
    <w:basedOn w:val="Normale"/>
    <w:rsid w:val="00521F66"/>
    <w:pPr>
      <w:spacing w:before="280" w:after="280"/>
      <w:jc w:val="both"/>
    </w:pPr>
    <w:rPr>
      <w:rFonts w:eastAsia="Times New Roman"/>
      <w:bCs/>
      <w:sz w:val="24"/>
      <w:szCs w:val="24"/>
    </w:rPr>
  </w:style>
  <w:style w:type="paragraph" w:customStyle="1" w:styleId="Rientrocorpodeltesto31">
    <w:name w:val="Rientro corpo del testo 31"/>
    <w:basedOn w:val="Normale"/>
    <w:rsid w:val="00521F66"/>
    <w:pPr>
      <w:spacing w:before="120" w:after="120"/>
      <w:ind w:left="283"/>
      <w:jc w:val="both"/>
    </w:pPr>
    <w:rPr>
      <w:bCs/>
      <w:sz w:val="16"/>
      <w:szCs w:val="16"/>
    </w:rPr>
  </w:style>
  <w:style w:type="paragraph" w:customStyle="1" w:styleId="WW-Didascalia">
    <w:name w:val="WW-Didascalia"/>
    <w:basedOn w:val="Normale"/>
    <w:next w:val="Normale"/>
    <w:rsid w:val="00521F66"/>
    <w:pPr>
      <w:spacing w:before="120" w:after="120"/>
      <w:ind w:left="567"/>
      <w:jc w:val="center"/>
    </w:pPr>
    <w:rPr>
      <w:rFonts w:ascii="Verdana" w:eastAsia="Times New Roman" w:hAnsi="Verdana"/>
      <w:b/>
      <w:i/>
      <w:iCs/>
      <w:color w:val="0000FF"/>
      <w:sz w:val="18"/>
      <w:szCs w:val="20"/>
    </w:rPr>
  </w:style>
  <w:style w:type="paragraph" w:styleId="Revisione">
    <w:name w:val="Revision"/>
    <w:rsid w:val="00521F66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e"/>
    <w:rsid w:val="00521F66"/>
    <w:pPr>
      <w:spacing w:before="120" w:after="200" w:line="276" w:lineRule="auto"/>
      <w:ind w:left="720"/>
      <w:jc w:val="both"/>
    </w:pPr>
    <w:rPr>
      <w:rFonts w:ascii="Calibri" w:hAnsi="Calibri"/>
      <w:bCs/>
    </w:rPr>
  </w:style>
  <w:style w:type="paragraph" w:customStyle="1" w:styleId="provvr1">
    <w:name w:val="provv_r1"/>
    <w:basedOn w:val="Normale"/>
    <w:rsid w:val="00521F66"/>
    <w:pPr>
      <w:spacing w:before="280" w:after="280"/>
      <w:ind w:firstLine="400"/>
      <w:jc w:val="both"/>
    </w:pPr>
    <w:rPr>
      <w:rFonts w:eastAsia="Times New Roman"/>
      <w:bCs/>
      <w:sz w:val="24"/>
      <w:szCs w:val="24"/>
    </w:rPr>
  </w:style>
  <w:style w:type="paragraph" w:styleId="Sottotitolo">
    <w:name w:val="Subtitle"/>
    <w:basedOn w:val="Intestazione1"/>
    <w:next w:val="Corpotesto"/>
    <w:link w:val="SottotitoloCarattere"/>
    <w:qFormat/>
    <w:rsid w:val="00521F66"/>
    <w:pPr>
      <w:jc w:val="center"/>
    </w:pPr>
    <w:rPr>
      <w:rFonts w:eastAsia="Arial Unicode MS" w:cs="Times New Roman"/>
      <w:bCs/>
      <w:i/>
      <w:iCs/>
      <w:lang w:val="x-none"/>
    </w:rPr>
  </w:style>
  <w:style w:type="character" w:customStyle="1" w:styleId="SottotitoloCarattere">
    <w:name w:val="Sottotitolo Carattere"/>
    <w:basedOn w:val="Carpredefinitoparagrafo"/>
    <w:link w:val="Sottotitolo"/>
    <w:rsid w:val="00521F66"/>
    <w:rPr>
      <w:rFonts w:ascii="Arial" w:eastAsia="Arial Unicode MS" w:hAnsi="Arial" w:cs="Times New Roman"/>
      <w:bCs/>
      <w:i/>
      <w:iCs/>
      <w:sz w:val="28"/>
      <w:szCs w:val="28"/>
      <w:lang w:val="x-none" w:eastAsia="ar-SA"/>
    </w:rPr>
  </w:style>
  <w:style w:type="paragraph" w:customStyle="1" w:styleId="Normale24pt">
    <w:name w:val="Normale + 24 pt"/>
    <w:basedOn w:val="Normale"/>
    <w:rsid w:val="00521F66"/>
    <w:pPr>
      <w:spacing w:before="120"/>
      <w:jc w:val="center"/>
    </w:pPr>
    <w:rPr>
      <w:rFonts w:eastAsia="Times New Roman"/>
      <w:bCs/>
      <w:sz w:val="48"/>
      <w:szCs w:val="48"/>
    </w:rPr>
  </w:style>
  <w:style w:type="paragraph" w:customStyle="1" w:styleId="Stile2">
    <w:name w:val="Stile2"/>
    <w:basedOn w:val="Normale"/>
    <w:rsid w:val="00521F66"/>
    <w:pPr>
      <w:numPr>
        <w:numId w:val="10"/>
      </w:numPr>
      <w:autoSpaceDE w:val="0"/>
      <w:spacing w:before="360" w:after="120"/>
      <w:jc w:val="both"/>
    </w:pPr>
    <w:rPr>
      <w:rFonts w:eastAsia="Times New Roman"/>
      <w:b/>
      <w:bCs/>
      <w:smallCaps/>
      <w:sz w:val="24"/>
      <w:szCs w:val="24"/>
    </w:rPr>
  </w:style>
  <w:style w:type="paragraph" w:customStyle="1" w:styleId="StileTitolo2Nero">
    <w:name w:val="Stile Titolo 2 + Nero"/>
    <w:basedOn w:val="Titolo2"/>
    <w:next w:val="Normale"/>
    <w:rsid w:val="00521F66"/>
    <w:pPr>
      <w:keepLines w:val="0"/>
      <w:numPr>
        <w:numId w:val="10"/>
      </w:numPr>
      <w:spacing w:before="120" w:after="120"/>
      <w:jc w:val="both"/>
    </w:pPr>
    <w:rPr>
      <w:rFonts w:ascii="Times New Roman" w:eastAsia="Times New Roman" w:hAnsi="Times New Roman" w:cs="Arial"/>
      <w:i w:val="0"/>
      <w:smallCaps/>
      <w:color w:val="000000"/>
    </w:rPr>
  </w:style>
  <w:style w:type="paragraph" w:customStyle="1" w:styleId="StileTitolo2NonGrassetto">
    <w:name w:val="Stile Titolo 2 + Non Grassetto"/>
    <w:basedOn w:val="Titolo2"/>
    <w:rsid w:val="00521F66"/>
    <w:pPr>
      <w:keepLines w:val="0"/>
      <w:numPr>
        <w:ilvl w:val="0"/>
        <w:numId w:val="0"/>
      </w:numPr>
      <w:tabs>
        <w:tab w:val="num" w:pos="680"/>
      </w:tabs>
      <w:spacing w:before="120" w:after="120"/>
      <w:ind w:left="680" w:hanging="680"/>
      <w:jc w:val="both"/>
    </w:pPr>
    <w:rPr>
      <w:rFonts w:ascii="Times New Roman" w:eastAsia="Times New Roman" w:hAnsi="Times New Roman" w:cs="Arial"/>
      <w:bCs/>
      <w:i w:val="0"/>
      <w:smallCaps/>
      <w:color w:val="auto"/>
    </w:rPr>
  </w:style>
  <w:style w:type="paragraph" w:styleId="Testonotadichiusura">
    <w:name w:val="endnote text"/>
    <w:basedOn w:val="Normale"/>
    <w:link w:val="TestonotadichiusuraCarattere1"/>
    <w:rsid w:val="00521F66"/>
    <w:pPr>
      <w:spacing w:before="120"/>
      <w:jc w:val="both"/>
    </w:pPr>
    <w:rPr>
      <w:rFonts w:eastAsia="Times New Roman"/>
      <w:bCs/>
      <w:sz w:val="20"/>
      <w:szCs w:val="20"/>
      <w:lang w:val="x-none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521F66"/>
    <w:rPr>
      <w:rFonts w:ascii="Times New Roman" w:eastAsia="Times New Roman" w:hAnsi="Times New Roman" w:cs="Times New Roman"/>
      <w:bCs/>
      <w:sz w:val="20"/>
      <w:szCs w:val="20"/>
      <w:lang w:val="x-none" w:eastAsia="ar-SA"/>
    </w:rPr>
  </w:style>
  <w:style w:type="paragraph" w:customStyle="1" w:styleId="Corpodeltesto31">
    <w:name w:val="Corpo del testo 31"/>
    <w:basedOn w:val="Normale"/>
    <w:rsid w:val="00521F66"/>
    <w:pPr>
      <w:spacing w:before="120"/>
      <w:jc w:val="both"/>
    </w:pPr>
    <w:rPr>
      <w:rFonts w:ascii="Arial" w:eastAsia="Times New Roman" w:hAnsi="Arial"/>
      <w:bCs/>
      <w:sz w:val="24"/>
      <w:szCs w:val="20"/>
    </w:rPr>
  </w:style>
  <w:style w:type="paragraph" w:customStyle="1" w:styleId="Contenutotabella">
    <w:name w:val="Contenuto tabella"/>
    <w:basedOn w:val="Normale"/>
    <w:rsid w:val="00521F66"/>
    <w:pPr>
      <w:suppressLineNumbers/>
      <w:spacing w:before="120"/>
      <w:jc w:val="both"/>
    </w:pPr>
    <w:rPr>
      <w:rFonts w:eastAsia="Times New Roman"/>
      <w:bCs/>
      <w:sz w:val="24"/>
      <w:szCs w:val="24"/>
    </w:rPr>
  </w:style>
  <w:style w:type="paragraph" w:customStyle="1" w:styleId="Intestazionetabella">
    <w:name w:val="Intestazione tabella"/>
    <w:basedOn w:val="Contenutotabella"/>
    <w:rsid w:val="00521F66"/>
    <w:pPr>
      <w:jc w:val="center"/>
    </w:pPr>
    <w:rPr>
      <w:b/>
      <w:bCs w:val="0"/>
    </w:rPr>
  </w:style>
  <w:style w:type="paragraph" w:customStyle="1" w:styleId="Indice10">
    <w:name w:val="Indice 10"/>
    <w:basedOn w:val="Indice"/>
    <w:rsid w:val="00521F66"/>
    <w:pPr>
      <w:tabs>
        <w:tab w:val="right" w:leader="dot" w:pos="7091"/>
      </w:tabs>
      <w:spacing w:before="120"/>
      <w:ind w:left="2547"/>
      <w:jc w:val="both"/>
    </w:pPr>
    <w:rPr>
      <w:rFonts w:eastAsia="Times New Roman" w:cs="Tahoma"/>
      <w:bCs/>
      <w:sz w:val="24"/>
      <w:szCs w:val="24"/>
    </w:rPr>
  </w:style>
  <w:style w:type="paragraph" w:customStyle="1" w:styleId="Intestazione10">
    <w:name w:val="Intestazione 10"/>
    <w:basedOn w:val="Intestazione1"/>
    <w:next w:val="Corpotesto"/>
    <w:rsid w:val="00521F66"/>
    <w:pPr>
      <w:ind w:left="720" w:hanging="360"/>
      <w:jc w:val="both"/>
    </w:pPr>
    <w:rPr>
      <w:rFonts w:eastAsia="Arial Unicode MS" w:cs="Tahoma"/>
      <w:b/>
      <w:sz w:val="21"/>
      <w:szCs w:val="21"/>
    </w:rPr>
  </w:style>
  <w:style w:type="paragraph" w:styleId="Titolosommario">
    <w:name w:val="TOC Heading"/>
    <w:basedOn w:val="Titolo1"/>
    <w:next w:val="Normale"/>
    <w:qFormat/>
    <w:rsid w:val="00521F66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bCs w:val="0"/>
      <w:i/>
      <w:color w:val="365F91"/>
      <w:u w:val="none"/>
      <w:lang w:val="x-none" w:eastAsia="it-IT"/>
    </w:rPr>
  </w:style>
  <w:style w:type="paragraph" w:customStyle="1" w:styleId="nascosto1">
    <w:name w:val="nascosto1"/>
    <w:basedOn w:val="Normale"/>
    <w:rsid w:val="00521F66"/>
    <w:pPr>
      <w:suppressAutoHyphens w:val="0"/>
      <w:spacing w:before="120"/>
      <w:jc w:val="both"/>
    </w:pPr>
    <w:rPr>
      <w:rFonts w:eastAsia="Times New Roman"/>
      <w:bCs/>
      <w:color w:val="00009C"/>
      <w:sz w:val="24"/>
      <w:szCs w:val="24"/>
      <w:lang w:eastAsia="it-IT"/>
    </w:rPr>
  </w:style>
  <w:style w:type="character" w:styleId="AcronimoHTML">
    <w:name w:val="HTML Acronym"/>
    <w:semiHidden/>
    <w:unhideWhenUsed/>
    <w:rsid w:val="00521F66"/>
  </w:style>
  <w:style w:type="paragraph" w:customStyle="1" w:styleId="Pa19">
    <w:name w:val="Pa19"/>
    <w:basedOn w:val="Default"/>
    <w:next w:val="Default"/>
    <w:rsid w:val="00521F66"/>
    <w:pPr>
      <w:spacing w:line="241" w:lineRule="atLeast"/>
    </w:pPr>
    <w:rPr>
      <w:rFonts w:ascii="Myriad Web" w:eastAsia="Times New Roman" w:hAnsi="Myriad Web" w:cs="Times New Roman"/>
      <w:color w:val="auto"/>
    </w:rPr>
  </w:style>
  <w:style w:type="paragraph" w:customStyle="1" w:styleId="Pa26">
    <w:name w:val="Pa26"/>
    <w:basedOn w:val="Default"/>
    <w:next w:val="Default"/>
    <w:rsid w:val="00521F66"/>
    <w:pPr>
      <w:spacing w:line="241" w:lineRule="atLeast"/>
    </w:pPr>
    <w:rPr>
      <w:rFonts w:ascii="Myriad Web" w:eastAsia="Times New Roman" w:hAnsi="Myriad Web" w:cs="Times New Roman"/>
      <w:color w:val="auto"/>
    </w:rPr>
  </w:style>
  <w:style w:type="character" w:customStyle="1" w:styleId="A5">
    <w:name w:val="A5"/>
    <w:rsid w:val="00521F66"/>
    <w:rPr>
      <w:rFonts w:cs="Myriad Web"/>
      <w:color w:val="000000"/>
    </w:rPr>
  </w:style>
  <w:style w:type="character" w:customStyle="1" w:styleId="Rientrocorpodeltesto2Carattere1">
    <w:name w:val="Rientro corpo del testo 2 Carattere1"/>
    <w:semiHidden/>
    <w:rsid w:val="00521F66"/>
    <w:rPr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1"/>
    <w:uiPriority w:val="99"/>
    <w:unhideWhenUsed/>
    <w:rsid w:val="00521F66"/>
    <w:pPr>
      <w:spacing w:before="120" w:after="120" w:line="480" w:lineRule="auto"/>
      <w:jc w:val="both"/>
    </w:pPr>
    <w:rPr>
      <w:rFonts w:eastAsia="Times New Roman"/>
      <w:bCs/>
      <w:sz w:val="24"/>
      <w:szCs w:val="24"/>
      <w:lang w:val="x-none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rsid w:val="00521F66"/>
    <w:rPr>
      <w:rFonts w:ascii="Times New Roman" w:eastAsia="Times New Roman" w:hAnsi="Times New Roman" w:cs="Times New Roman"/>
      <w:bCs/>
      <w:sz w:val="24"/>
      <w:szCs w:val="24"/>
      <w:lang w:val="x-none" w:eastAsia="ar-SA"/>
    </w:rPr>
  </w:style>
  <w:style w:type="character" w:customStyle="1" w:styleId="Titolo2CarattereCarattereCarattereCarattereCarattere">
    <w:name w:val="Titolo 2 Carattere Carattere Carattere Carattere Carattere"/>
    <w:rsid w:val="00521F66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styleId="Testodelblocco">
    <w:name w:val="Block Text"/>
    <w:basedOn w:val="Normale"/>
    <w:rsid w:val="00521F66"/>
    <w:pPr>
      <w:autoSpaceDE w:val="0"/>
      <w:spacing w:before="120"/>
      <w:ind w:left="540" w:right="432"/>
      <w:jc w:val="both"/>
    </w:pPr>
    <w:rPr>
      <w:rFonts w:eastAsia="Times New Roman"/>
      <w:bCs/>
      <w:color w:val="000000"/>
      <w:sz w:val="20"/>
      <w:szCs w:val="16"/>
    </w:rPr>
  </w:style>
  <w:style w:type="character" w:customStyle="1" w:styleId="WW8Num4z0">
    <w:name w:val="WW8Num4z0"/>
    <w:rsid w:val="00521F66"/>
    <w:rPr>
      <w:rFonts w:ascii="Symbol" w:hAnsi="Symbol"/>
    </w:rPr>
  </w:style>
  <w:style w:type="character" w:customStyle="1" w:styleId="WW8Num9z3">
    <w:name w:val="WW8Num9z3"/>
    <w:rsid w:val="00521F66"/>
    <w:rPr>
      <w:rFonts w:ascii="Symbol" w:hAnsi="Symbol"/>
    </w:rPr>
  </w:style>
  <w:style w:type="character" w:customStyle="1" w:styleId="WW8Num10z4">
    <w:name w:val="WW8Num10z4"/>
    <w:rsid w:val="00521F66"/>
    <w:rPr>
      <w:rFonts w:ascii="Courier New" w:hAnsi="Courier New" w:cs="Courier New"/>
    </w:rPr>
  </w:style>
  <w:style w:type="character" w:customStyle="1" w:styleId="WW8Num8z1">
    <w:name w:val="WW8Num8z1"/>
    <w:rsid w:val="00521F66"/>
    <w:rPr>
      <w:rFonts w:ascii="Times New Roman" w:eastAsia="Times New Roman" w:hAnsi="Times New Roman" w:cs="Times New Roman"/>
      <w:sz w:val="16"/>
    </w:rPr>
  </w:style>
  <w:style w:type="character" w:customStyle="1" w:styleId="WW8Num8z2">
    <w:name w:val="WW8Num8z2"/>
    <w:rsid w:val="00521F66"/>
    <w:rPr>
      <w:rFonts w:ascii="Wingdings" w:hAnsi="Wingdings"/>
    </w:rPr>
  </w:style>
  <w:style w:type="character" w:customStyle="1" w:styleId="WW8Num8z4">
    <w:name w:val="WW8Num8z4"/>
    <w:rsid w:val="00521F66"/>
    <w:rPr>
      <w:rFonts w:ascii="Courier New" w:hAnsi="Courier New"/>
    </w:rPr>
  </w:style>
  <w:style w:type="character" w:customStyle="1" w:styleId="WW8Num11z2">
    <w:name w:val="WW8Num11z2"/>
    <w:rsid w:val="00521F66"/>
    <w:rPr>
      <w:rFonts w:ascii="Wingdings" w:hAnsi="Wingdings"/>
    </w:rPr>
  </w:style>
  <w:style w:type="character" w:customStyle="1" w:styleId="WW8Num11z4">
    <w:name w:val="WW8Num11z4"/>
    <w:rsid w:val="00521F66"/>
    <w:rPr>
      <w:rFonts w:ascii="Courier New" w:hAnsi="Courier New" w:cs="Courier New"/>
    </w:rPr>
  </w:style>
  <w:style w:type="character" w:customStyle="1" w:styleId="WW8Num3z1">
    <w:name w:val="WW8Num3z1"/>
    <w:rsid w:val="00521F66"/>
    <w:rPr>
      <w:rFonts w:ascii="Courier New" w:hAnsi="Courier New"/>
    </w:rPr>
  </w:style>
  <w:style w:type="character" w:customStyle="1" w:styleId="WW8Num3z2">
    <w:name w:val="WW8Num3z2"/>
    <w:rsid w:val="00521F66"/>
    <w:rPr>
      <w:rFonts w:ascii="Wingdings" w:hAnsi="Wingdings"/>
    </w:rPr>
  </w:style>
  <w:style w:type="character" w:customStyle="1" w:styleId="WW8Num3z3">
    <w:name w:val="WW8Num3z3"/>
    <w:rsid w:val="00521F66"/>
    <w:rPr>
      <w:rFonts w:ascii="Symbol" w:hAnsi="Symbol"/>
    </w:rPr>
  </w:style>
  <w:style w:type="character" w:customStyle="1" w:styleId="WW8Num4z1">
    <w:name w:val="WW8Num4z1"/>
    <w:rsid w:val="00521F66"/>
    <w:rPr>
      <w:rFonts w:ascii="Courier New" w:hAnsi="Courier New" w:cs="Courier New"/>
    </w:rPr>
  </w:style>
  <w:style w:type="character" w:customStyle="1" w:styleId="WW8Num4z2">
    <w:name w:val="WW8Num4z2"/>
    <w:rsid w:val="00521F66"/>
    <w:rPr>
      <w:rFonts w:ascii="Wingdings" w:hAnsi="Wingdings"/>
    </w:rPr>
  </w:style>
  <w:style w:type="character" w:customStyle="1" w:styleId="WW8Num5z1">
    <w:name w:val="WW8Num5z1"/>
    <w:rsid w:val="00521F66"/>
    <w:rPr>
      <w:rFonts w:ascii="Courier New" w:hAnsi="Courier New" w:cs="Courier New"/>
    </w:rPr>
  </w:style>
  <w:style w:type="character" w:customStyle="1" w:styleId="WW8Num5z2">
    <w:name w:val="WW8Num5z2"/>
    <w:rsid w:val="00521F66"/>
    <w:rPr>
      <w:rFonts w:ascii="Wingdings" w:hAnsi="Wingdings"/>
    </w:rPr>
  </w:style>
  <w:style w:type="character" w:customStyle="1" w:styleId="WW8Num8z3">
    <w:name w:val="WW8Num8z3"/>
    <w:rsid w:val="00521F66"/>
    <w:rPr>
      <w:rFonts w:ascii="Symbol" w:hAnsi="Symbol"/>
    </w:rPr>
  </w:style>
  <w:style w:type="character" w:customStyle="1" w:styleId="WW8Num15z1">
    <w:name w:val="WW8Num15z1"/>
    <w:rsid w:val="00521F66"/>
    <w:rPr>
      <w:rFonts w:ascii="Courier New" w:hAnsi="Courier New" w:cs="Courier New"/>
    </w:rPr>
  </w:style>
  <w:style w:type="character" w:customStyle="1" w:styleId="WW8Num15z3">
    <w:name w:val="WW8Num15z3"/>
    <w:rsid w:val="00521F66"/>
    <w:rPr>
      <w:rFonts w:ascii="Symbol" w:hAnsi="Symbol"/>
    </w:rPr>
  </w:style>
  <w:style w:type="character" w:customStyle="1" w:styleId="WW8Num17z1">
    <w:name w:val="WW8Num17z1"/>
    <w:rsid w:val="00521F66"/>
    <w:rPr>
      <w:rFonts w:ascii="Courier New" w:hAnsi="Courier New"/>
    </w:rPr>
  </w:style>
  <w:style w:type="character" w:customStyle="1" w:styleId="WW8Num19z1">
    <w:name w:val="WW8Num19z1"/>
    <w:rsid w:val="00521F66"/>
    <w:rPr>
      <w:rFonts w:ascii="Courier New" w:hAnsi="Courier New" w:cs="Courier New"/>
    </w:rPr>
  </w:style>
  <w:style w:type="character" w:customStyle="1" w:styleId="WW8Num19z2">
    <w:name w:val="WW8Num19z2"/>
    <w:rsid w:val="00521F66"/>
    <w:rPr>
      <w:rFonts w:ascii="Wingdings" w:hAnsi="Wingdings"/>
    </w:rPr>
  </w:style>
  <w:style w:type="character" w:customStyle="1" w:styleId="WW8Num21z1">
    <w:name w:val="WW8Num21z1"/>
    <w:rsid w:val="00521F66"/>
    <w:rPr>
      <w:rFonts w:ascii="Courier New" w:hAnsi="Courier New" w:cs="Courier New"/>
    </w:rPr>
  </w:style>
  <w:style w:type="character" w:customStyle="1" w:styleId="WW8Num21z2">
    <w:name w:val="WW8Num21z2"/>
    <w:rsid w:val="00521F66"/>
    <w:rPr>
      <w:rFonts w:ascii="Wingdings" w:hAnsi="Wingdings"/>
    </w:rPr>
  </w:style>
  <w:style w:type="character" w:customStyle="1" w:styleId="WW8Num22z0">
    <w:name w:val="WW8Num22z0"/>
    <w:rsid w:val="00521F66"/>
    <w:rPr>
      <w:rFonts w:ascii="Symbol" w:hAnsi="Symbol"/>
      <w:sz w:val="28"/>
      <w:szCs w:val="28"/>
    </w:rPr>
  </w:style>
  <w:style w:type="character" w:customStyle="1" w:styleId="WW8Num22z1">
    <w:name w:val="WW8Num22z1"/>
    <w:rsid w:val="00521F66"/>
    <w:rPr>
      <w:rFonts w:ascii="Courier New" w:hAnsi="Courier New"/>
    </w:rPr>
  </w:style>
  <w:style w:type="character" w:customStyle="1" w:styleId="WW8Num22z2">
    <w:name w:val="WW8Num22z2"/>
    <w:rsid w:val="00521F66"/>
    <w:rPr>
      <w:rFonts w:ascii="Wingdings" w:hAnsi="Wingdings"/>
    </w:rPr>
  </w:style>
  <w:style w:type="character" w:customStyle="1" w:styleId="WW8Num22z3">
    <w:name w:val="WW8Num22z3"/>
    <w:rsid w:val="00521F66"/>
    <w:rPr>
      <w:rFonts w:ascii="Symbol" w:hAnsi="Symbol"/>
    </w:rPr>
  </w:style>
  <w:style w:type="character" w:customStyle="1" w:styleId="WW8Num23z2">
    <w:name w:val="WW8Num23z2"/>
    <w:rsid w:val="00521F66"/>
    <w:rPr>
      <w:rFonts w:ascii="Wingdings" w:hAnsi="Wingdings"/>
    </w:rPr>
  </w:style>
  <w:style w:type="character" w:customStyle="1" w:styleId="WW8Num23z3">
    <w:name w:val="WW8Num23z3"/>
    <w:rsid w:val="00521F66"/>
    <w:rPr>
      <w:rFonts w:ascii="Symbol" w:hAnsi="Symbol"/>
    </w:rPr>
  </w:style>
  <w:style w:type="character" w:customStyle="1" w:styleId="WW8Num24z4">
    <w:name w:val="WW8Num24z4"/>
    <w:rsid w:val="00521F66"/>
    <w:rPr>
      <w:rFonts w:ascii="Courier New" w:hAnsi="Courier New"/>
    </w:rPr>
  </w:style>
  <w:style w:type="character" w:customStyle="1" w:styleId="WW8Num26z4">
    <w:name w:val="WW8Num26z4"/>
    <w:rsid w:val="00521F66"/>
    <w:rPr>
      <w:rFonts w:ascii="Courier New" w:hAnsi="Courier New" w:cs="Courier New"/>
    </w:rPr>
  </w:style>
  <w:style w:type="character" w:customStyle="1" w:styleId="WW8Num27z1">
    <w:name w:val="WW8Num27z1"/>
    <w:rsid w:val="00521F66"/>
    <w:rPr>
      <w:rFonts w:ascii="Courier New" w:hAnsi="Courier New"/>
    </w:rPr>
  </w:style>
  <w:style w:type="character" w:customStyle="1" w:styleId="WW8Num27z2">
    <w:name w:val="WW8Num27z2"/>
    <w:rsid w:val="00521F66"/>
    <w:rPr>
      <w:rFonts w:ascii="Wingdings" w:hAnsi="Wingdings"/>
    </w:rPr>
  </w:style>
  <w:style w:type="character" w:customStyle="1" w:styleId="WW8Num27z3">
    <w:name w:val="WW8Num27z3"/>
    <w:rsid w:val="00521F66"/>
    <w:rPr>
      <w:rFonts w:ascii="Symbol" w:hAnsi="Symbol"/>
    </w:rPr>
  </w:style>
  <w:style w:type="character" w:customStyle="1" w:styleId="WW8Num28z4">
    <w:name w:val="WW8Num28z4"/>
    <w:rsid w:val="00521F66"/>
    <w:rPr>
      <w:rFonts w:ascii="Courier New" w:hAnsi="Courier New" w:cs="Courier New"/>
    </w:rPr>
  </w:style>
  <w:style w:type="character" w:customStyle="1" w:styleId="WW8Num30z2">
    <w:name w:val="WW8Num30z2"/>
    <w:rsid w:val="00521F66"/>
    <w:rPr>
      <w:rFonts w:ascii="Wingdings" w:hAnsi="Wingdings"/>
    </w:rPr>
  </w:style>
  <w:style w:type="character" w:customStyle="1" w:styleId="WW8Num30z4">
    <w:name w:val="WW8Num30z4"/>
    <w:rsid w:val="00521F66"/>
    <w:rPr>
      <w:rFonts w:ascii="Courier New" w:hAnsi="Courier New" w:cs="Courier New"/>
    </w:rPr>
  </w:style>
  <w:style w:type="character" w:customStyle="1" w:styleId="Caratterepredefinitoparagrafo">
    <w:name w:val="Carattere predefinito paragrafo"/>
    <w:rsid w:val="00521F66"/>
  </w:style>
  <w:style w:type="character" w:customStyle="1" w:styleId="CarattereCarattereCarattere">
    <w:name w:val="Carattere Carattere Carattere"/>
    <w:rsid w:val="00521F66"/>
    <w:rPr>
      <w:rFonts w:ascii="Arial" w:hAnsi="Arial" w:cs="Arial"/>
      <w:sz w:val="24"/>
      <w:szCs w:val="24"/>
      <w:lang w:val="it-IT" w:eastAsia="ar-SA" w:bidi="ar-SA"/>
    </w:rPr>
  </w:style>
  <w:style w:type="character" w:customStyle="1" w:styleId="WW-Caratterenotadichiusura">
    <w:name w:val="WW-Carattere nota di chiusura"/>
    <w:rsid w:val="00521F66"/>
  </w:style>
  <w:style w:type="paragraph" w:customStyle="1" w:styleId="Intestazione2">
    <w:name w:val="Intestazione2"/>
    <w:basedOn w:val="Normale"/>
    <w:next w:val="Corpotesto"/>
    <w:rsid w:val="00521F66"/>
    <w:pPr>
      <w:keepNext/>
      <w:spacing w:before="240" w:after="120"/>
      <w:jc w:val="both"/>
    </w:pPr>
    <w:rPr>
      <w:rFonts w:ascii="Arial" w:eastAsia="Arial Unicode MS" w:hAnsi="Arial" w:cs="Tahoma"/>
      <w:bCs/>
      <w:sz w:val="28"/>
      <w:szCs w:val="28"/>
    </w:rPr>
  </w:style>
  <w:style w:type="paragraph" w:customStyle="1" w:styleId="Corpodeltesto33">
    <w:name w:val="Corpo del testo 33"/>
    <w:basedOn w:val="Normale"/>
    <w:rsid w:val="00521F66"/>
    <w:pPr>
      <w:spacing w:before="120"/>
      <w:jc w:val="both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p7">
    <w:name w:val="p7"/>
    <w:basedOn w:val="Normale"/>
    <w:rsid w:val="00521F66"/>
    <w:pPr>
      <w:tabs>
        <w:tab w:val="left" w:pos="720"/>
      </w:tabs>
      <w:spacing w:before="120" w:line="280" w:lineRule="atLeast"/>
      <w:jc w:val="both"/>
    </w:pPr>
    <w:rPr>
      <w:rFonts w:eastAsia="Times New Roman"/>
      <w:bCs/>
      <w:sz w:val="24"/>
      <w:szCs w:val="20"/>
    </w:rPr>
  </w:style>
  <w:style w:type="paragraph" w:customStyle="1" w:styleId="BodyText31">
    <w:name w:val="Body Text 31"/>
    <w:basedOn w:val="Normale"/>
    <w:rsid w:val="00521F66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before="120" w:line="240" w:lineRule="atLeast"/>
      <w:jc w:val="both"/>
    </w:pPr>
    <w:rPr>
      <w:rFonts w:eastAsia="Times New Roman"/>
      <w:bCs/>
      <w:sz w:val="24"/>
      <w:szCs w:val="20"/>
    </w:rPr>
  </w:style>
  <w:style w:type="character" w:customStyle="1" w:styleId="CarattereCarattereCarattereCarattereCarattere">
    <w:name w:val="Carattere Carattere Carattere Carattere Carattere"/>
    <w:rsid w:val="00521F66"/>
    <w:rPr>
      <w:rFonts w:ascii="Arial" w:hAnsi="Arial" w:cs="Arial"/>
      <w:sz w:val="24"/>
      <w:szCs w:val="24"/>
      <w:lang w:val="it-IT" w:eastAsia="ar-SA" w:bidi="ar-SA"/>
    </w:rPr>
  </w:style>
  <w:style w:type="character" w:customStyle="1" w:styleId="Caratterepredefinitoparagrafo2">
    <w:name w:val="Carattere predefinito paragrafo2"/>
    <w:rsid w:val="00521F66"/>
  </w:style>
  <w:style w:type="character" w:customStyle="1" w:styleId="Caratterepredefinitoparagrafo1">
    <w:name w:val="Carattere predefinito paragrafo1"/>
    <w:rsid w:val="00521F66"/>
  </w:style>
  <w:style w:type="character" w:customStyle="1" w:styleId="Rimandonotaapidipagina2">
    <w:name w:val="Rimando nota a piè di pagina2"/>
    <w:rsid w:val="00521F66"/>
    <w:rPr>
      <w:vertAlign w:val="superscript"/>
    </w:rPr>
  </w:style>
  <w:style w:type="character" w:customStyle="1" w:styleId="Rimandonotadichiusura1">
    <w:name w:val="Rimando nota di chiusura1"/>
    <w:rsid w:val="00521F66"/>
    <w:rPr>
      <w:vertAlign w:val="superscript"/>
    </w:rPr>
  </w:style>
  <w:style w:type="paragraph" w:customStyle="1" w:styleId="Intestazione3">
    <w:name w:val="Intestazione3"/>
    <w:basedOn w:val="Normale"/>
    <w:next w:val="Corpotesto"/>
    <w:rsid w:val="00521F66"/>
    <w:pPr>
      <w:keepNext/>
      <w:spacing w:before="240" w:after="120"/>
      <w:jc w:val="both"/>
    </w:pPr>
    <w:rPr>
      <w:rFonts w:ascii="Arial" w:eastAsia="Arial Unicode MS" w:hAnsi="Arial" w:cs="Tahoma"/>
      <w:bCs/>
      <w:sz w:val="28"/>
      <w:szCs w:val="28"/>
    </w:rPr>
  </w:style>
  <w:style w:type="paragraph" w:customStyle="1" w:styleId="Didascalia3">
    <w:name w:val="Didascalia3"/>
    <w:basedOn w:val="Normale"/>
    <w:rsid w:val="00521F66"/>
    <w:pPr>
      <w:numPr>
        <w:numId w:val="33"/>
      </w:numPr>
      <w:suppressLineNumbers/>
      <w:spacing w:before="120" w:after="120"/>
      <w:ind w:left="0" w:firstLine="0"/>
      <w:jc w:val="both"/>
    </w:pPr>
    <w:rPr>
      <w:rFonts w:eastAsia="Times New Roman" w:cs="Tahoma"/>
      <w:bCs/>
      <w:i/>
      <w:iCs/>
      <w:sz w:val="24"/>
      <w:szCs w:val="24"/>
    </w:rPr>
  </w:style>
  <w:style w:type="paragraph" w:customStyle="1" w:styleId="Didascalia2">
    <w:name w:val="Didascalia2"/>
    <w:basedOn w:val="Normale"/>
    <w:rsid w:val="00521F66"/>
    <w:pPr>
      <w:suppressLineNumbers/>
      <w:spacing w:before="120" w:after="120"/>
      <w:jc w:val="both"/>
    </w:pPr>
    <w:rPr>
      <w:rFonts w:eastAsia="Times New Roman" w:cs="Tahoma"/>
      <w:bCs/>
      <w:i/>
      <w:iCs/>
      <w:sz w:val="24"/>
      <w:szCs w:val="24"/>
    </w:rPr>
  </w:style>
  <w:style w:type="paragraph" w:customStyle="1" w:styleId="Mappadocumento1">
    <w:name w:val="Mappa documento1"/>
    <w:basedOn w:val="Normale"/>
    <w:rsid w:val="00521F66"/>
    <w:pPr>
      <w:numPr>
        <w:numId w:val="29"/>
      </w:numPr>
      <w:shd w:val="clear" w:color="auto" w:fill="000080"/>
      <w:spacing w:before="120"/>
      <w:ind w:left="0" w:firstLine="0"/>
      <w:jc w:val="both"/>
    </w:pPr>
    <w:rPr>
      <w:rFonts w:ascii="Tahoma" w:eastAsia="Times New Roman" w:hAnsi="Tahoma" w:cs="Tahoma"/>
      <w:bCs/>
      <w:sz w:val="24"/>
      <w:szCs w:val="24"/>
    </w:rPr>
  </w:style>
  <w:style w:type="paragraph" w:customStyle="1" w:styleId="paragrafi">
    <w:name w:val="paragrafi"/>
    <w:basedOn w:val="Titolo4"/>
    <w:rsid w:val="00521F66"/>
    <w:pPr>
      <w:keepNext w:val="0"/>
      <w:keepLines w:val="0"/>
      <w:widowControl w:val="0"/>
      <w:numPr>
        <w:ilvl w:val="0"/>
        <w:numId w:val="0"/>
      </w:numPr>
      <w:spacing w:before="120" w:after="120"/>
      <w:jc w:val="both"/>
    </w:pPr>
    <w:rPr>
      <w:rFonts w:ascii="Verdana" w:eastAsia="Calibri" w:hAnsi="Verdana" w:cs="Lucida Sans Unicode"/>
      <w:bCs w:val="0"/>
      <w:smallCaps/>
      <w:color w:val="auto"/>
      <w:szCs w:val="28"/>
    </w:rPr>
  </w:style>
  <w:style w:type="paragraph" w:customStyle="1" w:styleId="Carattere">
    <w:name w:val="Carattere"/>
    <w:basedOn w:val="Normale"/>
    <w:rsid w:val="00521F66"/>
    <w:pPr>
      <w:spacing w:before="120" w:after="160" w:line="240" w:lineRule="exact"/>
      <w:jc w:val="both"/>
    </w:pPr>
    <w:rPr>
      <w:rFonts w:ascii="Tahoma" w:eastAsia="Times New Roman" w:hAnsi="Tahoma"/>
      <w:bCs/>
      <w:sz w:val="20"/>
      <w:szCs w:val="20"/>
      <w:lang w:val="en-US"/>
    </w:rPr>
  </w:style>
  <w:style w:type="paragraph" w:customStyle="1" w:styleId="Contenutocornice">
    <w:name w:val="Contenuto cornice"/>
    <w:basedOn w:val="Corpotesto"/>
    <w:rsid w:val="00521F66"/>
    <w:pPr>
      <w:spacing w:after="0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Stile3">
    <w:name w:val="Stile3"/>
    <w:uiPriority w:val="99"/>
    <w:rsid w:val="00521F66"/>
    <w:pPr>
      <w:numPr>
        <w:numId w:val="11"/>
      </w:numPr>
    </w:pPr>
  </w:style>
  <w:style w:type="character" w:customStyle="1" w:styleId="CorpoCarattere">
    <w:name w:val="Corpo Carattere"/>
    <w:link w:val="Corpo"/>
    <w:rsid w:val="00521F66"/>
    <w:rPr>
      <w:rFonts w:ascii="Calibri" w:eastAsia="Calibri" w:hAnsi="Calibri" w:cs="Times New Roman"/>
      <w:lang w:val="x-none" w:eastAsia="ar-SA"/>
    </w:rPr>
  </w:style>
  <w:style w:type="paragraph" w:customStyle="1" w:styleId="Grigliamedia22">
    <w:name w:val="Griglia media 22"/>
    <w:uiPriority w:val="1"/>
    <w:qFormat/>
    <w:rsid w:val="00521F66"/>
    <w:pPr>
      <w:widowControl w:val="0"/>
      <w:spacing w:after="0" w:line="240" w:lineRule="auto"/>
      <w:ind w:left="454"/>
    </w:pPr>
    <w:rPr>
      <w:rFonts w:ascii="Arial" w:eastAsia="Calibri" w:hAnsi="Arial" w:cs="Times New Roman"/>
    </w:rPr>
  </w:style>
  <w:style w:type="paragraph" w:customStyle="1" w:styleId="Grigliamedia21">
    <w:name w:val="Griglia media 21"/>
    <w:uiPriority w:val="1"/>
    <w:qFormat/>
    <w:rsid w:val="00521F66"/>
    <w:pPr>
      <w:widowControl w:val="0"/>
      <w:spacing w:after="0" w:line="240" w:lineRule="auto"/>
      <w:ind w:left="454"/>
    </w:pPr>
    <w:rPr>
      <w:rFonts w:ascii="Arial" w:eastAsia="Calibri" w:hAnsi="Arial" w:cs="Times New Roman"/>
    </w:rPr>
  </w:style>
  <w:style w:type="character" w:customStyle="1" w:styleId="st">
    <w:name w:val="st"/>
    <w:rsid w:val="00521F66"/>
  </w:style>
  <w:style w:type="character" w:styleId="Enfasicorsivo">
    <w:name w:val="Emphasis"/>
    <w:uiPriority w:val="20"/>
    <w:qFormat/>
    <w:rsid w:val="00521F66"/>
    <w:rPr>
      <w:i/>
      <w:iCs/>
    </w:rPr>
  </w:style>
  <w:style w:type="numbering" w:customStyle="1" w:styleId="Nessunelenco11">
    <w:name w:val="Nessun elenco11"/>
    <w:next w:val="Nessunelenco"/>
    <w:uiPriority w:val="99"/>
    <w:semiHidden/>
    <w:unhideWhenUsed/>
    <w:rsid w:val="00521F66"/>
  </w:style>
  <w:style w:type="table" w:customStyle="1" w:styleId="Grigliatabella1">
    <w:name w:val="Griglia tabella1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521F66"/>
    <w:pPr>
      <w:suppressAutoHyphens w:val="0"/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table" w:customStyle="1" w:styleId="Grigliatabella2">
    <w:name w:val="Griglia tabella2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521F66"/>
    <w:pPr>
      <w:suppressAutoHyphens w:val="0"/>
    </w:pPr>
    <w:rPr>
      <w:rFonts w:ascii="Calibri" w:hAnsi="Calibri"/>
      <w:b/>
      <w:bCs/>
      <w:sz w:val="20"/>
      <w:szCs w:val="20"/>
      <w:lang w:eastAsia="de-DE"/>
    </w:rPr>
  </w:style>
  <w:style w:type="character" w:customStyle="1" w:styleId="TestocommentoCarattere2">
    <w:name w:val="Testo commento Carattere2"/>
    <w:uiPriority w:val="99"/>
    <w:semiHidden/>
    <w:rsid w:val="00521F66"/>
    <w:rPr>
      <w:lang w:eastAsia="de-DE"/>
    </w:rPr>
  </w:style>
  <w:style w:type="numbering" w:customStyle="1" w:styleId="Nessunelenco2">
    <w:name w:val="Nessun elenco2"/>
    <w:next w:val="Nessunelenco"/>
    <w:uiPriority w:val="99"/>
    <w:semiHidden/>
    <w:unhideWhenUsed/>
    <w:rsid w:val="00521F66"/>
  </w:style>
  <w:style w:type="table" w:customStyle="1" w:styleId="Grigliatabella3">
    <w:name w:val="Griglia tabella3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e11">
    <w:name w:val="Stile11"/>
    <w:rsid w:val="00521F66"/>
    <w:pPr>
      <w:numPr>
        <w:numId w:val="6"/>
      </w:numPr>
    </w:pPr>
  </w:style>
  <w:style w:type="table" w:customStyle="1" w:styleId="Elencochiaro-Colore111">
    <w:name w:val="Elenco chiaro - Colore 111"/>
    <w:basedOn w:val="Tabellanormale"/>
    <w:uiPriority w:val="61"/>
    <w:rsid w:val="0052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leNormal11">
    <w:name w:val="Table Normal11"/>
    <w:uiPriority w:val="2"/>
    <w:semiHidden/>
    <w:unhideWhenUsed/>
    <w:qFormat/>
    <w:rsid w:val="00521F6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31">
    <w:name w:val="Stile31"/>
    <w:uiPriority w:val="99"/>
    <w:rsid w:val="00521F66"/>
    <w:pPr>
      <w:numPr>
        <w:numId w:val="3"/>
      </w:numPr>
    </w:pPr>
  </w:style>
  <w:style w:type="numbering" w:customStyle="1" w:styleId="Nessunelenco12">
    <w:name w:val="Nessun elenco12"/>
    <w:next w:val="Nessunelenco"/>
    <w:uiPriority w:val="99"/>
    <w:semiHidden/>
    <w:unhideWhenUsed/>
    <w:rsid w:val="00521F66"/>
  </w:style>
  <w:style w:type="table" w:customStyle="1" w:styleId="Grigliatabella11">
    <w:name w:val="Griglia tabella11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59"/>
    <w:rsid w:val="00521F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521F66"/>
  </w:style>
  <w:style w:type="table" w:customStyle="1" w:styleId="Elencochiaro-Colore112">
    <w:name w:val="Elenco chiaro - Colore 112"/>
    <w:basedOn w:val="Tabellanormale"/>
    <w:uiPriority w:val="61"/>
    <w:rsid w:val="0052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Stile12">
    <w:name w:val="Stile12"/>
    <w:rsid w:val="00521F66"/>
  </w:style>
  <w:style w:type="paragraph" w:customStyle="1" w:styleId="Carattere0">
    <w:name w:val="Carattere0"/>
    <w:basedOn w:val="Normale"/>
    <w:rsid w:val="00521F66"/>
    <w:pPr>
      <w:spacing w:before="120" w:after="160" w:line="240" w:lineRule="exact"/>
      <w:jc w:val="both"/>
    </w:pPr>
    <w:rPr>
      <w:rFonts w:ascii="Tahoma" w:eastAsia="Times New Roman" w:hAnsi="Tahoma"/>
      <w:bCs/>
      <w:sz w:val="20"/>
      <w:szCs w:val="20"/>
      <w:lang w:val="en-US"/>
    </w:rPr>
  </w:style>
  <w:style w:type="numbering" w:customStyle="1" w:styleId="Stile32">
    <w:name w:val="Stile32"/>
    <w:uiPriority w:val="99"/>
    <w:rsid w:val="00521F66"/>
  </w:style>
  <w:style w:type="numbering" w:customStyle="1" w:styleId="Nessunelenco13">
    <w:name w:val="Nessun elenco13"/>
    <w:next w:val="Nessunelenco"/>
    <w:uiPriority w:val="99"/>
    <w:semiHidden/>
    <w:unhideWhenUsed/>
    <w:rsid w:val="00521F66"/>
  </w:style>
  <w:style w:type="numbering" w:customStyle="1" w:styleId="Nessunelenco4">
    <w:name w:val="Nessun elenco4"/>
    <w:next w:val="Nessunelenco"/>
    <w:uiPriority w:val="99"/>
    <w:semiHidden/>
    <w:unhideWhenUsed/>
    <w:rsid w:val="00521F66"/>
  </w:style>
  <w:style w:type="table" w:customStyle="1" w:styleId="Elencochiaro-Colore113">
    <w:name w:val="Elenco chiaro - Colore 113"/>
    <w:basedOn w:val="Tabellanormale"/>
    <w:uiPriority w:val="61"/>
    <w:rsid w:val="0052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Stile13">
    <w:name w:val="Stile13"/>
    <w:rsid w:val="00521F66"/>
    <w:pPr>
      <w:numPr>
        <w:numId w:val="5"/>
      </w:numPr>
    </w:pPr>
  </w:style>
  <w:style w:type="numbering" w:customStyle="1" w:styleId="Stile33">
    <w:name w:val="Stile33"/>
    <w:uiPriority w:val="99"/>
    <w:rsid w:val="00521F66"/>
    <w:pPr>
      <w:numPr>
        <w:numId w:val="10"/>
      </w:numPr>
    </w:pPr>
  </w:style>
  <w:style w:type="numbering" w:customStyle="1" w:styleId="Nessunelenco14">
    <w:name w:val="Nessun elenco14"/>
    <w:next w:val="Nessunelenco"/>
    <w:uiPriority w:val="99"/>
    <w:semiHidden/>
    <w:unhideWhenUsed/>
    <w:rsid w:val="00521F66"/>
  </w:style>
  <w:style w:type="character" w:customStyle="1" w:styleId="Caratterinotaapidipagina">
    <w:name w:val="Caratteri nota a piè di pagina"/>
    <w:rsid w:val="00521F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9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635A1E53A0514B8B7B72ADDDEA340E" ma:contentTypeVersion="16" ma:contentTypeDescription="Creare un nuovo documento." ma:contentTypeScope="" ma:versionID="857932f5462bddbabe00eeb9e1d6673a">
  <xsd:schema xmlns:xsd="http://www.w3.org/2001/XMLSchema" xmlns:xs="http://www.w3.org/2001/XMLSchema" xmlns:p="http://schemas.microsoft.com/office/2006/metadata/properties" xmlns:ns3="436f2cf1-7cd7-471c-9aeb-d588daa5d7bf" xmlns:ns4="fa17e868-9d9a-4d09-85d6-88aae2cdf6ff" targetNamespace="http://schemas.microsoft.com/office/2006/metadata/properties" ma:root="true" ma:fieldsID="35ae9a76f9447f89cba3c656ca670ee9" ns3:_="" ns4:_="">
    <xsd:import namespace="436f2cf1-7cd7-471c-9aeb-d588daa5d7bf"/>
    <xsd:import namespace="fa17e868-9d9a-4d09-85d6-88aae2cdf6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f2cf1-7cd7-471c-9aeb-d588daa5d7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e868-9d9a-4d09-85d6-88aae2cdf6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6f2cf1-7cd7-471c-9aeb-d588daa5d7b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4EA7B0-2C98-44DA-87A8-D9173D377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6f2cf1-7cd7-471c-9aeb-d588daa5d7bf"/>
    <ds:schemaRef ds:uri="fa17e868-9d9a-4d09-85d6-88aae2cdf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0EA921-3072-2646-A218-3889A43C02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F241F9-9DE1-4617-A6D4-AFABBDA3B59C}">
  <ds:schemaRefs>
    <ds:schemaRef ds:uri="http://schemas.microsoft.com/office/2006/metadata/properties"/>
    <ds:schemaRef ds:uri="http://schemas.microsoft.com/office/infopath/2007/PartnerControls"/>
    <ds:schemaRef ds:uri="436f2cf1-7cd7-471c-9aeb-d588daa5d7bf"/>
  </ds:schemaRefs>
</ds:datastoreItem>
</file>

<file path=customXml/itemProps4.xml><?xml version="1.0" encoding="utf-8"?>
<ds:datastoreItem xmlns:ds="http://schemas.openxmlformats.org/officeDocument/2006/customXml" ds:itemID="{B248939A-4B28-4126-8D10-85919191BE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3781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TODERICO</dc:creator>
  <cp:keywords/>
  <dc:description/>
  <cp:lastModifiedBy>LINDA TODERICO</cp:lastModifiedBy>
  <cp:revision>2</cp:revision>
  <cp:lastPrinted>2024-11-12T17:01:00Z</cp:lastPrinted>
  <dcterms:created xsi:type="dcterms:W3CDTF">2024-12-19T12:04:00Z</dcterms:created>
  <dcterms:modified xsi:type="dcterms:W3CDTF">2024-12-19T12:04:00Z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0x0101006F635A1E53A0514B8B7B72ADDDEA340E</vt:lpwstr>
  </property>
</Properties>
</file>